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C6F27A" w14:textId="5FF828F2" w:rsidR="00AA74C5" w:rsidRPr="00512AF7" w:rsidRDefault="009C7E3C" w:rsidP="009C7E3C">
      <w:pPr>
        <w:tabs>
          <w:tab w:val="left" w:pos="4170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noProof/>
          <w:sz w:val="32"/>
          <w:szCs w:val="32"/>
          <w:lang w:eastAsia="pl-PL"/>
        </w:rPr>
        <w:drawing>
          <wp:inline distT="0" distB="0" distL="0" distR="0" wp14:anchorId="14F676A2" wp14:editId="4E31D63B">
            <wp:extent cx="2719070" cy="2719070"/>
            <wp:effectExtent l="0" t="0" r="5080" b="508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9070" cy="2719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32D1AA" w14:textId="3F4A2EF9" w:rsidR="00387FF1" w:rsidRDefault="00387FF1" w:rsidP="00387FF1">
      <w:pPr>
        <w:jc w:val="center"/>
        <w:rPr>
          <w:rFonts w:ascii="Arial" w:hAnsi="Arial" w:cs="Arial"/>
          <w:b/>
          <w:sz w:val="32"/>
          <w:szCs w:val="32"/>
        </w:rPr>
      </w:pPr>
      <w:r w:rsidRPr="00512AF7">
        <w:rPr>
          <w:rFonts w:ascii="Arial" w:hAnsi="Arial" w:cs="Arial"/>
          <w:b/>
          <w:sz w:val="32"/>
          <w:szCs w:val="32"/>
        </w:rPr>
        <w:t xml:space="preserve">Regulamin </w:t>
      </w:r>
      <w:r w:rsidR="002A5B39">
        <w:rPr>
          <w:rFonts w:ascii="Arial" w:hAnsi="Arial" w:cs="Arial"/>
          <w:b/>
          <w:sz w:val="32"/>
          <w:szCs w:val="32"/>
        </w:rPr>
        <w:t>p</w:t>
      </w:r>
      <w:r w:rsidRPr="00512AF7">
        <w:rPr>
          <w:rFonts w:ascii="Arial" w:hAnsi="Arial" w:cs="Arial"/>
          <w:b/>
          <w:sz w:val="32"/>
          <w:szCs w:val="32"/>
        </w:rPr>
        <w:t xml:space="preserve">ostępowania </w:t>
      </w:r>
    </w:p>
    <w:p w14:paraId="1BF8D117" w14:textId="58E4A8C8" w:rsidR="00E710AC" w:rsidRPr="00512AF7" w:rsidRDefault="00BC7C63" w:rsidP="00387FF1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na</w:t>
      </w:r>
    </w:p>
    <w:p w14:paraId="70D4677C" w14:textId="5DC4FB53" w:rsidR="00D13F5F" w:rsidRPr="00D13F5F" w:rsidRDefault="00387FF1" w:rsidP="00D13F5F">
      <w:pPr>
        <w:jc w:val="center"/>
        <w:rPr>
          <w:rFonts w:ascii="Arial" w:hAnsi="Arial" w:cs="Arial"/>
          <w:b/>
          <w:bCs/>
          <w:i/>
          <w:sz w:val="32"/>
          <w:szCs w:val="32"/>
        </w:rPr>
      </w:pPr>
      <w:r w:rsidRPr="00BF5807">
        <w:rPr>
          <w:rFonts w:ascii="Arial" w:hAnsi="Arial" w:cs="Arial"/>
          <w:b/>
          <w:sz w:val="32"/>
          <w:szCs w:val="32"/>
        </w:rPr>
        <w:t xml:space="preserve"> </w:t>
      </w:r>
      <w:r w:rsidR="000B3860" w:rsidRPr="000B3860">
        <w:rPr>
          <w:rFonts w:ascii="Arial" w:hAnsi="Arial" w:cs="Arial"/>
          <w:b/>
          <w:bCs/>
          <w:i/>
          <w:sz w:val="32"/>
          <w:szCs w:val="32"/>
        </w:rPr>
        <w:t xml:space="preserve">„Konserwację i serwis urządzeń klimatyzacyjnych zainstalowanych w budynkach użytkowanych przez </w:t>
      </w:r>
      <w:proofErr w:type="spellStart"/>
      <w:r w:rsidR="000B3860" w:rsidRPr="000B3860">
        <w:rPr>
          <w:rFonts w:ascii="Arial" w:hAnsi="Arial" w:cs="Arial"/>
          <w:b/>
          <w:bCs/>
          <w:i/>
          <w:sz w:val="32"/>
          <w:szCs w:val="32"/>
        </w:rPr>
        <w:t>myORLEN</w:t>
      </w:r>
      <w:proofErr w:type="spellEnd"/>
      <w:r w:rsidR="000B3860" w:rsidRPr="000B3860">
        <w:rPr>
          <w:rFonts w:ascii="Arial" w:hAnsi="Arial" w:cs="Arial"/>
          <w:b/>
          <w:bCs/>
          <w:i/>
          <w:sz w:val="32"/>
          <w:szCs w:val="32"/>
        </w:rPr>
        <w:t xml:space="preserve"> sp. z o.o. Region Dolnośląski</w:t>
      </w:r>
      <w:r w:rsidR="00D13F5F" w:rsidRPr="00D13F5F">
        <w:rPr>
          <w:rFonts w:ascii="Arial" w:hAnsi="Arial" w:cs="Arial"/>
          <w:b/>
          <w:bCs/>
          <w:i/>
          <w:sz w:val="32"/>
          <w:szCs w:val="32"/>
        </w:rPr>
        <w:t>”</w:t>
      </w:r>
    </w:p>
    <w:p w14:paraId="2647CB88" w14:textId="1D0C6207" w:rsidR="00C76301" w:rsidRPr="00BF5807" w:rsidRDefault="00C76301" w:rsidP="00387FF1">
      <w:pPr>
        <w:jc w:val="center"/>
        <w:rPr>
          <w:rFonts w:ascii="Arial" w:hAnsi="Arial" w:cs="Arial"/>
          <w:b/>
          <w:i/>
          <w:sz w:val="32"/>
          <w:szCs w:val="32"/>
        </w:rPr>
      </w:pPr>
    </w:p>
    <w:p w14:paraId="194C8D67" w14:textId="06FF7D81" w:rsidR="00996120" w:rsidRPr="00996120" w:rsidRDefault="00DF0068" w:rsidP="00996120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CRZ:</w:t>
      </w:r>
      <w:r w:rsidR="00D0139E">
        <w:rPr>
          <w:rFonts w:ascii="Arial" w:hAnsi="Arial" w:cs="Arial"/>
          <w:b/>
          <w:sz w:val="32"/>
          <w:szCs w:val="32"/>
        </w:rPr>
        <w:t xml:space="preserve"> </w:t>
      </w:r>
      <w:r w:rsidR="000114A2" w:rsidRPr="000114A2">
        <w:rPr>
          <w:rFonts w:ascii="Arial" w:hAnsi="Arial" w:cs="Arial"/>
          <w:b/>
          <w:bCs/>
          <w:sz w:val="32"/>
          <w:szCs w:val="32"/>
        </w:rPr>
        <w:t>NP/OD/26/0363/OD/BAOD</w:t>
      </w:r>
    </w:p>
    <w:p w14:paraId="4C267FDF" w14:textId="77777777" w:rsidR="009C7E3C" w:rsidRPr="0004697D" w:rsidRDefault="009C7E3C" w:rsidP="009C7E3C">
      <w:pPr>
        <w:rPr>
          <w:rFonts w:ascii="Arial" w:hAnsi="Arial" w:cs="Arial"/>
          <w:color w:val="FF0000"/>
          <w:sz w:val="48"/>
          <w:szCs w:val="48"/>
        </w:rPr>
      </w:pPr>
    </w:p>
    <w:p w14:paraId="5C6EF688" w14:textId="35CCDEF3" w:rsidR="008602F3" w:rsidRPr="0004697D" w:rsidRDefault="0004697D" w:rsidP="00402AFA">
      <w:pPr>
        <w:spacing w:after="0" w:line="240" w:lineRule="auto"/>
        <w:jc w:val="center"/>
        <w:rPr>
          <w:rFonts w:ascii="Arial" w:hAnsi="Arial" w:cs="Arial"/>
          <w:color w:val="FF0000"/>
          <w:sz w:val="48"/>
          <w:szCs w:val="48"/>
        </w:rPr>
      </w:pPr>
      <w:r w:rsidRPr="0004697D">
        <w:rPr>
          <w:rFonts w:ascii="Arial" w:hAnsi="Arial" w:cs="Arial"/>
          <w:color w:val="FF0000"/>
          <w:sz w:val="48"/>
          <w:szCs w:val="48"/>
        </w:rPr>
        <w:t>ZAŁĄCZNIKI EDYTOWALNE</w:t>
      </w:r>
    </w:p>
    <w:p w14:paraId="0F91EB05" w14:textId="6BF1D104" w:rsidR="0004697D" w:rsidRPr="0004697D" w:rsidRDefault="0004697D" w:rsidP="00402AFA">
      <w:pPr>
        <w:spacing w:after="0" w:line="240" w:lineRule="auto"/>
        <w:jc w:val="center"/>
        <w:rPr>
          <w:rFonts w:ascii="Arial" w:hAnsi="Arial" w:cs="Arial"/>
          <w:color w:val="FF0000"/>
          <w:sz w:val="48"/>
          <w:szCs w:val="48"/>
        </w:rPr>
      </w:pPr>
    </w:p>
    <w:p w14:paraId="36EC7B1E" w14:textId="293C00B2" w:rsidR="0004697D" w:rsidRPr="0004697D" w:rsidRDefault="0004697D" w:rsidP="00402AFA">
      <w:pPr>
        <w:spacing w:after="0" w:line="240" w:lineRule="auto"/>
        <w:jc w:val="center"/>
        <w:rPr>
          <w:rFonts w:ascii="Arial" w:hAnsi="Arial" w:cs="Arial"/>
          <w:color w:val="FF0000"/>
          <w:sz w:val="48"/>
          <w:szCs w:val="48"/>
        </w:rPr>
      </w:pPr>
    </w:p>
    <w:p w14:paraId="7DF37B7C" w14:textId="00D5478D" w:rsidR="0004697D" w:rsidRDefault="0004697D" w:rsidP="00402AFA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126974F" w14:textId="10877630" w:rsidR="0004697D" w:rsidRDefault="0004697D" w:rsidP="00402AFA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37CDCF2A" w14:textId="6D915788" w:rsidR="0004697D" w:rsidRDefault="0004697D" w:rsidP="00402AFA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7BD7F9AF" w14:textId="2792A364" w:rsidR="0004697D" w:rsidRDefault="0004697D" w:rsidP="00402AFA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5E5B3899" w14:textId="6C9726D6" w:rsidR="0004697D" w:rsidRDefault="0004697D" w:rsidP="00402AFA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7DB9D719" w14:textId="5D7DE7EB" w:rsidR="0004697D" w:rsidRDefault="0004697D" w:rsidP="00402AFA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42371CBB" w14:textId="5755FD29" w:rsidR="0004697D" w:rsidRDefault="0004697D" w:rsidP="00402AFA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8DDF5D3" w14:textId="162C50A9" w:rsidR="0004697D" w:rsidRDefault="0004697D" w:rsidP="00402AFA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3D1F0EEE" w14:textId="6B8C8864" w:rsidR="0004697D" w:rsidRDefault="0004697D" w:rsidP="00402AFA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09594C8F" w14:textId="77777777" w:rsidR="0004697D" w:rsidRDefault="0004697D" w:rsidP="00402AFA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246C5A1A" w14:textId="6BC969CA" w:rsidR="00D13F5F" w:rsidRDefault="00D13F5F" w:rsidP="00402AFA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041842AD" w14:textId="12C6FD13" w:rsidR="002831BC" w:rsidRDefault="009C7E3C" w:rsidP="009C7E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52D0F">
        <w:rPr>
          <w:rFonts w:ascii="Arial" w:hAnsi="Arial" w:cs="Arial"/>
          <w:sz w:val="20"/>
          <w:szCs w:val="20"/>
        </w:rPr>
        <w:t>W</w:t>
      </w:r>
      <w:r w:rsidR="00C76301" w:rsidRPr="00952D0F">
        <w:rPr>
          <w:rFonts w:ascii="Arial" w:hAnsi="Arial" w:cs="Arial"/>
          <w:sz w:val="20"/>
          <w:szCs w:val="20"/>
        </w:rPr>
        <w:t xml:space="preserve">arszawa, dnia </w:t>
      </w:r>
      <w:r w:rsidR="001A60AE" w:rsidRPr="00952D0F">
        <w:rPr>
          <w:rFonts w:ascii="Arial" w:hAnsi="Arial" w:cs="Arial"/>
          <w:sz w:val="20"/>
          <w:szCs w:val="20"/>
        </w:rPr>
        <w:t>1</w:t>
      </w:r>
      <w:r w:rsidR="00127640" w:rsidRPr="00952D0F">
        <w:rPr>
          <w:rFonts w:ascii="Arial" w:hAnsi="Arial" w:cs="Arial"/>
          <w:sz w:val="20"/>
          <w:szCs w:val="20"/>
        </w:rPr>
        <w:t>1</w:t>
      </w:r>
      <w:r w:rsidR="001A60AE" w:rsidRPr="00952D0F">
        <w:rPr>
          <w:rFonts w:ascii="Arial" w:hAnsi="Arial" w:cs="Arial"/>
          <w:sz w:val="20"/>
          <w:szCs w:val="20"/>
        </w:rPr>
        <w:t>.</w:t>
      </w:r>
      <w:r w:rsidR="000B3860" w:rsidRPr="00952D0F">
        <w:rPr>
          <w:rFonts w:ascii="Arial" w:hAnsi="Arial" w:cs="Arial"/>
          <w:sz w:val="20"/>
          <w:szCs w:val="20"/>
        </w:rPr>
        <w:t>03</w:t>
      </w:r>
      <w:r w:rsidR="007F5C1C" w:rsidRPr="00952D0F">
        <w:rPr>
          <w:rFonts w:ascii="Arial" w:hAnsi="Arial" w:cs="Arial"/>
          <w:sz w:val="20"/>
          <w:szCs w:val="20"/>
        </w:rPr>
        <w:t>.2026</w:t>
      </w:r>
      <w:r w:rsidRPr="00952D0F">
        <w:rPr>
          <w:rFonts w:ascii="Arial" w:hAnsi="Arial" w:cs="Arial"/>
          <w:sz w:val="20"/>
          <w:szCs w:val="20"/>
        </w:rPr>
        <w:t>r.</w:t>
      </w:r>
    </w:p>
    <w:p w14:paraId="4E1AEE7F" w14:textId="7A3C6708" w:rsidR="00996120" w:rsidRDefault="00996120" w:rsidP="009C7E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7A49A97F" w14:textId="76F85642" w:rsidR="00996120" w:rsidRDefault="00996120" w:rsidP="009C7E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4589A34C" w14:textId="003D2F9F" w:rsidR="00387FF1" w:rsidRPr="00C76301" w:rsidRDefault="00C447DD" w:rsidP="00387FF1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  <w:r w:rsidRPr="00D62B13">
        <w:rPr>
          <w:rFonts w:ascii="Arial" w:hAnsi="Arial" w:cs="Arial"/>
          <w:sz w:val="20"/>
          <w:szCs w:val="20"/>
        </w:rPr>
        <w:lastRenderedPageBreak/>
        <w:t>[</w:t>
      </w:r>
      <w:r w:rsidR="00387FF1" w:rsidRPr="0002162F">
        <w:rPr>
          <w:rFonts w:ascii="Arial" w:hAnsi="Arial" w:cs="Arial"/>
          <w:b/>
          <w:sz w:val="20"/>
          <w:szCs w:val="20"/>
        </w:rPr>
        <w:t>Załącznik nr 2</w:t>
      </w:r>
      <w:r w:rsidR="00387FF1" w:rsidRPr="0002162F">
        <w:rPr>
          <w:rFonts w:ascii="Arial" w:hAnsi="Arial" w:cs="Arial"/>
          <w:sz w:val="20"/>
          <w:szCs w:val="20"/>
        </w:rPr>
        <w:t xml:space="preserve"> do Regulaminu </w:t>
      </w:r>
      <w:r w:rsidR="008221BB" w:rsidRPr="0002162F">
        <w:rPr>
          <w:rFonts w:ascii="Arial" w:hAnsi="Arial" w:cs="Arial"/>
          <w:sz w:val="20"/>
          <w:szCs w:val="20"/>
        </w:rPr>
        <w:t>p</w:t>
      </w:r>
      <w:r w:rsidR="00387FF1" w:rsidRPr="0002162F">
        <w:rPr>
          <w:rFonts w:ascii="Arial" w:hAnsi="Arial" w:cs="Arial"/>
          <w:sz w:val="20"/>
          <w:szCs w:val="20"/>
        </w:rPr>
        <w:t>ostępowania]</w:t>
      </w:r>
    </w:p>
    <w:p w14:paraId="4C4A6ADB" w14:textId="77777777" w:rsidR="00387FF1" w:rsidRPr="00C76301" w:rsidRDefault="00387FF1" w:rsidP="00387FF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5DF24200" w14:textId="56696F99" w:rsidR="00387FF1" w:rsidRDefault="00387FF1" w:rsidP="00387FF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A64A26">
        <w:rPr>
          <w:rFonts w:ascii="Arial" w:hAnsi="Arial" w:cs="Arial"/>
          <w:b/>
          <w:sz w:val="20"/>
          <w:szCs w:val="20"/>
        </w:rPr>
        <w:t>FORMULARZ OFERTOWY</w:t>
      </w:r>
    </w:p>
    <w:tbl>
      <w:tblPr>
        <w:tblW w:w="907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1A0D5D" w:rsidRPr="001A0D5D" w14:paraId="0D078CBB" w14:textId="77777777" w:rsidTr="00ED2DF4">
        <w:trPr>
          <w:cantSplit/>
          <w:trHeight w:hRule="exact" w:val="530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2C7D27E6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A0D5D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Dane Wykonawcy*</w:t>
            </w: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706983" w14:textId="77777777" w:rsidR="001A0D5D" w:rsidRPr="001A0D5D" w:rsidRDefault="001A0D5D" w:rsidP="001A0D5D">
            <w:pPr>
              <w:spacing w:after="0" w:line="240" w:lineRule="auto"/>
              <w:ind w:left="497" w:right="1064" w:firstLine="497"/>
              <w:rPr>
                <w:rFonts w:ascii="Arial" w:hAnsi="Arial" w:cs="Arial"/>
                <w:sz w:val="20"/>
                <w:szCs w:val="20"/>
              </w:rPr>
            </w:pPr>
          </w:p>
          <w:p w14:paraId="6B8CA0F3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0D5D" w:rsidRPr="001A0D5D" w14:paraId="3CCF45CC" w14:textId="77777777" w:rsidTr="00ED2DF4">
        <w:trPr>
          <w:cantSplit/>
          <w:trHeight w:hRule="exact" w:val="870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75AE9E8C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A0D5D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47055F0A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A0D5D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kod, miejscowość </w:t>
            </w:r>
          </w:p>
          <w:p w14:paraId="341BD7FA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A0D5D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ulica, nr lokalu</w:t>
            </w:r>
          </w:p>
          <w:p w14:paraId="2B396764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4402B70" w14:textId="77777777" w:rsidR="001A0D5D" w:rsidRPr="001A0D5D" w:rsidRDefault="001A0D5D" w:rsidP="001A0D5D">
            <w:pPr>
              <w:spacing w:after="0" w:line="240" w:lineRule="auto"/>
              <w:ind w:right="106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0D5D" w:rsidRPr="001A0D5D" w14:paraId="03ADD6F3" w14:textId="77777777" w:rsidTr="00ED2DF4">
        <w:trPr>
          <w:cantSplit/>
          <w:trHeight w:val="340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76B58257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A0D5D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Nr telefonu: 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2C563EA4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0D5D" w:rsidRPr="001A0D5D" w14:paraId="65608326" w14:textId="77777777" w:rsidTr="00ED2DF4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726865D5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A0D5D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E-mail: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7929E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0D5D" w:rsidRPr="001A0D5D" w14:paraId="67C3D3AB" w14:textId="77777777" w:rsidTr="00ED2DF4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42943B25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A0D5D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REGON: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DB53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0D5D" w:rsidRPr="001A0D5D" w14:paraId="35B6AA2A" w14:textId="77777777" w:rsidTr="00ED2DF4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5E9C4320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A0D5D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NIP: 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81411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2AE3043" w14:textId="77777777" w:rsidR="001A0D5D" w:rsidRDefault="001A0D5D" w:rsidP="00387FF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0444A330" w14:textId="1C6371FB" w:rsidR="003D416E" w:rsidRPr="004A2432" w:rsidRDefault="003D416E" w:rsidP="008D37D9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4A2432">
        <w:rPr>
          <w:rFonts w:ascii="Arial" w:hAnsi="Arial" w:cs="Arial"/>
          <w:sz w:val="20"/>
          <w:szCs w:val="20"/>
        </w:rPr>
        <w:t>*W przypadku złożenia oferty wspólnej należy zaznaczyć, kto jest liderem i podmiotem upoważnionym do reprezentowania pozostałych</w:t>
      </w:r>
      <w:r w:rsidR="009A34B3" w:rsidRPr="004A2432">
        <w:rPr>
          <w:rFonts w:ascii="Arial" w:hAnsi="Arial" w:cs="Arial"/>
          <w:sz w:val="20"/>
          <w:szCs w:val="20"/>
        </w:rPr>
        <w:t xml:space="preserve"> Wykonawców wspólnie ubiegających się o zakup</w:t>
      </w:r>
      <w:r w:rsidRPr="004A2432">
        <w:rPr>
          <w:rFonts w:ascii="Arial" w:hAnsi="Arial" w:cs="Arial"/>
          <w:sz w:val="20"/>
          <w:szCs w:val="20"/>
        </w:rPr>
        <w:t xml:space="preserve">. </w:t>
      </w:r>
    </w:p>
    <w:p w14:paraId="397D8B40" w14:textId="77777777" w:rsidR="002831BC" w:rsidRDefault="002831BC" w:rsidP="00387FF1">
      <w:pPr>
        <w:autoSpaceDE w:val="0"/>
        <w:autoSpaceDN w:val="0"/>
        <w:adjustRightInd w:val="0"/>
        <w:spacing w:after="0" w:line="240" w:lineRule="auto"/>
        <w:ind w:left="4820"/>
        <w:rPr>
          <w:rFonts w:ascii="Arial" w:hAnsi="Arial" w:cs="Arial"/>
          <w:b/>
          <w:sz w:val="20"/>
          <w:szCs w:val="20"/>
        </w:rPr>
      </w:pPr>
    </w:p>
    <w:p w14:paraId="3E07DF1C" w14:textId="77777777" w:rsidR="001A0D5D" w:rsidRPr="001A0D5D" w:rsidRDefault="001A0D5D" w:rsidP="001A0D5D">
      <w:pPr>
        <w:autoSpaceDE w:val="0"/>
        <w:autoSpaceDN w:val="0"/>
        <w:adjustRightInd w:val="0"/>
        <w:spacing w:after="0" w:line="240" w:lineRule="auto"/>
        <w:ind w:left="4820"/>
        <w:rPr>
          <w:rFonts w:ascii="Arial" w:hAnsi="Arial" w:cs="Arial"/>
          <w:b/>
          <w:sz w:val="20"/>
          <w:szCs w:val="20"/>
        </w:rPr>
      </w:pPr>
      <w:proofErr w:type="spellStart"/>
      <w:r w:rsidRPr="001A0D5D">
        <w:rPr>
          <w:rFonts w:ascii="Arial" w:hAnsi="Arial" w:cs="Arial"/>
          <w:b/>
          <w:sz w:val="20"/>
          <w:szCs w:val="20"/>
        </w:rPr>
        <w:t>myORLEN</w:t>
      </w:r>
      <w:proofErr w:type="spellEnd"/>
      <w:r w:rsidRPr="001A0D5D">
        <w:rPr>
          <w:rFonts w:ascii="Arial" w:hAnsi="Arial" w:cs="Arial"/>
          <w:b/>
          <w:sz w:val="20"/>
          <w:szCs w:val="20"/>
        </w:rPr>
        <w:t xml:space="preserve"> sp. z o.o.</w:t>
      </w:r>
    </w:p>
    <w:p w14:paraId="4F0714C8" w14:textId="77777777" w:rsidR="001A0D5D" w:rsidRPr="001A0D5D" w:rsidRDefault="001A0D5D" w:rsidP="001A0D5D">
      <w:pPr>
        <w:autoSpaceDE w:val="0"/>
        <w:autoSpaceDN w:val="0"/>
        <w:adjustRightInd w:val="0"/>
        <w:spacing w:after="0" w:line="240" w:lineRule="auto"/>
        <w:ind w:left="4820"/>
        <w:rPr>
          <w:rFonts w:ascii="Arial" w:hAnsi="Arial" w:cs="Arial"/>
          <w:sz w:val="20"/>
          <w:szCs w:val="20"/>
        </w:rPr>
      </w:pPr>
      <w:r w:rsidRPr="001A0D5D">
        <w:rPr>
          <w:rFonts w:ascii="Arial" w:hAnsi="Arial" w:cs="Arial"/>
          <w:sz w:val="20"/>
          <w:szCs w:val="20"/>
        </w:rPr>
        <w:t>ul. Jana Kazimierza 3,</w:t>
      </w:r>
    </w:p>
    <w:p w14:paraId="5957F523" w14:textId="5DB50DCD" w:rsidR="00387FF1" w:rsidRPr="00C76301" w:rsidRDefault="001A0D5D" w:rsidP="001A0D5D">
      <w:pPr>
        <w:autoSpaceDE w:val="0"/>
        <w:autoSpaceDN w:val="0"/>
        <w:adjustRightInd w:val="0"/>
        <w:spacing w:after="0" w:line="240" w:lineRule="auto"/>
        <w:ind w:left="4820"/>
        <w:rPr>
          <w:rFonts w:ascii="Arial" w:hAnsi="Arial" w:cs="Arial"/>
          <w:sz w:val="20"/>
          <w:szCs w:val="20"/>
        </w:rPr>
      </w:pPr>
      <w:r w:rsidRPr="001A0D5D">
        <w:rPr>
          <w:rFonts w:ascii="Arial" w:hAnsi="Arial" w:cs="Arial"/>
          <w:sz w:val="20"/>
          <w:szCs w:val="20"/>
        </w:rPr>
        <w:t>01-248 Warszawa</w:t>
      </w:r>
    </w:p>
    <w:p w14:paraId="04EF8353" w14:textId="77777777" w:rsidR="00387FF1" w:rsidRPr="00C76301" w:rsidRDefault="00387FF1" w:rsidP="00387FF1">
      <w:pPr>
        <w:spacing w:after="120"/>
        <w:jc w:val="center"/>
        <w:outlineLvl w:val="0"/>
        <w:rPr>
          <w:rFonts w:ascii="Arial" w:eastAsia="Calibri" w:hAnsi="Arial" w:cs="Arial"/>
          <w:b/>
          <w:spacing w:val="20"/>
          <w:sz w:val="20"/>
          <w:szCs w:val="20"/>
        </w:rPr>
      </w:pPr>
    </w:p>
    <w:p w14:paraId="738DC710" w14:textId="77777777" w:rsidR="00387FF1" w:rsidRPr="002831BC" w:rsidRDefault="00387FF1" w:rsidP="00387FF1">
      <w:pPr>
        <w:spacing w:after="120"/>
        <w:jc w:val="center"/>
        <w:outlineLvl w:val="0"/>
        <w:rPr>
          <w:rFonts w:ascii="Arial" w:eastAsia="Calibri" w:hAnsi="Arial" w:cs="Arial"/>
          <w:b/>
          <w:spacing w:val="20"/>
          <w:sz w:val="32"/>
          <w:szCs w:val="32"/>
        </w:rPr>
      </w:pPr>
      <w:r w:rsidRPr="002831BC">
        <w:rPr>
          <w:rFonts w:ascii="Arial" w:eastAsia="Calibri" w:hAnsi="Arial" w:cs="Arial"/>
          <w:b/>
          <w:spacing w:val="20"/>
          <w:sz w:val="32"/>
          <w:szCs w:val="32"/>
        </w:rPr>
        <w:t>O F E R T A</w:t>
      </w:r>
    </w:p>
    <w:p w14:paraId="65F5C047" w14:textId="076AF78E" w:rsidR="001A0D5D" w:rsidRDefault="00387FF1" w:rsidP="00387FF1">
      <w:pPr>
        <w:spacing w:after="12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BF5807">
        <w:rPr>
          <w:rFonts w:ascii="Arial" w:eastAsia="Calibri" w:hAnsi="Arial" w:cs="Arial"/>
          <w:sz w:val="20"/>
          <w:szCs w:val="20"/>
        </w:rPr>
        <w:t xml:space="preserve">Nawiązując do Regulaminu </w:t>
      </w:r>
      <w:r w:rsidR="00FA7791" w:rsidRPr="00BF5807">
        <w:rPr>
          <w:rFonts w:ascii="Arial" w:eastAsia="Calibri" w:hAnsi="Arial" w:cs="Arial"/>
          <w:sz w:val="20"/>
          <w:szCs w:val="20"/>
        </w:rPr>
        <w:t>p</w:t>
      </w:r>
      <w:r w:rsidRPr="00BF5807">
        <w:rPr>
          <w:rFonts w:ascii="Arial" w:eastAsia="Calibri" w:hAnsi="Arial" w:cs="Arial"/>
          <w:sz w:val="20"/>
          <w:szCs w:val="20"/>
        </w:rPr>
        <w:t xml:space="preserve">ostępowania dot. </w:t>
      </w:r>
      <w:r w:rsidR="008221BB" w:rsidRPr="00BF5807">
        <w:rPr>
          <w:rFonts w:ascii="Arial" w:eastAsia="Calibri" w:hAnsi="Arial" w:cs="Arial"/>
          <w:sz w:val="20"/>
          <w:szCs w:val="20"/>
        </w:rPr>
        <w:t>P</w:t>
      </w:r>
      <w:r w:rsidRPr="00BF5807">
        <w:rPr>
          <w:rFonts w:ascii="Arial" w:eastAsia="Calibri" w:hAnsi="Arial" w:cs="Arial"/>
          <w:sz w:val="20"/>
          <w:szCs w:val="20"/>
        </w:rPr>
        <w:t>ostępowania o numerze CRZ</w:t>
      </w:r>
      <w:r w:rsidR="004419CF" w:rsidRPr="00BF5807">
        <w:rPr>
          <w:rFonts w:ascii="Arial" w:eastAsia="Calibri" w:hAnsi="Arial" w:cs="Arial"/>
          <w:sz w:val="20"/>
          <w:szCs w:val="20"/>
        </w:rPr>
        <w:t>:</w:t>
      </w:r>
      <w:r w:rsidR="004133C3" w:rsidRPr="004133C3">
        <w:rPr>
          <w:rFonts w:ascii="Arial" w:hAnsi="Arial" w:cs="Arial"/>
          <w:b/>
          <w:bCs/>
          <w:sz w:val="32"/>
          <w:szCs w:val="32"/>
        </w:rPr>
        <w:t xml:space="preserve"> </w:t>
      </w:r>
      <w:r w:rsidR="000114A2" w:rsidRPr="000114A2">
        <w:rPr>
          <w:rFonts w:ascii="Arial" w:eastAsia="Calibri" w:hAnsi="Arial" w:cs="Arial"/>
          <w:b/>
          <w:bCs/>
          <w:sz w:val="20"/>
          <w:szCs w:val="20"/>
        </w:rPr>
        <w:t>NP/OD/26/0363/OD/BAOD</w:t>
      </w:r>
    </w:p>
    <w:p w14:paraId="211AAEB2" w14:textId="1233BD66" w:rsidR="00387FF1" w:rsidRPr="00BF5807" w:rsidRDefault="00157FEA" w:rsidP="00387FF1">
      <w:pPr>
        <w:spacing w:after="12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="009867BF">
        <w:rPr>
          <w:rFonts w:ascii="Arial" w:eastAsia="Calibri" w:hAnsi="Arial" w:cs="Arial"/>
          <w:sz w:val="20"/>
          <w:szCs w:val="20"/>
        </w:rPr>
        <w:t>pn.</w:t>
      </w:r>
      <w:r w:rsidR="00387FF1" w:rsidRPr="00BF5807">
        <w:rPr>
          <w:rFonts w:ascii="Arial" w:eastAsia="Calibri" w:hAnsi="Arial" w:cs="Arial"/>
          <w:sz w:val="20"/>
          <w:szCs w:val="20"/>
        </w:rPr>
        <w:t xml:space="preserve">: </w:t>
      </w:r>
    </w:p>
    <w:p w14:paraId="5F3ABC03" w14:textId="19E8A736" w:rsidR="009D4BC0" w:rsidRPr="009D4BC0" w:rsidRDefault="00425D7D" w:rsidP="009D4BC0">
      <w:pPr>
        <w:spacing w:after="120" w:line="240" w:lineRule="auto"/>
        <w:jc w:val="center"/>
        <w:rPr>
          <w:rFonts w:ascii="Arial" w:eastAsia="Calibri" w:hAnsi="Arial" w:cs="Arial"/>
          <w:b/>
          <w:bCs/>
          <w:i/>
          <w:sz w:val="20"/>
          <w:szCs w:val="20"/>
        </w:rPr>
      </w:pPr>
      <w:r w:rsidRPr="00425D7D">
        <w:rPr>
          <w:rFonts w:ascii="Arial" w:eastAsia="Calibri" w:hAnsi="Arial" w:cs="Arial"/>
          <w:b/>
          <w:bCs/>
          <w:i/>
          <w:sz w:val="20"/>
          <w:szCs w:val="20"/>
        </w:rPr>
        <w:t xml:space="preserve"> </w:t>
      </w:r>
      <w:r w:rsidR="008A098A" w:rsidRPr="009D4BC0">
        <w:rPr>
          <w:rFonts w:ascii="Arial" w:eastAsia="Calibri" w:hAnsi="Arial" w:cs="Arial"/>
          <w:b/>
          <w:bCs/>
          <w:i/>
          <w:sz w:val="20"/>
          <w:szCs w:val="20"/>
        </w:rPr>
        <w:t>„</w:t>
      </w:r>
      <w:r w:rsidR="009D4BC0" w:rsidRPr="009D4BC0">
        <w:rPr>
          <w:rFonts w:ascii="Arial" w:eastAsia="Calibri" w:hAnsi="Arial" w:cs="Arial"/>
          <w:b/>
          <w:bCs/>
          <w:i/>
          <w:sz w:val="20"/>
          <w:szCs w:val="20"/>
        </w:rPr>
        <w:t xml:space="preserve">Konserwację i serwis urządzeń klimatyzacyjnych zainstalowanych w budynkach użytkowanych przez </w:t>
      </w:r>
      <w:proofErr w:type="spellStart"/>
      <w:r w:rsidR="009D4BC0" w:rsidRPr="009D4BC0">
        <w:rPr>
          <w:rFonts w:ascii="Arial" w:eastAsia="Calibri" w:hAnsi="Arial" w:cs="Arial"/>
          <w:b/>
          <w:bCs/>
          <w:i/>
          <w:sz w:val="20"/>
          <w:szCs w:val="20"/>
        </w:rPr>
        <w:t>myORLEN</w:t>
      </w:r>
      <w:proofErr w:type="spellEnd"/>
      <w:r w:rsidR="009D4BC0" w:rsidRPr="009D4BC0">
        <w:rPr>
          <w:rFonts w:ascii="Arial" w:eastAsia="Calibri" w:hAnsi="Arial" w:cs="Arial"/>
          <w:b/>
          <w:bCs/>
          <w:i/>
          <w:sz w:val="20"/>
          <w:szCs w:val="20"/>
        </w:rPr>
        <w:t xml:space="preserve"> sp. z o.o. Region Dolnośląski”</w:t>
      </w:r>
    </w:p>
    <w:p w14:paraId="67DAFF75" w14:textId="037FF731" w:rsidR="008A098A" w:rsidRPr="008A098A" w:rsidRDefault="008A098A" w:rsidP="008A098A">
      <w:pPr>
        <w:spacing w:after="120" w:line="240" w:lineRule="auto"/>
        <w:jc w:val="center"/>
        <w:rPr>
          <w:rFonts w:ascii="Arial" w:eastAsia="Calibri" w:hAnsi="Arial" w:cs="Arial"/>
          <w:b/>
          <w:bCs/>
          <w:i/>
          <w:sz w:val="20"/>
          <w:szCs w:val="20"/>
        </w:rPr>
      </w:pPr>
    </w:p>
    <w:p w14:paraId="17AC9C23" w14:textId="759C47D5" w:rsidR="00387FF1" w:rsidRPr="00D83F3D" w:rsidRDefault="00387FF1" w:rsidP="00425D7D">
      <w:pPr>
        <w:spacing w:after="120" w:line="240" w:lineRule="auto"/>
        <w:jc w:val="center"/>
        <w:rPr>
          <w:rFonts w:ascii="Arial" w:eastAsia="Calibri" w:hAnsi="Arial" w:cs="Arial"/>
          <w:b/>
          <w:i/>
          <w:sz w:val="20"/>
          <w:szCs w:val="20"/>
        </w:rPr>
      </w:pPr>
    </w:p>
    <w:p w14:paraId="060C1A65" w14:textId="77777777" w:rsidR="00387FF1" w:rsidRPr="00C76301" w:rsidRDefault="00387FF1" w:rsidP="00387FF1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My niżej podpisani działając w imieniu i na rzecz:</w:t>
      </w:r>
    </w:p>
    <w:p w14:paraId="195D5A87" w14:textId="314F6EAA" w:rsidR="00387FF1" w:rsidRDefault="00387FF1" w:rsidP="00387FF1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4F553657" w14:textId="0E85C6E6" w:rsidR="00B842A1" w:rsidRDefault="00B842A1" w:rsidP="00387FF1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3D2C29BD" w14:textId="624A1CBD" w:rsidR="00E577C0" w:rsidRDefault="00E577C0" w:rsidP="00387FF1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03D59C6" w14:textId="77777777" w:rsidR="00E577C0" w:rsidRDefault="00E577C0" w:rsidP="00387FF1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4CBB3FD" w14:textId="35C4A835" w:rsidR="00531224" w:rsidRDefault="00531224" w:rsidP="00387FF1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6D24CD9" w14:textId="13CF02ED" w:rsidR="00387FF1" w:rsidRPr="00C76301" w:rsidRDefault="00387FF1" w:rsidP="00387FF1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</w:p>
    <w:p w14:paraId="5CDAFE1E" w14:textId="0B2E12FC" w:rsidR="00387FF1" w:rsidRPr="00795E20" w:rsidRDefault="00387FF1" w:rsidP="00387FF1">
      <w:pPr>
        <w:adjustRightInd w:val="0"/>
        <w:spacing w:after="0" w:line="240" w:lineRule="auto"/>
        <w:jc w:val="center"/>
        <w:rPr>
          <w:rFonts w:ascii="Arial" w:hAnsi="Arial" w:cs="Arial"/>
          <w:i/>
          <w:iCs/>
          <w:sz w:val="18"/>
          <w:szCs w:val="18"/>
        </w:rPr>
      </w:pPr>
      <w:r w:rsidRPr="00795E20">
        <w:rPr>
          <w:rFonts w:ascii="Arial" w:hAnsi="Arial" w:cs="Arial"/>
          <w:i/>
          <w:iCs/>
          <w:sz w:val="18"/>
          <w:szCs w:val="18"/>
        </w:rPr>
        <w:t xml:space="preserve">(nazwa (firma) i dokładny adres Wykonawcy/Wykonawców wspólnie ubiegających się o </w:t>
      </w:r>
      <w:r w:rsidR="003C419E" w:rsidRPr="00795E20">
        <w:rPr>
          <w:rFonts w:ascii="Arial" w:hAnsi="Arial" w:cs="Arial"/>
          <w:i/>
          <w:iCs/>
          <w:sz w:val="18"/>
          <w:szCs w:val="18"/>
        </w:rPr>
        <w:t>zakup</w:t>
      </w:r>
      <w:r w:rsidRPr="00795E20">
        <w:rPr>
          <w:rFonts w:ascii="Arial" w:hAnsi="Arial" w:cs="Arial"/>
          <w:i/>
          <w:iCs/>
          <w:sz w:val="18"/>
          <w:szCs w:val="18"/>
        </w:rPr>
        <w:t>)</w:t>
      </w:r>
    </w:p>
    <w:p w14:paraId="5853A435" w14:textId="6C21B5FE" w:rsidR="00387FF1" w:rsidRPr="00C76301" w:rsidRDefault="00387FF1" w:rsidP="00387FF1">
      <w:pPr>
        <w:spacing w:after="120"/>
        <w:rPr>
          <w:rFonts w:ascii="Arial" w:eastAsia="Calibri" w:hAnsi="Arial" w:cs="Arial"/>
          <w:b/>
          <w:sz w:val="20"/>
          <w:szCs w:val="20"/>
        </w:rPr>
      </w:pPr>
    </w:p>
    <w:p w14:paraId="60288DD7" w14:textId="77777777" w:rsidR="002831BC" w:rsidRDefault="002831BC" w:rsidP="00E577C0">
      <w:pPr>
        <w:keepLines/>
        <w:spacing w:after="12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</w:p>
    <w:p w14:paraId="4E8471E5" w14:textId="77777777" w:rsidR="002831BC" w:rsidRDefault="002831BC" w:rsidP="00E577C0">
      <w:pPr>
        <w:keepLines/>
        <w:spacing w:after="12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</w:p>
    <w:p w14:paraId="76E680F6" w14:textId="77777777" w:rsidR="008A098A" w:rsidRDefault="008A098A" w:rsidP="008A098A">
      <w:pPr>
        <w:keepLines/>
        <w:spacing w:after="120" w:line="360" w:lineRule="auto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0120F2">
        <w:rPr>
          <w:rFonts w:ascii="Arial" w:hAnsi="Arial" w:cs="Arial"/>
          <w:color w:val="000000" w:themeColor="text1"/>
          <w:sz w:val="20"/>
          <w:szCs w:val="20"/>
          <w:lang w:eastAsia="pl-PL"/>
        </w:rPr>
        <w:t>zgodnie z wyliczeniami Formularza cenowego (</w:t>
      </w:r>
      <w:r w:rsidRPr="008A098A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>Załącznik nr 3</w:t>
      </w:r>
      <w:r w:rsidRPr="000120F2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 do Regulaminu </w:t>
      </w:r>
      <w:r w:rsidRPr="009033F3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postępowania - </w:t>
      </w:r>
      <w:r w:rsidRPr="00BF3C51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oferujemy następującą cenę za świadczenie usług objętych </w:t>
      </w:r>
      <w:r w:rsidRPr="00086CDC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przedmiotem zakupu na warunkach                                    określonych w Regulaminie postępowania </w:t>
      </w:r>
      <w:r w:rsidRPr="00086CDC">
        <w:rPr>
          <w:rFonts w:ascii="Arial" w:hAnsi="Arial" w:cs="Arial"/>
          <w:i/>
          <w:color w:val="000000" w:themeColor="text1"/>
          <w:sz w:val="20"/>
          <w:szCs w:val="20"/>
          <w:lang w:eastAsia="pl-PL"/>
        </w:rPr>
        <w:t xml:space="preserve">(Należy przenieść wartości </w:t>
      </w:r>
      <w:r w:rsidRPr="00086CDC">
        <w:rPr>
          <w:rFonts w:ascii="Arial" w:hAnsi="Arial" w:cs="Arial"/>
          <w:b/>
          <w:i/>
          <w:color w:val="000000" w:themeColor="text1"/>
          <w:sz w:val="20"/>
          <w:szCs w:val="20"/>
          <w:lang w:eastAsia="pl-PL"/>
        </w:rPr>
        <w:t>z Tabeli  I Formularza cenowego</w:t>
      </w:r>
      <w:r w:rsidRPr="00086CDC">
        <w:rPr>
          <w:rFonts w:ascii="Arial" w:hAnsi="Arial" w:cs="Arial"/>
          <w:i/>
          <w:color w:val="000000" w:themeColor="text1"/>
          <w:sz w:val="20"/>
          <w:szCs w:val="20"/>
          <w:lang w:eastAsia="pl-PL"/>
        </w:rPr>
        <w:t xml:space="preserve"> -</w:t>
      </w:r>
      <w:r w:rsidRPr="00086CDC">
        <w:rPr>
          <w:rFonts w:ascii="Arial" w:hAnsi="Arial" w:cs="Arial"/>
          <w:b/>
          <w:i/>
          <w:color w:val="000000" w:themeColor="text1"/>
          <w:sz w:val="20"/>
          <w:szCs w:val="20"/>
          <w:lang w:eastAsia="pl-PL"/>
        </w:rPr>
        <w:t xml:space="preserve">  </w:t>
      </w:r>
      <w:r w:rsidRPr="00086CDC">
        <w:rPr>
          <w:rFonts w:ascii="Arial" w:hAnsi="Arial" w:cs="Arial"/>
          <w:i/>
          <w:color w:val="000000" w:themeColor="text1"/>
          <w:sz w:val="20"/>
          <w:szCs w:val="20"/>
          <w:u w:val="single"/>
          <w:lang w:eastAsia="pl-PL"/>
        </w:rPr>
        <w:t>w zależności od części, na którą składana jest oferta</w:t>
      </w:r>
      <w:r w:rsidRPr="00086CDC">
        <w:rPr>
          <w:rFonts w:ascii="Arial" w:hAnsi="Arial" w:cs="Arial"/>
          <w:i/>
          <w:color w:val="000000" w:themeColor="text1"/>
          <w:sz w:val="20"/>
          <w:szCs w:val="20"/>
          <w:lang w:eastAsia="pl-PL"/>
        </w:rPr>
        <w:t>):</w:t>
      </w:r>
    </w:p>
    <w:p w14:paraId="1BCF60E5" w14:textId="720F859D" w:rsidR="00387FF1" w:rsidRDefault="00387FF1" w:rsidP="00E577C0">
      <w:pPr>
        <w:keepLines/>
        <w:spacing w:after="12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</w:p>
    <w:p w14:paraId="013613C2" w14:textId="12A0A6A9" w:rsidR="002831BC" w:rsidRDefault="002831BC" w:rsidP="00E577C0">
      <w:pPr>
        <w:keepLines/>
        <w:spacing w:after="12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</w:p>
    <w:p w14:paraId="3826692E" w14:textId="349DC924" w:rsidR="002831BC" w:rsidRDefault="002831BC" w:rsidP="00E577C0">
      <w:pPr>
        <w:keepLines/>
        <w:spacing w:after="12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</w:p>
    <w:tbl>
      <w:tblPr>
        <w:tblW w:w="104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3402"/>
        <w:gridCol w:w="1531"/>
        <w:gridCol w:w="2126"/>
        <w:gridCol w:w="2155"/>
      </w:tblGrid>
      <w:tr w:rsidR="00D832AB" w:rsidRPr="00D832AB" w14:paraId="354C4EC5" w14:textId="77777777" w:rsidTr="00D832AB">
        <w:trPr>
          <w:trHeight w:val="553"/>
          <w:tblHeader/>
        </w:trPr>
        <w:tc>
          <w:tcPr>
            <w:tcW w:w="1276" w:type="dxa"/>
            <w:vMerge w:val="restart"/>
            <w:shd w:val="clear" w:color="auto" w:fill="F2DBDB" w:themeFill="accent2" w:themeFillTint="33"/>
            <w:vAlign w:val="center"/>
          </w:tcPr>
          <w:p w14:paraId="098F3E08" w14:textId="52716456" w:rsidR="00D832AB" w:rsidRPr="00D832AB" w:rsidRDefault="00D832AB" w:rsidP="00937941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832AB">
              <w:rPr>
                <w:rFonts w:ascii="Arial" w:eastAsia="Calibri" w:hAnsi="Arial" w:cs="Arial"/>
                <w:b/>
                <w:sz w:val="18"/>
                <w:szCs w:val="18"/>
              </w:rPr>
              <w:lastRenderedPageBreak/>
              <w:t xml:space="preserve">Numer części </w:t>
            </w:r>
            <w:r w:rsidR="00937941">
              <w:rPr>
                <w:rFonts w:ascii="Arial" w:eastAsia="Calibri" w:hAnsi="Arial" w:cs="Arial"/>
                <w:b/>
                <w:sz w:val="18"/>
                <w:szCs w:val="18"/>
              </w:rPr>
              <w:t>Zakupu</w:t>
            </w:r>
          </w:p>
        </w:tc>
        <w:tc>
          <w:tcPr>
            <w:tcW w:w="3402" w:type="dxa"/>
            <w:vMerge w:val="restart"/>
            <w:shd w:val="clear" w:color="auto" w:fill="F2DBDB" w:themeFill="accent2" w:themeFillTint="33"/>
            <w:vAlign w:val="center"/>
          </w:tcPr>
          <w:p w14:paraId="574B6869" w14:textId="63231593" w:rsidR="00D832AB" w:rsidRPr="00D832AB" w:rsidRDefault="00D832AB" w:rsidP="00937941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832AB">
              <w:rPr>
                <w:rFonts w:ascii="Arial" w:eastAsia="Calibri" w:hAnsi="Arial" w:cs="Arial"/>
                <w:b/>
                <w:sz w:val="18"/>
                <w:szCs w:val="18"/>
              </w:rPr>
              <w:t xml:space="preserve">Nazwa części </w:t>
            </w:r>
            <w:r w:rsidR="00937941">
              <w:rPr>
                <w:rFonts w:ascii="Arial" w:eastAsia="Calibri" w:hAnsi="Arial" w:cs="Arial"/>
                <w:b/>
                <w:sz w:val="18"/>
                <w:szCs w:val="18"/>
              </w:rPr>
              <w:t>Zakupu</w:t>
            </w:r>
          </w:p>
        </w:tc>
        <w:tc>
          <w:tcPr>
            <w:tcW w:w="1531" w:type="dxa"/>
            <w:vMerge w:val="restart"/>
            <w:shd w:val="clear" w:color="auto" w:fill="F2DBDB" w:themeFill="accent2" w:themeFillTint="33"/>
            <w:vAlign w:val="center"/>
          </w:tcPr>
          <w:p w14:paraId="02F16422" w14:textId="598ABE17" w:rsidR="00D832AB" w:rsidRPr="00D832AB" w:rsidRDefault="00D832AB" w:rsidP="00937941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832AB">
              <w:rPr>
                <w:rFonts w:ascii="Arial" w:eastAsia="Calibri" w:hAnsi="Arial" w:cs="Arial"/>
                <w:b/>
                <w:sz w:val="18"/>
                <w:szCs w:val="18"/>
              </w:rPr>
              <w:t xml:space="preserve">Zaznaczyć „x” jeżeli oferta jest składana na daną część </w:t>
            </w:r>
            <w:r w:rsidR="00937941">
              <w:rPr>
                <w:rFonts w:ascii="Arial" w:eastAsia="Calibri" w:hAnsi="Arial" w:cs="Arial"/>
                <w:b/>
                <w:sz w:val="18"/>
                <w:szCs w:val="18"/>
              </w:rPr>
              <w:t>Zakupu</w:t>
            </w:r>
          </w:p>
        </w:tc>
        <w:tc>
          <w:tcPr>
            <w:tcW w:w="4281" w:type="dxa"/>
            <w:gridSpan w:val="2"/>
            <w:shd w:val="clear" w:color="auto" w:fill="F2DBDB" w:themeFill="accent2" w:themeFillTint="33"/>
            <w:vAlign w:val="center"/>
          </w:tcPr>
          <w:p w14:paraId="019B139E" w14:textId="0EE7CA6E" w:rsidR="00D832AB" w:rsidRPr="00D832AB" w:rsidRDefault="00D832AB" w:rsidP="00937941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832AB">
              <w:rPr>
                <w:rFonts w:ascii="Arial" w:eastAsia="Calibri" w:hAnsi="Arial" w:cs="Arial"/>
                <w:b/>
                <w:sz w:val="18"/>
                <w:szCs w:val="18"/>
              </w:rPr>
              <w:t xml:space="preserve">Cena za wykonanie Przedmiotu </w:t>
            </w:r>
            <w:r w:rsidR="00937941">
              <w:rPr>
                <w:rFonts w:ascii="Arial" w:eastAsia="Calibri" w:hAnsi="Arial" w:cs="Arial"/>
                <w:b/>
                <w:sz w:val="18"/>
                <w:szCs w:val="18"/>
              </w:rPr>
              <w:t>Zakupu</w:t>
            </w:r>
          </w:p>
        </w:tc>
      </w:tr>
      <w:tr w:rsidR="00D832AB" w:rsidRPr="00D832AB" w14:paraId="2293D002" w14:textId="77777777" w:rsidTr="00D832AB">
        <w:trPr>
          <w:trHeight w:val="2084"/>
          <w:tblHeader/>
        </w:trPr>
        <w:tc>
          <w:tcPr>
            <w:tcW w:w="1276" w:type="dxa"/>
            <w:vMerge/>
            <w:shd w:val="clear" w:color="auto" w:fill="F2DBDB" w:themeFill="accent2" w:themeFillTint="33"/>
            <w:vAlign w:val="center"/>
          </w:tcPr>
          <w:p w14:paraId="4B76B925" w14:textId="77777777" w:rsidR="00D832AB" w:rsidRPr="00D832AB" w:rsidRDefault="00D832AB" w:rsidP="00D832AB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F2DBDB" w:themeFill="accent2" w:themeFillTint="33"/>
          </w:tcPr>
          <w:p w14:paraId="24A9A87B" w14:textId="77777777" w:rsidR="00D832AB" w:rsidRPr="00D832AB" w:rsidRDefault="00D832AB" w:rsidP="00D832AB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1531" w:type="dxa"/>
            <w:vMerge/>
            <w:shd w:val="clear" w:color="auto" w:fill="F2DBDB" w:themeFill="accent2" w:themeFillTint="33"/>
            <w:vAlign w:val="center"/>
          </w:tcPr>
          <w:p w14:paraId="1BB1455C" w14:textId="77777777" w:rsidR="00D832AB" w:rsidRPr="00D832AB" w:rsidRDefault="00D832AB" w:rsidP="00D832AB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F2DBDB" w:themeFill="accent2" w:themeFillTint="33"/>
            <w:vAlign w:val="center"/>
          </w:tcPr>
          <w:p w14:paraId="7ABEA99E" w14:textId="77777777" w:rsidR="00D832AB" w:rsidRPr="00D832AB" w:rsidRDefault="00D832AB" w:rsidP="00D832AB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832AB">
              <w:rPr>
                <w:rFonts w:ascii="Arial" w:eastAsia="Calibri" w:hAnsi="Arial" w:cs="Arial"/>
                <w:b/>
                <w:sz w:val="20"/>
                <w:szCs w:val="20"/>
              </w:rPr>
              <w:t>netto</w:t>
            </w:r>
            <w:r w:rsidRPr="00D832AB">
              <w:rPr>
                <w:rFonts w:ascii="Arial" w:eastAsia="Calibri" w:hAnsi="Arial" w:cs="Arial"/>
                <w:b/>
                <w:sz w:val="20"/>
                <w:szCs w:val="20"/>
              </w:rPr>
              <w:br/>
            </w:r>
            <w:r w:rsidRPr="00D832AB">
              <w:rPr>
                <w:rFonts w:ascii="Arial" w:eastAsia="Calibri" w:hAnsi="Arial" w:cs="Arial"/>
                <w:b/>
                <w:sz w:val="16"/>
                <w:szCs w:val="16"/>
              </w:rPr>
              <w:t xml:space="preserve">należy przenieść wartość netto </w:t>
            </w:r>
            <w:r w:rsidRPr="00D832AB">
              <w:rPr>
                <w:rFonts w:ascii="Arial" w:eastAsia="Calibri" w:hAnsi="Arial" w:cs="Arial"/>
                <w:b/>
                <w:sz w:val="16"/>
                <w:szCs w:val="16"/>
              </w:rPr>
              <w:br/>
              <w:t xml:space="preserve">z wiersza „RAZEM” </w:t>
            </w:r>
            <w:r w:rsidRPr="00D832AB">
              <w:rPr>
                <w:rFonts w:ascii="Arial" w:eastAsia="Calibri" w:hAnsi="Arial" w:cs="Arial"/>
                <w:b/>
                <w:sz w:val="16"/>
                <w:szCs w:val="16"/>
              </w:rPr>
              <w:br/>
            </w:r>
            <w:r w:rsidRPr="00D832AB">
              <w:rPr>
                <w:rFonts w:ascii="Arial" w:eastAsia="Calibri" w:hAnsi="Arial" w:cs="Arial"/>
                <w:b/>
                <w:sz w:val="16"/>
                <w:szCs w:val="16"/>
                <w:u w:val="single"/>
              </w:rPr>
              <w:t xml:space="preserve">Tabeli nr 3 Formularza cenowego </w:t>
            </w:r>
            <w:r w:rsidRPr="00D832AB">
              <w:rPr>
                <w:rFonts w:ascii="Arial" w:eastAsia="Calibri" w:hAnsi="Arial" w:cs="Arial"/>
                <w:b/>
                <w:sz w:val="16"/>
                <w:szCs w:val="16"/>
              </w:rPr>
              <w:br/>
              <w:t>(</w:t>
            </w:r>
            <w:r w:rsidRPr="00D832AB">
              <w:rPr>
                <w:rFonts w:ascii="Arial" w:eastAsia="Calibri" w:hAnsi="Arial" w:cs="Arial"/>
                <w:b/>
                <w:color w:val="FF0000"/>
                <w:sz w:val="16"/>
                <w:szCs w:val="16"/>
              </w:rPr>
              <w:t>w zależności od części, na którą składana jest oferta</w:t>
            </w:r>
            <w:r w:rsidRPr="00D832AB">
              <w:rPr>
                <w:rFonts w:ascii="Arial" w:eastAsia="Calibri" w:hAnsi="Arial" w:cs="Arial"/>
                <w:b/>
                <w:sz w:val="16"/>
                <w:szCs w:val="16"/>
              </w:rPr>
              <w:t>) Formularza cenowego</w:t>
            </w:r>
          </w:p>
        </w:tc>
        <w:tc>
          <w:tcPr>
            <w:tcW w:w="2155" w:type="dxa"/>
            <w:shd w:val="clear" w:color="auto" w:fill="F2DBDB" w:themeFill="accent2" w:themeFillTint="33"/>
            <w:vAlign w:val="center"/>
          </w:tcPr>
          <w:p w14:paraId="7F7E125F" w14:textId="77777777" w:rsidR="00D832AB" w:rsidRPr="00D832AB" w:rsidRDefault="00D832AB" w:rsidP="00D832AB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832AB">
              <w:rPr>
                <w:rFonts w:ascii="Arial" w:eastAsia="Calibri" w:hAnsi="Arial" w:cs="Arial"/>
                <w:b/>
                <w:sz w:val="20"/>
                <w:szCs w:val="20"/>
              </w:rPr>
              <w:t>brutto</w:t>
            </w:r>
            <w:r w:rsidRPr="00D832AB">
              <w:rPr>
                <w:rFonts w:ascii="Arial" w:eastAsia="Calibri" w:hAnsi="Arial" w:cs="Arial"/>
                <w:b/>
                <w:sz w:val="20"/>
                <w:szCs w:val="20"/>
              </w:rPr>
              <w:br/>
            </w:r>
            <w:r w:rsidRPr="00D832AB">
              <w:rPr>
                <w:rFonts w:ascii="Arial" w:eastAsia="Calibri" w:hAnsi="Arial" w:cs="Arial"/>
                <w:b/>
                <w:sz w:val="16"/>
                <w:szCs w:val="16"/>
              </w:rPr>
              <w:t xml:space="preserve">należy przenieść wartość brutto </w:t>
            </w:r>
            <w:r w:rsidRPr="00D832AB">
              <w:rPr>
                <w:rFonts w:ascii="Arial" w:eastAsia="Calibri" w:hAnsi="Arial" w:cs="Arial"/>
                <w:b/>
                <w:sz w:val="16"/>
                <w:szCs w:val="16"/>
              </w:rPr>
              <w:br/>
              <w:t xml:space="preserve">z wiersza „RAZEM” </w:t>
            </w:r>
            <w:r w:rsidRPr="00D832AB">
              <w:rPr>
                <w:rFonts w:ascii="Arial" w:eastAsia="Calibri" w:hAnsi="Arial" w:cs="Arial"/>
                <w:b/>
                <w:sz w:val="16"/>
                <w:szCs w:val="16"/>
              </w:rPr>
              <w:br/>
            </w:r>
            <w:r w:rsidRPr="00D832AB">
              <w:rPr>
                <w:rFonts w:ascii="Arial" w:eastAsia="Calibri" w:hAnsi="Arial" w:cs="Arial"/>
                <w:b/>
                <w:sz w:val="16"/>
                <w:szCs w:val="16"/>
                <w:u w:val="single"/>
              </w:rPr>
              <w:t xml:space="preserve">Tabeli nr 3 Formularza cenowego </w:t>
            </w:r>
            <w:r w:rsidRPr="00D832AB">
              <w:rPr>
                <w:rFonts w:ascii="Arial" w:eastAsia="Calibri" w:hAnsi="Arial" w:cs="Arial"/>
                <w:b/>
                <w:sz w:val="16"/>
                <w:szCs w:val="16"/>
              </w:rPr>
              <w:br/>
              <w:t>(</w:t>
            </w:r>
            <w:r w:rsidRPr="00D832AB">
              <w:rPr>
                <w:rFonts w:ascii="Arial" w:eastAsia="Calibri" w:hAnsi="Arial" w:cs="Arial"/>
                <w:b/>
                <w:color w:val="FF0000"/>
                <w:sz w:val="16"/>
                <w:szCs w:val="16"/>
              </w:rPr>
              <w:t>w zależności od części, na którą składana jest oferta</w:t>
            </w:r>
            <w:r w:rsidRPr="00D832AB">
              <w:rPr>
                <w:rFonts w:ascii="Arial" w:eastAsia="Calibri" w:hAnsi="Arial" w:cs="Arial"/>
                <w:b/>
                <w:sz w:val="16"/>
                <w:szCs w:val="16"/>
              </w:rPr>
              <w:t>) Formularza cenowego</w:t>
            </w:r>
          </w:p>
        </w:tc>
      </w:tr>
      <w:tr w:rsidR="00D832AB" w:rsidRPr="00D832AB" w14:paraId="153C762E" w14:textId="77777777" w:rsidTr="00D832AB">
        <w:trPr>
          <w:trHeight w:val="876"/>
        </w:trPr>
        <w:tc>
          <w:tcPr>
            <w:tcW w:w="1276" w:type="dxa"/>
            <w:shd w:val="clear" w:color="auto" w:fill="F2DBDB" w:themeFill="accent2" w:themeFillTint="33"/>
            <w:vAlign w:val="center"/>
          </w:tcPr>
          <w:p w14:paraId="1B9F9C32" w14:textId="77777777" w:rsidR="00D832AB" w:rsidRPr="00D832AB" w:rsidRDefault="00D832AB" w:rsidP="00D832AB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832AB">
              <w:rPr>
                <w:rFonts w:ascii="Arial" w:eastAsia="Calibri" w:hAnsi="Arial" w:cs="Arial"/>
                <w:b/>
                <w:sz w:val="18"/>
                <w:szCs w:val="18"/>
              </w:rPr>
              <w:t>Część 1</w:t>
            </w:r>
          </w:p>
        </w:tc>
        <w:tc>
          <w:tcPr>
            <w:tcW w:w="3402" w:type="dxa"/>
            <w:shd w:val="clear" w:color="auto" w:fill="FFFFFF" w:themeFill="background1"/>
          </w:tcPr>
          <w:p w14:paraId="5537D7DF" w14:textId="77777777" w:rsidR="00D832AB" w:rsidRPr="00D832AB" w:rsidRDefault="00D832AB" w:rsidP="00D832AB">
            <w:pPr>
              <w:spacing w:before="120" w:after="12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D832AB">
              <w:rPr>
                <w:rFonts w:ascii="Arial" w:hAnsi="Arial" w:cs="Arial"/>
                <w:sz w:val="18"/>
                <w:szCs w:val="18"/>
              </w:rPr>
              <w:t xml:space="preserve">Konserwacja i serwis urządzeń klimatyzacyjnych </w:t>
            </w:r>
            <w:r w:rsidRPr="00D832AB">
              <w:rPr>
                <w:rFonts w:ascii="Arial" w:hAnsi="Arial" w:cs="Arial"/>
                <w:b/>
                <w:sz w:val="18"/>
                <w:szCs w:val="18"/>
              </w:rPr>
              <w:t>elektrycznych</w:t>
            </w:r>
            <w:r w:rsidRPr="00D832AB">
              <w:rPr>
                <w:rFonts w:ascii="Arial" w:hAnsi="Arial" w:cs="Arial"/>
                <w:sz w:val="18"/>
                <w:szCs w:val="18"/>
              </w:rPr>
              <w:t xml:space="preserve"> zlokalizowanych  we Wrocławiu  przy                      ul. Gazowej 3 w bud. „G”</w:t>
            </w:r>
          </w:p>
        </w:tc>
        <w:tc>
          <w:tcPr>
            <w:tcW w:w="1531" w:type="dxa"/>
            <w:vAlign w:val="center"/>
          </w:tcPr>
          <w:p w14:paraId="5A615835" w14:textId="77777777" w:rsidR="00D832AB" w:rsidRPr="00D832AB" w:rsidRDefault="00D832AB" w:rsidP="00D832AB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381CD0E" w14:textId="77777777" w:rsidR="00D832AB" w:rsidRPr="00D832AB" w:rsidRDefault="00D832AB" w:rsidP="00D832AB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155" w:type="dxa"/>
            <w:vAlign w:val="center"/>
          </w:tcPr>
          <w:p w14:paraId="05A49032" w14:textId="77777777" w:rsidR="00D832AB" w:rsidRPr="00D832AB" w:rsidRDefault="00D832AB" w:rsidP="00D832AB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832AB" w:rsidRPr="00D832AB" w14:paraId="4938B0E7" w14:textId="77777777" w:rsidTr="00D832AB">
        <w:trPr>
          <w:trHeight w:val="847"/>
        </w:trPr>
        <w:tc>
          <w:tcPr>
            <w:tcW w:w="1276" w:type="dxa"/>
            <w:shd w:val="clear" w:color="auto" w:fill="F2DBDB" w:themeFill="accent2" w:themeFillTint="33"/>
            <w:vAlign w:val="center"/>
          </w:tcPr>
          <w:p w14:paraId="4B8E7609" w14:textId="77777777" w:rsidR="00D832AB" w:rsidRPr="00D832AB" w:rsidRDefault="00D832AB" w:rsidP="00D832AB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832AB">
              <w:rPr>
                <w:rFonts w:ascii="Arial" w:eastAsia="Calibri" w:hAnsi="Arial" w:cs="Arial"/>
                <w:b/>
                <w:sz w:val="18"/>
                <w:szCs w:val="18"/>
              </w:rPr>
              <w:t>Część 2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3353215E" w14:textId="77777777" w:rsidR="00D832AB" w:rsidRPr="00D832AB" w:rsidRDefault="00D832AB" w:rsidP="00D832AB">
            <w:pPr>
              <w:spacing w:before="120" w:after="120" w:line="240" w:lineRule="auto"/>
              <w:rPr>
                <w:rFonts w:ascii="Arial" w:hAnsi="Arial" w:cs="Arial"/>
                <w:sz w:val="18"/>
                <w:szCs w:val="18"/>
              </w:rPr>
            </w:pPr>
            <w:r w:rsidRPr="00D832AB">
              <w:rPr>
                <w:rFonts w:ascii="Arial" w:hAnsi="Arial" w:cs="Arial"/>
                <w:sz w:val="18"/>
                <w:szCs w:val="18"/>
              </w:rPr>
              <w:t xml:space="preserve">Konserwacja i serwis urządzeń klimatyzacyjnych </w:t>
            </w:r>
            <w:r w:rsidRPr="00D832AB">
              <w:rPr>
                <w:rFonts w:ascii="Arial" w:hAnsi="Arial" w:cs="Arial"/>
                <w:b/>
                <w:sz w:val="18"/>
                <w:szCs w:val="18"/>
              </w:rPr>
              <w:t>elektrycznych</w:t>
            </w:r>
            <w:r w:rsidRPr="00D832AB">
              <w:rPr>
                <w:rFonts w:ascii="Arial" w:hAnsi="Arial" w:cs="Arial"/>
                <w:sz w:val="18"/>
                <w:szCs w:val="18"/>
              </w:rPr>
              <w:t xml:space="preserve"> zlokalizowanych  w:</w:t>
            </w:r>
          </w:p>
          <w:p w14:paraId="1733F4C8" w14:textId="77777777" w:rsidR="00D832AB" w:rsidRPr="00D832AB" w:rsidRDefault="00D832AB" w:rsidP="00D832AB">
            <w:pPr>
              <w:spacing w:before="120" w:after="120" w:line="240" w:lineRule="auto"/>
              <w:rPr>
                <w:rFonts w:ascii="Arial" w:hAnsi="Arial" w:cs="Arial"/>
                <w:sz w:val="18"/>
                <w:szCs w:val="18"/>
              </w:rPr>
            </w:pPr>
            <w:r w:rsidRPr="00D832AB">
              <w:rPr>
                <w:rFonts w:ascii="Arial" w:hAnsi="Arial" w:cs="Arial"/>
                <w:sz w:val="18"/>
                <w:szCs w:val="18"/>
              </w:rPr>
              <w:t xml:space="preserve">- Zielonej Górze przy ul. Zacisze 13  </w:t>
            </w:r>
          </w:p>
          <w:p w14:paraId="3F426A22" w14:textId="77777777" w:rsidR="00D832AB" w:rsidRPr="00D832AB" w:rsidRDefault="00D832AB" w:rsidP="00D832AB">
            <w:pPr>
              <w:spacing w:before="120" w:after="120" w:line="240" w:lineRule="auto"/>
              <w:rPr>
                <w:rFonts w:ascii="Arial" w:hAnsi="Arial" w:cs="Arial"/>
                <w:sz w:val="18"/>
                <w:szCs w:val="18"/>
              </w:rPr>
            </w:pPr>
            <w:r w:rsidRPr="00D832AB">
              <w:rPr>
                <w:rFonts w:ascii="Arial" w:hAnsi="Arial" w:cs="Arial"/>
                <w:sz w:val="18"/>
                <w:szCs w:val="18"/>
              </w:rPr>
              <w:t xml:space="preserve">- Żarach  przy  ul. Domańskiego 1 </w:t>
            </w:r>
          </w:p>
          <w:p w14:paraId="71EE6D25" w14:textId="77777777" w:rsidR="00D832AB" w:rsidRPr="00D832AB" w:rsidRDefault="00D832AB" w:rsidP="00D832AB">
            <w:pPr>
              <w:spacing w:before="120" w:after="120" w:line="240" w:lineRule="auto"/>
              <w:rPr>
                <w:rFonts w:ascii="Arial" w:hAnsi="Arial" w:cs="Arial"/>
                <w:sz w:val="18"/>
                <w:szCs w:val="18"/>
              </w:rPr>
            </w:pPr>
            <w:r w:rsidRPr="00D832AB">
              <w:rPr>
                <w:rFonts w:ascii="Arial" w:hAnsi="Arial" w:cs="Arial"/>
                <w:sz w:val="18"/>
                <w:szCs w:val="18"/>
              </w:rPr>
              <w:t xml:space="preserve">- Gubinie przy ul. Wyspiańskiego 2a </w:t>
            </w:r>
          </w:p>
          <w:p w14:paraId="62DE19A1" w14:textId="77777777" w:rsidR="00D832AB" w:rsidRPr="00D832AB" w:rsidRDefault="00D832AB" w:rsidP="00D832AB">
            <w:pPr>
              <w:spacing w:before="120" w:after="12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D832AB">
              <w:rPr>
                <w:rFonts w:ascii="Arial" w:eastAsia="Calibri" w:hAnsi="Arial" w:cs="Arial"/>
                <w:sz w:val="18"/>
                <w:szCs w:val="18"/>
              </w:rPr>
              <w:t>- Wolsztynie przy ul. 5-go Stycznia 64</w:t>
            </w:r>
          </w:p>
        </w:tc>
        <w:tc>
          <w:tcPr>
            <w:tcW w:w="1531" w:type="dxa"/>
            <w:vAlign w:val="center"/>
          </w:tcPr>
          <w:p w14:paraId="7D8A129F" w14:textId="77777777" w:rsidR="00D832AB" w:rsidRPr="00D832AB" w:rsidRDefault="00D832AB" w:rsidP="00D832AB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4F95580" w14:textId="77777777" w:rsidR="00D832AB" w:rsidRPr="00D832AB" w:rsidRDefault="00D832AB" w:rsidP="00D832AB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155" w:type="dxa"/>
            <w:vAlign w:val="center"/>
          </w:tcPr>
          <w:p w14:paraId="5C51CD2A" w14:textId="77777777" w:rsidR="00D832AB" w:rsidRPr="00D832AB" w:rsidRDefault="00D832AB" w:rsidP="00D832AB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832AB" w:rsidRPr="00D832AB" w14:paraId="23F6DA5D" w14:textId="77777777" w:rsidTr="00D832AB">
        <w:trPr>
          <w:trHeight w:val="847"/>
        </w:trPr>
        <w:tc>
          <w:tcPr>
            <w:tcW w:w="1276" w:type="dxa"/>
            <w:shd w:val="clear" w:color="auto" w:fill="F2DBDB" w:themeFill="accent2" w:themeFillTint="33"/>
            <w:vAlign w:val="center"/>
          </w:tcPr>
          <w:p w14:paraId="1EE7764C" w14:textId="77777777" w:rsidR="00D832AB" w:rsidRPr="00D832AB" w:rsidRDefault="00D832AB" w:rsidP="00D832AB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832AB">
              <w:rPr>
                <w:rFonts w:ascii="Arial" w:eastAsia="Calibri" w:hAnsi="Arial" w:cs="Arial"/>
                <w:b/>
                <w:sz w:val="18"/>
                <w:szCs w:val="18"/>
              </w:rPr>
              <w:t>Część 3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30B1F60F" w14:textId="77777777" w:rsidR="00D832AB" w:rsidRPr="00D832AB" w:rsidRDefault="00D832AB" w:rsidP="00D832AB">
            <w:pPr>
              <w:spacing w:before="120" w:after="120" w:line="240" w:lineRule="auto"/>
              <w:rPr>
                <w:rFonts w:ascii="Arial" w:hAnsi="Arial" w:cs="Arial"/>
                <w:sz w:val="18"/>
                <w:szCs w:val="18"/>
              </w:rPr>
            </w:pPr>
            <w:r w:rsidRPr="00D832AB">
              <w:rPr>
                <w:rFonts w:ascii="Arial" w:hAnsi="Arial" w:cs="Arial"/>
                <w:sz w:val="18"/>
                <w:szCs w:val="18"/>
              </w:rPr>
              <w:t xml:space="preserve">Konserwacja i serwis urządzeń klimatyzacyjnych </w:t>
            </w:r>
            <w:r w:rsidRPr="00D832AB">
              <w:rPr>
                <w:rFonts w:ascii="Arial" w:hAnsi="Arial" w:cs="Arial"/>
                <w:b/>
                <w:sz w:val="18"/>
                <w:szCs w:val="18"/>
              </w:rPr>
              <w:t xml:space="preserve">elektrycznych </w:t>
            </w:r>
            <w:r w:rsidRPr="00D832AB">
              <w:rPr>
                <w:rFonts w:ascii="Arial" w:hAnsi="Arial" w:cs="Arial"/>
                <w:sz w:val="18"/>
                <w:szCs w:val="18"/>
              </w:rPr>
              <w:t>zlokalizowanych w:</w:t>
            </w:r>
          </w:p>
          <w:p w14:paraId="36397CFC" w14:textId="51627C91" w:rsidR="00D832AB" w:rsidRPr="00D832AB" w:rsidRDefault="00D832AB" w:rsidP="00D832AB">
            <w:pPr>
              <w:spacing w:before="120" w:after="120" w:line="240" w:lineRule="auto"/>
              <w:rPr>
                <w:rFonts w:ascii="Arial" w:hAnsi="Arial" w:cs="Arial"/>
                <w:sz w:val="18"/>
                <w:szCs w:val="18"/>
              </w:rPr>
            </w:pPr>
            <w:r w:rsidRPr="00D832AB">
              <w:rPr>
                <w:rFonts w:ascii="Arial" w:hAnsi="Arial" w:cs="Arial"/>
                <w:sz w:val="18"/>
                <w:szCs w:val="18"/>
              </w:rPr>
              <w:t>- Legnicy przy ul. Ścinawskiej 1b</w:t>
            </w:r>
          </w:p>
          <w:p w14:paraId="567C99BA" w14:textId="08521E56" w:rsidR="00D832AB" w:rsidRPr="00D832AB" w:rsidRDefault="00D832AB" w:rsidP="00D832AB">
            <w:pPr>
              <w:spacing w:before="120" w:after="120" w:line="240" w:lineRule="auto"/>
              <w:rPr>
                <w:rFonts w:ascii="Arial" w:hAnsi="Arial" w:cs="Arial"/>
                <w:sz w:val="18"/>
                <w:szCs w:val="18"/>
              </w:rPr>
            </w:pPr>
            <w:r w:rsidRPr="00D832AB">
              <w:rPr>
                <w:rFonts w:ascii="Arial" w:hAnsi="Arial" w:cs="Arial"/>
                <w:sz w:val="18"/>
                <w:szCs w:val="18"/>
              </w:rPr>
              <w:t xml:space="preserve">- Bolesławcu przy ul. Staszica 8 </w:t>
            </w:r>
          </w:p>
          <w:p w14:paraId="052247AB" w14:textId="77777777" w:rsidR="00D832AB" w:rsidRPr="00D832AB" w:rsidRDefault="00D832AB" w:rsidP="00D832AB">
            <w:pPr>
              <w:spacing w:before="120" w:after="120" w:line="240" w:lineRule="auto"/>
              <w:rPr>
                <w:rFonts w:ascii="Arial" w:hAnsi="Arial" w:cs="Arial"/>
                <w:sz w:val="18"/>
                <w:szCs w:val="18"/>
              </w:rPr>
            </w:pPr>
            <w:r w:rsidRPr="00D832AB">
              <w:rPr>
                <w:rFonts w:ascii="Arial" w:hAnsi="Arial" w:cs="Arial"/>
                <w:sz w:val="18"/>
                <w:szCs w:val="18"/>
              </w:rPr>
              <w:t>- Głogowie przy Al. Wolności 52 G</w:t>
            </w:r>
          </w:p>
        </w:tc>
        <w:tc>
          <w:tcPr>
            <w:tcW w:w="1531" w:type="dxa"/>
            <w:vAlign w:val="center"/>
          </w:tcPr>
          <w:p w14:paraId="0F242F76" w14:textId="77777777" w:rsidR="00D832AB" w:rsidRPr="00D832AB" w:rsidRDefault="00D832AB" w:rsidP="00D832AB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A3D6827" w14:textId="77777777" w:rsidR="00D832AB" w:rsidRPr="00D832AB" w:rsidRDefault="00D832AB" w:rsidP="00D832AB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155" w:type="dxa"/>
            <w:vAlign w:val="center"/>
          </w:tcPr>
          <w:p w14:paraId="20D19967" w14:textId="77777777" w:rsidR="00D832AB" w:rsidRPr="00D832AB" w:rsidRDefault="00D832AB" w:rsidP="00D832AB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832AB" w:rsidRPr="00D832AB" w14:paraId="6F97A6D1" w14:textId="77777777" w:rsidTr="00D832AB">
        <w:trPr>
          <w:trHeight w:val="847"/>
        </w:trPr>
        <w:tc>
          <w:tcPr>
            <w:tcW w:w="1276" w:type="dxa"/>
            <w:shd w:val="clear" w:color="auto" w:fill="F2DBDB" w:themeFill="accent2" w:themeFillTint="33"/>
            <w:vAlign w:val="center"/>
          </w:tcPr>
          <w:p w14:paraId="5023E25F" w14:textId="77777777" w:rsidR="00D832AB" w:rsidRPr="00D832AB" w:rsidRDefault="00D832AB" w:rsidP="00D832AB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832AB">
              <w:rPr>
                <w:rFonts w:ascii="Arial" w:eastAsia="Calibri" w:hAnsi="Arial" w:cs="Arial"/>
                <w:b/>
                <w:sz w:val="18"/>
                <w:szCs w:val="18"/>
              </w:rPr>
              <w:t>Część 4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02EC65D1" w14:textId="094CB2BB" w:rsidR="00086CDC" w:rsidRPr="00D832AB" w:rsidRDefault="00D832AB" w:rsidP="00D832AB">
            <w:pPr>
              <w:spacing w:before="120" w:after="120" w:line="240" w:lineRule="auto"/>
              <w:rPr>
                <w:rFonts w:ascii="Arial" w:hAnsi="Arial" w:cs="Arial"/>
                <w:sz w:val="18"/>
                <w:szCs w:val="18"/>
              </w:rPr>
            </w:pPr>
            <w:r w:rsidRPr="00D832AB">
              <w:rPr>
                <w:rFonts w:ascii="Arial" w:hAnsi="Arial" w:cs="Arial"/>
                <w:b/>
                <w:sz w:val="18"/>
                <w:szCs w:val="18"/>
              </w:rPr>
              <w:t xml:space="preserve">4.1 </w:t>
            </w:r>
            <w:r w:rsidRPr="00D832AB">
              <w:rPr>
                <w:rFonts w:ascii="Arial" w:hAnsi="Arial" w:cs="Arial"/>
                <w:sz w:val="18"/>
                <w:szCs w:val="18"/>
              </w:rPr>
              <w:t xml:space="preserve">Konserwacja urządzeń klimatyzacyjnych </w:t>
            </w:r>
            <w:r w:rsidRPr="00D832AB">
              <w:rPr>
                <w:rFonts w:ascii="Arial" w:hAnsi="Arial" w:cs="Arial"/>
                <w:b/>
                <w:sz w:val="18"/>
                <w:szCs w:val="18"/>
              </w:rPr>
              <w:t>elektrycznych</w:t>
            </w:r>
            <w:r w:rsidRPr="00D832AB">
              <w:rPr>
                <w:rFonts w:ascii="Arial" w:hAnsi="Arial" w:cs="Arial"/>
                <w:sz w:val="18"/>
                <w:szCs w:val="18"/>
              </w:rPr>
              <w:t xml:space="preserve"> zlokalizowanych w:                              - Wałbrzychu  przy ul. Kościuszki 3 - Serwerownia I piętro, </w:t>
            </w:r>
            <w:r w:rsidRPr="00D832AB">
              <w:rPr>
                <w:rFonts w:ascii="Arial" w:hAnsi="Arial" w:cs="Arial"/>
                <w:sz w:val="18"/>
                <w:szCs w:val="18"/>
              </w:rPr>
              <w:br/>
              <w:t>- Wałbrzychu przy ul. Kościuszki 5 -  BOK</w:t>
            </w:r>
            <w:r w:rsidRPr="00D832AB">
              <w:rPr>
                <w:rFonts w:ascii="Arial" w:hAnsi="Arial" w:cs="Arial"/>
                <w:sz w:val="18"/>
                <w:szCs w:val="18"/>
              </w:rPr>
              <w:br/>
              <w:t>- Dzierżoniowie przy ul. Kilińskiego 18</w:t>
            </w:r>
            <w:r w:rsidRPr="00D832AB">
              <w:rPr>
                <w:rFonts w:ascii="Arial" w:hAnsi="Arial" w:cs="Arial"/>
                <w:sz w:val="18"/>
                <w:szCs w:val="18"/>
              </w:rPr>
              <w:br/>
              <w:t>- Kłodzku przy ul. Objazdowej 11a</w:t>
            </w:r>
            <w:r w:rsidR="00086CDC">
              <w:rPr>
                <w:rFonts w:ascii="Arial" w:hAnsi="Arial" w:cs="Arial"/>
                <w:sz w:val="18"/>
                <w:szCs w:val="18"/>
              </w:rPr>
              <w:br/>
              <w:t>- Świdnicy przy ul. Pułaskiego 2</w:t>
            </w:r>
          </w:p>
          <w:p w14:paraId="0488D859" w14:textId="77777777" w:rsidR="00D832AB" w:rsidRPr="00D832AB" w:rsidRDefault="00D832AB" w:rsidP="00D832AB">
            <w:pPr>
              <w:spacing w:before="120" w:after="12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D832AB">
              <w:rPr>
                <w:rFonts w:ascii="Arial" w:eastAsia="Calibri" w:hAnsi="Arial" w:cs="Arial"/>
                <w:b/>
                <w:sz w:val="18"/>
                <w:szCs w:val="18"/>
              </w:rPr>
              <w:t xml:space="preserve">4.2 </w:t>
            </w:r>
            <w:r w:rsidRPr="00D832AB">
              <w:rPr>
                <w:rFonts w:ascii="Arial" w:eastAsia="Calibri" w:hAnsi="Arial" w:cs="Arial"/>
                <w:sz w:val="18"/>
                <w:szCs w:val="18"/>
              </w:rPr>
              <w:t>Uruchomienie oraz zabezpieczenie przed sezonem zimowym</w:t>
            </w:r>
            <w:r w:rsidRPr="00D832AB">
              <w:rPr>
                <w:rFonts w:ascii="Arial" w:eastAsia="Calibri" w:hAnsi="Arial" w:cs="Arial"/>
                <w:b/>
                <w:sz w:val="18"/>
                <w:szCs w:val="18"/>
              </w:rPr>
              <w:t xml:space="preserve"> </w:t>
            </w:r>
            <w:r w:rsidRPr="00D832AB">
              <w:rPr>
                <w:rFonts w:ascii="Arial" w:eastAsia="Calibri" w:hAnsi="Arial" w:cs="Arial"/>
                <w:sz w:val="18"/>
                <w:szCs w:val="18"/>
              </w:rPr>
              <w:t xml:space="preserve">systemów </w:t>
            </w:r>
            <w:r w:rsidRPr="00D832AB">
              <w:rPr>
                <w:rFonts w:ascii="Arial" w:eastAsia="Calibri" w:hAnsi="Arial" w:cs="Arial"/>
                <w:b/>
                <w:sz w:val="18"/>
                <w:szCs w:val="18"/>
              </w:rPr>
              <w:t>klimatyzacji gazowej</w:t>
            </w:r>
            <w:r w:rsidRPr="00D832AB">
              <w:rPr>
                <w:rFonts w:ascii="Arial" w:eastAsia="Calibri" w:hAnsi="Arial" w:cs="Arial"/>
                <w:sz w:val="18"/>
                <w:szCs w:val="18"/>
              </w:rPr>
              <w:t xml:space="preserve">  zlokalizowanej w Wałbrzychu przy ul. Kościuszki 1,3,5, opartych na absorpcyjnych  agregatach  wody  lodowej.</w:t>
            </w:r>
          </w:p>
        </w:tc>
        <w:tc>
          <w:tcPr>
            <w:tcW w:w="1531" w:type="dxa"/>
            <w:vAlign w:val="center"/>
          </w:tcPr>
          <w:p w14:paraId="10E09165" w14:textId="77777777" w:rsidR="00D832AB" w:rsidRPr="00D832AB" w:rsidRDefault="00D832AB" w:rsidP="00D832AB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23698F9" w14:textId="77777777" w:rsidR="00D832AB" w:rsidRPr="00D832AB" w:rsidRDefault="00D832AB" w:rsidP="00D832AB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155" w:type="dxa"/>
            <w:vAlign w:val="center"/>
          </w:tcPr>
          <w:p w14:paraId="539754A9" w14:textId="77777777" w:rsidR="00D832AB" w:rsidRPr="00D832AB" w:rsidRDefault="00D832AB" w:rsidP="00D832AB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243A2785" w14:textId="660AF10E" w:rsidR="002831BC" w:rsidRDefault="002831BC" w:rsidP="00E577C0">
      <w:pPr>
        <w:keepLines/>
        <w:spacing w:after="12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</w:p>
    <w:p w14:paraId="4CCE9AD3" w14:textId="1894FA26" w:rsidR="002831BC" w:rsidRDefault="00D832AB" w:rsidP="00D832AB">
      <w:pPr>
        <w:keepLines/>
        <w:spacing w:after="120" w:line="240" w:lineRule="auto"/>
        <w:jc w:val="center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D832AB">
        <w:rPr>
          <w:rFonts w:ascii="Arial" w:hAnsi="Arial" w:cs="Arial"/>
          <w:bCs/>
          <w:i/>
          <w:color w:val="000000" w:themeColor="text1"/>
          <w:sz w:val="20"/>
          <w:szCs w:val="20"/>
          <w:lang w:eastAsia="pl-PL"/>
        </w:rPr>
        <w:t xml:space="preserve">Kwoty należy podać z dokładnością </w:t>
      </w:r>
      <w:r w:rsidRPr="00D832AB">
        <w:rPr>
          <w:rFonts w:ascii="Arial" w:hAnsi="Arial" w:cs="Arial"/>
          <w:b/>
          <w:bCs/>
          <w:i/>
          <w:color w:val="000000" w:themeColor="text1"/>
          <w:sz w:val="20"/>
          <w:szCs w:val="20"/>
          <w:u w:val="single"/>
          <w:lang w:eastAsia="pl-PL"/>
        </w:rPr>
        <w:t>do dwóch miejsc po przecinku</w:t>
      </w:r>
      <w:r w:rsidRPr="00D832AB">
        <w:rPr>
          <w:rFonts w:ascii="Arial" w:hAnsi="Arial" w:cs="Arial"/>
          <w:bCs/>
          <w:i/>
          <w:color w:val="000000" w:themeColor="text1"/>
          <w:sz w:val="20"/>
          <w:szCs w:val="20"/>
          <w:lang w:eastAsia="pl-PL"/>
        </w:rPr>
        <w:t>, zgodnie z polskim systemem płatniczym po zaokrągleniu do pełnych groszy.</w:t>
      </w:r>
    </w:p>
    <w:p w14:paraId="4FFA75B4" w14:textId="56825C05" w:rsidR="002831BC" w:rsidRDefault="002831BC" w:rsidP="00D832AB">
      <w:pPr>
        <w:keepLines/>
        <w:spacing w:after="120" w:line="240" w:lineRule="auto"/>
        <w:jc w:val="center"/>
        <w:rPr>
          <w:rFonts w:ascii="Arial" w:hAnsi="Arial" w:cs="Arial"/>
          <w:color w:val="000000" w:themeColor="text1"/>
          <w:sz w:val="20"/>
          <w:szCs w:val="20"/>
          <w:lang w:eastAsia="pl-PL"/>
        </w:rPr>
      </w:pPr>
    </w:p>
    <w:p w14:paraId="39C7D1FE" w14:textId="704DC16C" w:rsidR="00950505" w:rsidRDefault="00950505" w:rsidP="00950505">
      <w:pPr>
        <w:keepLines/>
        <w:tabs>
          <w:tab w:val="left" w:pos="935"/>
        </w:tabs>
        <w:spacing w:after="12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</w:p>
    <w:p w14:paraId="72024C0F" w14:textId="02059698" w:rsidR="00D832AB" w:rsidRDefault="00D832AB" w:rsidP="00950505">
      <w:pPr>
        <w:keepLines/>
        <w:tabs>
          <w:tab w:val="left" w:pos="935"/>
        </w:tabs>
        <w:spacing w:after="12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</w:p>
    <w:p w14:paraId="2B6EFB8B" w14:textId="77777777" w:rsidR="005A201C" w:rsidRDefault="005A201C" w:rsidP="00950505">
      <w:pPr>
        <w:keepLines/>
        <w:tabs>
          <w:tab w:val="left" w:pos="935"/>
        </w:tabs>
        <w:spacing w:after="12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</w:p>
    <w:p w14:paraId="1C46EF2D" w14:textId="68525C6C" w:rsidR="00D832AB" w:rsidRDefault="00D832AB" w:rsidP="00950505">
      <w:pPr>
        <w:keepLines/>
        <w:tabs>
          <w:tab w:val="left" w:pos="935"/>
        </w:tabs>
        <w:spacing w:after="12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</w:p>
    <w:p w14:paraId="4CE2AB3A" w14:textId="4A8C608C" w:rsidR="00387FF1" w:rsidRPr="00425D7D" w:rsidRDefault="00387FF1" w:rsidP="00F122D6">
      <w:pPr>
        <w:spacing w:before="120" w:after="120" w:line="240" w:lineRule="auto"/>
        <w:jc w:val="both"/>
        <w:rPr>
          <w:rFonts w:ascii="Arial" w:hAnsi="Arial" w:cs="Arial"/>
          <w:b/>
          <w:sz w:val="20"/>
          <w:szCs w:val="20"/>
          <w:u w:val="single"/>
          <w:lang w:eastAsia="ar-SA"/>
        </w:rPr>
      </w:pPr>
      <w:r w:rsidRPr="00425D7D">
        <w:rPr>
          <w:rFonts w:ascii="Arial" w:hAnsi="Arial" w:cs="Arial"/>
          <w:b/>
          <w:sz w:val="20"/>
          <w:szCs w:val="20"/>
          <w:u w:val="single"/>
          <w:lang w:eastAsia="ar-SA"/>
        </w:rPr>
        <w:lastRenderedPageBreak/>
        <w:t>Oświadczamy, że:</w:t>
      </w:r>
    </w:p>
    <w:p w14:paraId="2ECFAE68" w14:textId="4A05423D" w:rsidR="00387FF1" w:rsidRPr="00C76301" w:rsidRDefault="00387FF1" w:rsidP="006756B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Zapoznaliśmy się z postanowieniami Regulaminu </w:t>
      </w:r>
      <w:r w:rsidR="00FF55AE" w:rsidRPr="00C76301">
        <w:rPr>
          <w:rFonts w:ascii="Arial" w:hAnsi="Arial" w:cs="Arial"/>
          <w:sz w:val="20"/>
          <w:szCs w:val="20"/>
        </w:rPr>
        <w:t>p</w:t>
      </w:r>
      <w:r w:rsidRPr="00C76301">
        <w:rPr>
          <w:rFonts w:ascii="Arial" w:hAnsi="Arial" w:cs="Arial"/>
          <w:sz w:val="20"/>
          <w:szCs w:val="20"/>
        </w:rPr>
        <w:t xml:space="preserve">ostępowania oraz </w:t>
      </w:r>
      <w:r w:rsidR="00950505">
        <w:rPr>
          <w:rFonts w:ascii="Arial" w:hAnsi="Arial" w:cs="Arial"/>
          <w:sz w:val="20"/>
          <w:szCs w:val="20"/>
        </w:rPr>
        <w:t>P</w:t>
      </w:r>
      <w:r w:rsidRPr="00C76301">
        <w:rPr>
          <w:rFonts w:ascii="Arial" w:hAnsi="Arial" w:cs="Arial"/>
          <w:sz w:val="20"/>
          <w:szCs w:val="20"/>
        </w:rPr>
        <w:t>rojektem Umowy (w tym w</w:t>
      </w:r>
      <w:r w:rsidR="00795E20">
        <w:rPr>
          <w:rFonts w:ascii="Arial" w:hAnsi="Arial" w:cs="Arial"/>
          <w:sz w:val="20"/>
          <w:szCs w:val="20"/>
        </w:rPr>
        <w:t> </w:t>
      </w:r>
      <w:r w:rsidRPr="00C76301">
        <w:rPr>
          <w:rFonts w:ascii="Arial" w:hAnsi="Arial" w:cs="Arial"/>
          <w:sz w:val="20"/>
          <w:szCs w:val="20"/>
        </w:rPr>
        <w:t>szczególności opisem przedmiotu Zakupu) i przyjmujemy je bez zastrzeżeń.</w:t>
      </w:r>
    </w:p>
    <w:p w14:paraId="7062998E" w14:textId="77777777" w:rsidR="00387FF1" w:rsidRPr="00C76301" w:rsidRDefault="00387FF1" w:rsidP="006756B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Zdobyliśmy konieczne informacje potrzebne do prawidłowego przygotowania oferty.</w:t>
      </w:r>
    </w:p>
    <w:p w14:paraId="11A9CB42" w14:textId="52665254" w:rsidR="00387FF1" w:rsidRPr="00C76301" w:rsidRDefault="00387FF1" w:rsidP="006756B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Zobowiązujemy się do wykonania przedmiotu Zakupu na warunkach i zasadach określonych w</w:t>
      </w:r>
      <w:r w:rsidR="00795E20">
        <w:rPr>
          <w:rFonts w:ascii="Arial" w:hAnsi="Arial" w:cs="Arial"/>
          <w:sz w:val="20"/>
          <w:szCs w:val="20"/>
        </w:rPr>
        <w:t> </w:t>
      </w:r>
      <w:r w:rsidRPr="00C76301">
        <w:rPr>
          <w:rFonts w:ascii="Arial" w:hAnsi="Arial" w:cs="Arial"/>
          <w:sz w:val="20"/>
          <w:szCs w:val="20"/>
        </w:rPr>
        <w:t xml:space="preserve">Regulaminie </w:t>
      </w:r>
      <w:r w:rsidR="00FF55AE" w:rsidRPr="00C76301">
        <w:rPr>
          <w:rFonts w:ascii="Arial" w:hAnsi="Arial" w:cs="Arial"/>
          <w:sz w:val="20"/>
          <w:szCs w:val="20"/>
        </w:rPr>
        <w:t>p</w:t>
      </w:r>
      <w:r w:rsidRPr="00C76301">
        <w:rPr>
          <w:rFonts w:ascii="Arial" w:hAnsi="Arial" w:cs="Arial"/>
          <w:sz w:val="20"/>
          <w:szCs w:val="20"/>
        </w:rPr>
        <w:t>ostępowania przez Zamawiającego.</w:t>
      </w:r>
    </w:p>
    <w:p w14:paraId="39E76164" w14:textId="35E96429" w:rsidR="00387FF1" w:rsidRPr="00C76301" w:rsidRDefault="00387FF1" w:rsidP="006756BC">
      <w:pPr>
        <w:numPr>
          <w:ilvl w:val="0"/>
          <w:numId w:val="6"/>
        </w:numPr>
        <w:autoSpaceDE w:val="0"/>
        <w:autoSpaceDN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Akceptujemy wskazany w Regulaminie </w:t>
      </w:r>
      <w:r w:rsidR="00FF55AE" w:rsidRPr="00C76301">
        <w:rPr>
          <w:rFonts w:ascii="Arial" w:hAnsi="Arial" w:cs="Arial"/>
          <w:sz w:val="20"/>
          <w:szCs w:val="20"/>
        </w:rPr>
        <w:t>p</w:t>
      </w:r>
      <w:r w:rsidRPr="00C76301">
        <w:rPr>
          <w:rFonts w:ascii="Arial" w:hAnsi="Arial" w:cs="Arial"/>
          <w:sz w:val="20"/>
          <w:szCs w:val="20"/>
        </w:rPr>
        <w:t xml:space="preserve">ostępowania </w:t>
      </w:r>
      <w:r w:rsidR="004A2432" w:rsidRPr="00001CAC">
        <w:rPr>
          <w:rFonts w:ascii="Arial" w:hAnsi="Arial" w:cs="Arial"/>
          <w:sz w:val="20"/>
          <w:szCs w:val="20"/>
          <w:u w:val="single"/>
        </w:rPr>
        <w:t xml:space="preserve">60 </w:t>
      </w:r>
      <w:r w:rsidRPr="00001CAC">
        <w:rPr>
          <w:rFonts w:ascii="Arial" w:hAnsi="Arial" w:cs="Arial"/>
          <w:sz w:val="20"/>
          <w:szCs w:val="20"/>
          <w:u w:val="single"/>
        </w:rPr>
        <w:t>dniowy termin związania ofertą</w:t>
      </w:r>
      <w:r w:rsidRPr="00C76301">
        <w:rPr>
          <w:rFonts w:ascii="Arial" w:hAnsi="Arial" w:cs="Arial"/>
          <w:sz w:val="20"/>
          <w:szCs w:val="20"/>
        </w:rPr>
        <w:t>, w razie wybrania naszej oferty zobowiązujemy się do podpisania Umowy na warunkach zawartych w Regulaminie w miejscu i terminie wskazanym przez Zamawiającego.</w:t>
      </w:r>
    </w:p>
    <w:p w14:paraId="7C901EED" w14:textId="09A93A76" w:rsidR="00387FF1" w:rsidRPr="00C76301" w:rsidRDefault="00387FF1" w:rsidP="006756BC">
      <w:pPr>
        <w:numPr>
          <w:ilvl w:val="0"/>
          <w:numId w:val="6"/>
        </w:numPr>
        <w:tabs>
          <w:tab w:val="num" w:pos="567"/>
        </w:tabs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Oświadczamy, że w przypadku gdy realizacja </w:t>
      </w:r>
      <w:r w:rsidR="0032719F">
        <w:rPr>
          <w:rFonts w:ascii="Arial" w:hAnsi="Arial" w:cs="Arial"/>
          <w:sz w:val="20"/>
          <w:szCs w:val="20"/>
        </w:rPr>
        <w:t>usług</w:t>
      </w:r>
      <w:r w:rsidRPr="00C76301">
        <w:rPr>
          <w:rFonts w:ascii="Arial" w:hAnsi="Arial" w:cs="Arial"/>
          <w:sz w:val="20"/>
          <w:szCs w:val="20"/>
        </w:rPr>
        <w:t xml:space="preserve"> będzie wymagała udziału podwykonawców, będziemy w pełni odpowiedzialni za działania lub uchybienia każdego podwykonawcy, tak jakby to były nasze działania lub uchybienia.</w:t>
      </w:r>
    </w:p>
    <w:p w14:paraId="3FFF75FD" w14:textId="77777777" w:rsidR="00FF55AE" w:rsidRPr="00C76301" w:rsidRDefault="005C082D" w:rsidP="006756BC">
      <w:pPr>
        <w:numPr>
          <w:ilvl w:val="0"/>
          <w:numId w:val="6"/>
        </w:numPr>
        <w:tabs>
          <w:tab w:val="num" w:pos="567"/>
        </w:tabs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Oświadczam/y, że</w:t>
      </w:r>
      <w:r w:rsidR="00FF55AE" w:rsidRPr="00C76301">
        <w:rPr>
          <w:rFonts w:ascii="Arial" w:hAnsi="Arial" w:cs="Arial"/>
          <w:sz w:val="20"/>
          <w:szCs w:val="20"/>
        </w:rPr>
        <w:t>:</w:t>
      </w:r>
    </w:p>
    <w:p w14:paraId="465E498B" w14:textId="77777777" w:rsidR="00FF55AE" w:rsidRPr="00C76301" w:rsidRDefault="00FF55AE" w:rsidP="004A2432">
      <w:pPr>
        <w:autoSpaceDE w:val="0"/>
        <w:autoSpaceDN w:val="0"/>
        <w:adjustRightInd w:val="0"/>
        <w:spacing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 przekazuję/</w:t>
      </w:r>
      <w:proofErr w:type="spellStart"/>
      <w:r w:rsidRPr="00C76301">
        <w:rPr>
          <w:rFonts w:ascii="Arial" w:hAnsi="Arial" w:cs="Arial"/>
          <w:sz w:val="20"/>
          <w:szCs w:val="20"/>
        </w:rPr>
        <w:t>emy</w:t>
      </w:r>
      <w:proofErr w:type="spellEnd"/>
      <w:r w:rsidRPr="00C76301">
        <w:rPr>
          <w:rFonts w:ascii="Arial" w:hAnsi="Arial" w:cs="Arial"/>
          <w:sz w:val="20"/>
          <w:szCs w:val="20"/>
        </w:rPr>
        <w:t xml:space="preserve"> dane osobowe inne niż bezpośrednio nas dotyczące wobec czego: </w:t>
      </w:r>
    </w:p>
    <w:p w14:paraId="2A384326" w14:textId="11F516F8" w:rsidR="00FF55AE" w:rsidRPr="00C76301" w:rsidRDefault="00FF55AE" w:rsidP="004A2432">
      <w:p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a) wypełniliśmy obowiązki informacyjne przewidziane w art. 13 lub art. 14 RODO wobec osób fizycznych, od których dane osobowe zostały bezpośrednio lub pośrednio pozyskane w celu ubiegania się o udzielenie </w:t>
      </w:r>
      <w:r w:rsidR="003C419E" w:rsidRPr="00C76301">
        <w:rPr>
          <w:rFonts w:ascii="Arial" w:hAnsi="Arial" w:cs="Arial"/>
          <w:sz w:val="20"/>
          <w:szCs w:val="20"/>
        </w:rPr>
        <w:t>zakupu</w:t>
      </w:r>
      <w:r w:rsidR="003C419E" w:rsidRPr="00C76301" w:rsidDel="003C419E">
        <w:rPr>
          <w:rFonts w:ascii="Arial" w:hAnsi="Arial" w:cs="Arial"/>
          <w:sz w:val="20"/>
          <w:szCs w:val="20"/>
        </w:rPr>
        <w:t xml:space="preserve"> </w:t>
      </w:r>
      <w:r w:rsidRPr="00C76301">
        <w:rPr>
          <w:rFonts w:ascii="Arial" w:hAnsi="Arial" w:cs="Arial"/>
          <w:sz w:val="20"/>
          <w:szCs w:val="20"/>
        </w:rPr>
        <w:t>w niniejszym post</w:t>
      </w:r>
      <w:r w:rsidR="009F440E" w:rsidRPr="00C76301">
        <w:rPr>
          <w:rFonts w:ascii="Arial" w:hAnsi="Arial" w:cs="Arial"/>
          <w:sz w:val="20"/>
          <w:szCs w:val="20"/>
        </w:rPr>
        <w:t>ę</w:t>
      </w:r>
      <w:r w:rsidRPr="00C76301">
        <w:rPr>
          <w:rFonts w:ascii="Arial" w:hAnsi="Arial" w:cs="Arial"/>
          <w:sz w:val="20"/>
          <w:szCs w:val="20"/>
        </w:rPr>
        <w:t xml:space="preserve">powaniu; </w:t>
      </w:r>
    </w:p>
    <w:p w14:paraId="4B74C0A0" w14:textId="5E928425" w:rsidR="00FF55AE" w:rsidRPr="002D2B4F" w:rsidRDefault="00FF55AE" w:rsidP="004A2432">
      <w:p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b) poinformowaliśmy wszystkie osoby fizyczne, których dane zostały przekazane Zamawiającemu w związku z prowadzonym </w:t>
      </w:r>
      <w:r w:rsidR="00577910" w:rsidRPr="00C76301">
        <w:rPr>
          <w:rFonts w:ascii="Arial" w:hAnsi="Arial" w:cs="Arial"/>
          <w:sz w:val="20"/>
          <w:szCs w:val="20"/>
        </w:rPr>
        <w:t>P</w:t>
      </w:r>
      <w:r w:rsidRPr="00C76301">
        <w:rPr>
          <w:rFonts w:ascii="Arial" w:hAnsi="Arial" w:cs="Arial"/>
          <w:sz w:val="20"/>
          <w:szCs w:val="20"/>
        </w:rPr>
        <w:t xml:space="preserve">ostępowaniem, o przetwarzaniu ich danych osobowych przez Zamawiającego </w:t>
      </w:r>
      <w:r w:rsidRPr="002D2B4F">
        <w:rPr>
          <w:rFonts w:ascii="Arial" w:hAnsi="Arial" w:cs="Arial"/>
          <w:sz w:val="20"/>
          <w:szCs w:val="20"/>
        </w:rPr>
        <w:t>zgodnie z treścią § 1 ust.</w:t>
      </w:r>
      <w:r w:rsidR="00795E20" w:rsidRPr="002D2B4F">
        <w:rPr>
          <w:rFonts w:ascii="Arial" w:hAnsi="Arial" w:cs="Arial"/>
          <w:sz w:val="20"/>
          <w:szCs w:val="20"/>
        </w:rPr>
        <w:t xml:space="preserve"> 9 </w:t>
      </w:r>
      <w:r w:rsidR="00795E20" w:rsidRPr="000F2EAE">
        <w:rPr>
          <w:rFonts w:ascii="Arial" w:hAnsi="Arial" w:cs="Arial"/>
          <w:sz w:val="20"/>
          <w:szCs w:val="20"/>
        </w:rPr>
        <w:t xml:space="preserve">oraz </w:t>
      </w:r>
      <w:r w:rsidR="00795E20" w:rsidRPr="000F2EAE">
        <w:rPr>
          <w:rFonts w:ascii="Arial" w:hAnsi="Arial" w:cs="Arial"/>
          <w:b/>
          <w:sz w:val="20"/>
          <w:szCs w:val="20"/>
        </w:rPr>
        <w:t>Załącznik</w:t>
      </w:r>
      <w:r w:rsidRPr="000F2EAE">
        <w:rPr>
          <w:rFonts w:ascii="Arial" w:hAnsi="Arial" w:cs="Arial"/>
          <w:b/>
          <w:sz w:val="20"/>
          <w:szCs w:val="20"/>
        </w:rPr>
        <w:t>i</w:t>
      </w:r>
      <w:r w:rsidR="00795E20" w:rsidRPr="000F2EAE">
        <w:rPr>
          <w:rFonts w:ascii="Arial" w:hAnsi="Arial" w:cs="Arial"/>
          <w:b/>
          <w:sz w:val="20"/>
          <w:szCs w:val="20"/>
        </w:rPr>
        <w:t>em</w:t>
      </w:r>
      <w:r w:rsidRPr="000F2EAE">
        <w:rPr>
          <w:rFonts w:ascii="Arial" w:hAnsi="Arial" w:cs="Arial"/>
          <w:b/>
          <w:sz w:val="20"/>
          <w:szCs w:val="20"/>
        </w:rPr>
        <w:t xml:space="preserve"> nr </w:t>
      </w:r>
      <w:r w:rsidR="008A098A">
        <w:rPr>
          <w:rFonts w:ascii="Arial" w:hAnsi="Arial" w:cs="Arial"/>
          <w:b/>
          <w:sz w:val="20"/>
          <w:szCs w:val="20"/>
        </w:rPr>
        <w:t>10</w:t>
      </w:r>
      <w:r w:rsidRPr="000F2EAE">
        <w:rPr>
          <w:rFonts w:ascii="Arial" w:hAnsi="Arial" w:cs="Arial"/>
          <w:sz w:val="20"/>
          <w:szCs w:val="20"/>
        </w:rPr>
        <w:t xml:space="preserve"> do Regulaminu</w:t>
      </w:r>
      <w:r w:rsidRPr="002D2B4F">
        <w:rPr>
          <w:rFonts w:ascii="Arial" w:hAnsi="Arial" w:cs="Arial"/>
          <w:sz w:val="20"/>
          <w:szCs w:val="20"/>
        </w:rPr>
        <w:t xml:space="preserve"> postępowania</w:t>
      </w:r>
      <w:r w:rsidR="00422839">
        <w:rPr>
          <w:rFonts w:ascii="Arial" w:hAnsi="Arial" w:cs="Arial"/>
          <w:sz w:val="20"/>
          <w:szCs w:val="20"/>
        </w:rPr>
        <w:t>;</w:t>
      </w:r>
      <w:r w:rsidRPr="002D2B4F">
        <w:rPr>
          <w:rFonts w:ascii="Arial" w:hAnsi="Arial" w:cs="Arial"/>
          <w:sz w:val="20"/>
          <w:szCs w:val="20"/>
        </w:rPr>
        <w:t xml:space="preserve"> </w:t>
      </w:r>
    </w:p>
    <w:p w14:paraId="590EA053" w14:textId="4C80D9D6" w:rsidR="00FF55AE" w:rsidRPr="00C76301" w:rsidRDefault="00FF55AE" w:rsidP="004A2432">
      <w:p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2D2B4F">
        <w:rPr>
          <w:rFonts w:ascii="Arial" w:hAnsi="Arial" w:cs="Arial"/>
          <w:sz w:val="20"/>
          <w:szCs w:val="20"/>
        </w:rPr>
        <w:t>c) zobowiązujemy się do przekazania informacji, w zakresie, o którym</w:t>
      </w:r>
      <w:r w:rsidRPr="00C76301">
        <w:rPr>
          <w:rFonts w:ascii="Arial" w:hAnsi="Arial" w:cs="Arial"/>
          <w:sz w:val="20"/>
          <w:szCs w:val="20"/>
        </w:rPr>
        <w:t xml:space="preserve"> mowa pkt b) powyżej, także osobom, których dane zostaną przekazane Zamawiającemu </w:t>
      </w:r>
      <w:r w:rsidR="008221BB" w:rsidRPr="00C76301">
        <w:rPr>
          <w:rFonts w:ascii="Arial" w:hAnsi="Arial" w:cs="Arial"/>
          <w:sz w:val="20"/>
          <w:szCs w:val="20"/>
        </w:rPr>
        <w:t>w ww. celu na dalszych etapach P</w:t>
      </w:r>
      <w:r w:rsidR="00422839">
        <w:rPr>
          <w:rFonts w:ascii="Arial" w:hAnsi="Arial" w:cs="Arial"/>
          <w:sz w:val="20"/>
          <w:szCs w:val="20"/>
        </w:rPr>
        <w:t>ostępowania;</w:t>
      </w:r>
      <w:r w:rsidRPr="00C76301">
        <w:rPr>
          <w:rFonts w:ascii="Arial" w:hAnsi="Arial" w:cs="Arial"/>
          <w:sz w:val="20"/>
          <w:szCs w:val="20"/>
        </w:rPr>
        <w:t xml:space="preserve"> </w:t>
      </w:r>
    </w:p>
    <w:p w14:paraId="21298711" w14:textId="4F9DADC8" w:rsidR="00FF55AE" w:rsidRDefault="00FF55AE" w:rsidP="004A2432">
      <w:p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d) Zakres przekazanych danych osobowych obejmuje: …………………………………. </w:t>
      </w:r>
    </w:p>
    <w:p w14:paraId="56C17DAE" w14:textId="77777777" w:rsidR="00001CAC" w:rsidRPr="00C76301" w:rsidRDefault="00001CAC" w:rsidP="004A2432">
      <w:p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</w:p>
    <w:p w14:paraId="512F54C4" w14:textId="77777777" w:rsidR="00FF55AE" w:rsidRPr="00C76301" w:rsidRDefault="00FF55AE" w:rsidP="004A2432">
      <w:pPr>
        <w:autoSpaceDE w:val="0"/>
        <w:autoSpaceDN w:val="0"/>
        <w:adjustRightInd w:val="0"/>
        <w:spacing w:after="12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i/>
          <w:iCs/>
          <w:sz w:val="20"/>
          <w:szCs w:val="20"/>
        </w:rPr>
        <w:t xml:space="preserve">[pole uzupełnia Wykonawca wskazując kategorie danych osobowych </w:t>
      </w:r>
      <w:r w:rsidR="00EA43E6" w:rsidRPr="00C76301">
        <w:rPr>
          <w:rFonts w:ascii="Arial" w:hAnsi="Arial" w:cs="Arial"/>
          <w:i/>
          <w:iCs/>
          <w:sz w:val="20"/>
          <w:szCs w:val="20"/>
        </w:rPr>
        <w:t>osób</w:t>
      </w:r>
      <w:r w:rsidRPr="00C76301">
        <w:rPr>
          <w:rFonts w:ascii="Arial" w:hAnsi="Arial" w:cs="Arial"/>
          <w:i/>
          <w:iCs/>
          <w:sz w:val="20"/>
          <w:szCs w:val="20"/>
        </w:rPr>
        <w:t xml:space="preserve">, które zostały przekazane Zamawiającemu, np. imię, nazwisko, stanowisko, służbowe dane kontaktowe]. </w:t>
      </w:r>
    </w:p>
    <w:p w14:paraId="1FD3C8E2" w14:textId="77777777" w:rsidR="00FF55AE" w:rsidRPr="00C76301" w:rsidRDefault="00FF55AE" w:rsidP="004A2432">
      <w:pPr>
        <w:autoSpaceDE w:val="0"/>
        <w:autoSpaceDN w:val="0"/>
        <w:adjustRightInd w:val="0"/>
        <w:spacing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 nie przekazujemy danych osobowych innych niż bezpośrednio nas dotyczących lub zachodzi wyłączenie stosowania obowiązku informacyjnego, stosownie do art. 13 ust. 4 lub art. 14 ust. 5 RODO </w:t>
      </w:r>
    </w:p>
    <w:p w14:paraId="2A529480" w14:textId="77777777" w:rsidR="00387FF1" w:rsidRPr="00C76301" w:rsidRDefault="00387FF1" w:rsidP="006756BC">
      <w:pPr>
        <w:numPr>
          <w:ilvl w:val="0"/>
          <w:numId w:val="6"/>
        </w:numPr>
        <w:autoSpaceDE w:val="0"/>
        <w:autoSpaceDN w:val="0"/>
        <w:spacing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Wszelką korespondencję dotyczącą niniejszej oferty należy kierować na: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9"/>
        <w:gridCol w:w="4952"/>
      </w:tblGrid>
      <w:tr w:rsidR="00387FF1" w:rsidRPr="00C76301" w14:paraId="1779418D" w14:textId="77777777" w:rsidTr="001A0D5D">
        <w:trPr>
          <w:jc w:val="center"/>
        </w:trPr>
        <w:tc>
          <w:tcPr>
            <w:tcW w:w="3399" w:type="dxa"/>
            <w:shd w:val="clear" w:color="auto" w:fill="F2DBDB" w:themeFill="accent2" w:themeFillTint="33"/>
          </w:tcPr>
          <w:p w14:paraId="3D17BAF5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6301">
              <w:rPr>
                <w:rFonts w:ascii="Arial" w:hAnsi="Arial" w:cs="Arial"/>
                <w:sz w:val="20"/>
                <w:szCs w:val="20"/>
              </w:rPr>
              <w:t xml:space="preserve">Imię i nazwisko </w:t>
            </w:r>
          </w:p>
        </w:tc>
        <w:tc>
          <w:tcPr>
            <w:tcW w:w="4952" w:type="dxa"/>
          </w:tcPr>
          <w:p w14:paraId="526C1548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43E96341" w14:textId="77777777" w:rsidTr="001A0D5D">
        <w:trPr>
          <w:jc w:val="center"/>
        </w:trPr>
        <w:tc>
          <w:tcPr>
            <w:tcW w:w="3399" w:type="dxa"/>
            <w:shd w:val="clear" w:color="auto" w:fill="F2DBDB" w:themeFill="accent2" w:themeFillTint="33"/>
          </w:tcPr>
          <w:p w14:paraId="21D48242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6301">
              <w:rPr>
                <w:rFonts w:ascii="Arial" w:hAnsi="Arial" w:cs="Arial"/>
                <w:sz w:val="20"/>
                <w:szCs w:val="20"/>
              </w:rPr>
              <w:t>Nazwa podmiotu</w:t>
            </w:r>
          </w:p>
        </w:tc>
        <w:tc>
          <w:tcPr>
            <w:tcW w:w="4952" w:type="dxa"/>
          </w:tcPr>
          <w:p w14:paraId="7095F51E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4A0741F9" w14:textId="77777777" w:rsidTr="001A0D5D">
        <w:trPr>
          <w:jc w:val="center"/>
        </w:trPr>
        <w:tc>
          <w:tcPr>
            <w:tcW w:w="3399" w:type="dxa"/>
            <w:shd w:val="clear" w:color="auto" w:fill="F2DBDB" w:themeFill="accent2" w:themeFillTint="33"/>
          </w:tcPr>
          <w:p w14:paraId="6B91890E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6301">
              <w:rPr>
                <w:rFonts w:ascii="Arial" w:hAnsi="Arial" w:cs="Arial"/>
                <w:sz w:val="20"/>
                <w:szCs w:val="20"/>
              </w:rPr>
              <w:t>Adres</w:t>
            </w:r>
          </w:p>
        </w:tc>
        <w:tc>
          <w:tcPr>
            <w:tcW w:w="4952" w:type="dxa"/>
          </w:tcPr>
          <w:p w14:paraId="4943D320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13241A3F" w14:textId="77777777" w:rsidTr="001A0D5D">
        <w:trPr>
          <w:trHeight w:val="70"/>
          <w:jc w:val="center"/>
        </w:trPr>
        <w:tc>
          <w:tcPr>
            <w:tcW w:w="3399" w:type="dxa"/>
            <w:shd w:val="clear" w:color="auto" w:fill="F2DBDB" w:themeFill="accent2" w:themeFillTint="33"/>
          </w:tcPr>
          <w:p w14:paraId="5277D531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6301">
              <w:rPr>
                <w:rFonts w:ascii="Arial" w:hAnsi="Arial" w:cs="Arial"/>
                <w:sz w:val="20"/>
                <w:szCs w:val="20"/>
              </w:rPr>
              <w:t>Nr telefonu</w:t>
            </w:r>
          </w:p>
        </w:tc>
        <w:tc>
          <w:tcPr>
            <w:tcW w:w="4952" w:type="dxa"/>
          </w:tcPr>
          <w:p w14:paraId="5A3A8C45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2E3E804D" w14:textId="77777777" w:rsidTr="001A0D5D">
        <w:trPr>
          <w:jc w:val="center"/>
        </w:trPr>
        <w:tc>
          <w:tcPr>
            <w:tcW w:w="3399" w:type="dxa"/>
            <w:shd w:val="clear" w:color="auto" w:fill="F2DBDB" w:themeFill="accent2" w:themeFillTint="33"/>
          </w:tcPr>
          <w:p w14:paraId="6B0F9AEE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6301">
              <w:rPr>
                <w:rFonts w:ascii="Arial" w:hAnsi="Arial" w:cs="Arial"/>
                <w:sz w:val="20"/>
                <w:szCs w:val="20"/>
              </w:rPr>
              <w:t>Adres e-mail</w:t>
            </w:r>
          </w:p>
        </w:tc>
        <w:tc>
          <w:tcPr>
            <w:tcW w:w="4952" w:type="dxa"/>
          </w:tcPr>
          <w:p w14:paraId="50B79791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ECCCFA8" w14:textId="77777777" w:rsidR="00387FF1" w:rsidRPr="00C76301" w:rsidRDefault="00387FF1" w:rsidP="00387FF1">
      <w:pPr>
        <w:autoSpaceDE w:val="0"/>
        <w:autoSpaceDN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02473707" w14:textId="037FBBE3" w:rsidR="00387FF1" w:rsidRPr="00C76301" w:rsidRDefault="008E3BBA" w:rsidP="006756BC">
      <w:pPr>
        <w:numPr>
          <w:ilvl w:val="0"/>
          <w:numId w:val="6"/>
        </w:numPr>
        <w:autoSpaceDE w:val="0"/>
        <w:autoSpaceDN w:val="0"/>
        <w:spacing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 ... </w:t>
      </w:r>
      <w:r w:rsidR="00387FF1" w:rsidRPr="00C76301">
        <w:rPr>
          <w:rFonts w:ascii="Arial" w:hAnsi="Arial" w:cs="Arial"/>
          <w:sz w:val="20"/>
          <w:szCs w:val="20"/>
        </w:rPr>
        <w:t>kolejno ponumerowanych stronach składamy ofertę, złożoną z:</w:t>
      </w:r>
    </w:p>
    <w:p w14:paraId="0116B69A" w14:textId="2D0B8541" w:rsidR="00387FF1" w:rsidRPr="00795E20" w:rsidRDefault="00B21FE9" w:rsidP="006756BC">
      <w:pPr>
        <w:numPr>
          <w:ilvl w:val="0"/>
          <w:numId w:val="7"/>
        </w:numPr>
        <w:autoSpaceDE w:val="0"/>
        <w:autoSpaceDN w:val="0"/>
        <w:spacing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</w:p>
    <w:p w14:paraId="5F67E81F" w14:textId="39B95373" w:rsidR="00387FF1" w:rsidRPr="00C76301" w:rsidRDefault="00387FF1" w:rsidP="006756BC">
      <w:pPr>
        <w:numPr>
          <w:ilvl w:val="0"/>
          <w:numId w:val="7"/>
        </w:numPr>
        <w:autoSpaceDE w:val="0"/>
        <w:autoSpaceDN w:val="0"/>
        <w:spacing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………………………………….......................................................................................</w:t>
      </w:r>
    </w:p>
    <w:p w14:paraId="3040C440" w14:textId="15C33427" w:rsidR="00387FF1" w:rsidRPr="00C76301" w:rsidRDefault="00387FF1" w:rsidP="006756BC">
      <w:pPr>
        <w:numPr>
          <w:ilvl w:val="0"/>
          <w:numId w:val="7"/>
        </w:numPr>
        <w:shd w:val="clear" w:color="auto" w:fill="FFFFFF" w:themeFill="background1"/>
        <w:autoSpaceDE w:val="0"/>
        <w:autoSpaceDN w:val="0"/>
        <w:spacing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</w:p>
    <w:p w14:paraId="3FB58D90" w14:textId="77777777" w:rsidR="00387FF1" w:rsidRPr="00C76301" w:rsidRDefault="00387FF1" w:rsidP="00387FF1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4007"/>
        <w:gridCol w:w="2980"/>
        <w:gridCol w:w="1743"/>
      </w:tblGrid>
      <w:tr w:rsidR="00387FF1" w:rsidRPr="00795E20" w14:paraId="7CF69EAC" w14:textId="77777777" w:rsidTr="001A0D5D">
        <w:trPr>
          <w:cantSplit/>
          <w:trHeight w:val="703"/>
          <w:jc w:val="center"/>
        </w:trPr>
        <w:tc>
          <w:tcPr>
            <w:tcW w:w="307" w:type="pct"/>
            <w:shd w:val="clear" w:color="auto" w:fill="F2DBDB" w:themeFill="accent2" w:themeFillTint="33"/>
            <w:vAlign w:val="center"/>
          </w:tcPr>
          <w:p w14:paraId="33049DA3" w14:textId="77777777" w:rsidR="00387FF1" w:rsidRPr="00795E20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95E20">
              <w:rPr>
                <w:rFonts w:ascii="Arial" w:hAnsi="Arial"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shd w:val="clear" w:color="auto" w:fill="F2DBDB" w:themeFill="accent2" w:themeFillTint="33"/>
            <w:vAlign w:val="center"/>
          </w:tcPr>
          <w:p w14:paraId="53204543" w14:textId="77777777" w:rsidR="00387FF1" w:rsidRPr="00795E20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95E20">
              <w:rPr>
                <w:rFonts w:ascii="Arial" w:hAnsi="Arial"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795E20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795E20">
              <w:rPr>
                <w:rFonts w:ascii="Arial" w:hAnsi="Arial" w:cs="Arial"/>
                <w:bCs/>
                <w:sz w:val="18"/>
                <w:szCs w:val="18"/>
              </w:rPr>
              <w:t>) do występowania w obrocie prawnym lub posiadającej (</w:t>
            </w:r>
            <w:proofErr w:type="spellStart"/>
            <w:r w:rsidRPr="00795E20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795E20">
              <w:rPr>
                <w:rFonts w:ascii="Arial" w:hAnsi="Arial"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602" w:type="pct"/>
            <w:shd w:val="clear" w:color="auto" w:fill="F2DBDB" w:themeFill="accent2" w:themeFillTint="33"/>
            <w:vAlign w:val="center"/>
          </w:tcPr>
          <w:p w14:paraId="180E0D62" w14:textId="77777777" w:rsidR="00387FF1" w:rsidRPr="00795E20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95E20">
              <w:rPr>
                <w:rFonts w:ascii="Arial" w:hAnsi="Arial" w:cs="Arial"/>
                <w:bCs/>
                <w:sz w:val="18"/>
                <w:szCs w:val="18"/>
              </w:rPr>
              <w:t>Podpis(y) osoby(osób) uprawnionej</w:t>
            </w:r>
            <w:r w:rsidRPr="00795E20" w:rsidDel="000F660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795E20">
              <w:rPr>
                <w:rFonts w:ascii="Arial" w:hAnsi="Arial" w:cs="Arial"/>
                <w:bCs/>
                <w:sz w:val="18"/>
                <w:szCs w:val="18"/>
              </w:rPr>
              <w:t>(</w:t>
            </w:r>
            <w:proofErr w:type="spellStart"/>
            <w:r w:rsidRPr="00795E20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795E20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937" w:type="pct"/>
            <w:shd w:val="clear" w:color="auto" w:fill="F2DBDB" w:themeFill="accent2" w:themeFillTint="33"/>
            <w:vAlign w:val="center"/>
          </w:tcPr>
          <w:p w14:paraId="6E242D9C" w14:textId="77777777" w:rsidR="00387FF1" w:rsidRPr="00795E20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95E20">
              <w:rPr>
                <w:rFonts w:ascii="Arial" w:hAnsi="Arial" w:cs="Arial"/>
                <w:bCs/>
                <w:sz w:val="18"/>
                <w:szCs w:val="18"/>
              </w:rPr>
              <w:t>Miejscowość i data</w:t>
            </w:r>
          </w:p>
        </w:tc>
      </w:tr>
      <w:tr w:rsidR="00387FF1" w:rsidRPr="00795E20" w14:paraId="68858E6B" w14:textId="77777777" w:rsidTr="00387FF1">
        <w:trPr>
          <w:cantSplit/>
          <w:trHeight w:val="674"/>
          <w:jc w:val="center"/>
        </w:trPr>
        <w:tc>
          <w:tcPr>
            <w:tcW w:w="307" w:type="pct"/>
          </w:tcPr>
          <w:p w14:paraId="1C3226FF" w14:textId="77777777" w:rsidR="00387FF1" w:rsidRPr="00795E20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4" w:type="pct"/>
          </w:tcPr>
          <w:p w14:paraId="4B0EB783" w14:textId="77777777" w:rsidR="00387FF1" w:rsidRPr="00795E20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EA3033F" w14:textId="77777777" w:rsidR="00387FF1" w:rsidRPr="00795E20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2" w:type="pct"/>
          </w:tcPr>
          <w:p w14:paraId="1EC03585" w14:textId="77777777" w:rsidR="00387FF1" w:rsidRPr="00795E20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37" w:type="pct"/>
          </w:tcPr>
          <w:p w14:paraId="4ED1FA8B" w14:textId="77777777" w:rsidR="00387FF1" w:rsidRPr="00795E20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66B59C99" w14:textId="3ACC5000" w:rsidR="00387FF1" w:rsidRDefault="00387FF1" w:rsidP="00387FF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C76301">
        <w:rPr>
          <w:rFonts w:ascii="Arial" w:hAnsi="Arial" w:cs="Arial"/>
          <w:b/>
          <w:sz w:val="20"/>
          <w:szCs w:val="20"/>
        </w:rPr>
        <w:br w:type="page"/>
      </w:r>
    </w:p>
    <w:p w14:paraId="4CC9469E" w14:textId="77777777" w:rsidR="002831BC" w:rsidRDefault="002831BC" w:rsidP="00D62B13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  <w:sectPr w:rsidR="002831BC" w:rsidSect="002831BC">
          <w:footerReference w:type="default" r:id="rId9"/>
          <w:pgSz w:w="11920" w:h="16840"/>
          <w:pgMar w:top="1134" w:right="1304" w:bottom="1304" w:left="1304" w:header="720" w:footer="720" w:gutter="0"/>
          <w:cols w:space="720"/>
          <w:noEndnote/>
          <w:docGrid w:linePitch="299"/>
        </w:sectPr>
      </w:pPr>
    </w:p>
    <w:p w14:paraId="4AB561C4" w14:textId="77777777" w:rsidR="008A098A" w:rsidRDefault="008A098A" w:rsidP="003F3BAE">
      <w:pPr>
        <w:ind w:left="1418"/>
        <w:contextualSpacing/>
        <w:jc w:val="right"/>
        <w:rPr>
          <w:rFonts w:ascii="Arial" w:hAnsi="Arial" w:cs="Arial"/>
          <w:sz w:val="20"/>
          <w:szCs w:val="20"/>
        </w:rPr>
      </w:pPr>
    </w:p>
    <w:p w14:paraId="08195E2F" w14:textId="77777777" w:rsidR="008A098A" w:rsidRPr="007E0E4D" w:rsidRDefault="008A098A" w:rsidP="008A098A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  <w:r w:rsidRPr="007E0E4D">
        <w:rPr>
          <w:rFonts w:ascii="Arial" w:hAnsi="Arial" w:cs="Arial"/>
          <w:sz w:val="20"/>
          <w:szCs w:val="20"/>
        </w:rPr>
        <w:t>[</w:t>
      </w:r>
      <w:r w:rsidRPr="007E0E4D">
        <w:rPr>
          <w:rFonts w:ascii="Arial" w:hAnsi="Arial" w:cs="Arial"/>
          <w:b/>
          <w:sz w:val="20"/>
          <w:szCs w:val="20"/>
        </w:rPr>
        <w:t xml:space="preserve">Załącznik nr </w:t>
      </w:r>
      <w:r>
        <w:rPr>
          <w:rFonts w:ascii="Arial" w:hAnsi="Arial" w:cs="Arial"/>
          <w:b/>
          <w:sz w:val="20"/>
          <w:szCs w:val="20"/>
        </w:rPr>
        <w:t>3</w:t>
      </w:r>
      <w:r w:rsidRPr="007E0E4D">
        <w:rPr>
          <w:rFonts w:ascii="Arial" w:hAnsi="Arial" w:cs="Arial"/>
          <w:sz w:val="20"/>
          <w:szCs w:val="20"/>
        </w:rPr>
        <w:t xml:space="preserve"> do Regulaminu postępowania]</w:t>
      </w:r>
    </w:p>
    <w:p w14:paraId="16ECD13E" w14:textId="77777777" w:rsidR="008A098A" w:rsidRPr="00CF08FE" w:rsidRDefault="008A098A" w:rsidP="008A098A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CF08FE">
        <w:rPr>
          <w:rFonts w:ascii="Arial" w:hAnsi="Arial" w:cs="Arial"/>
          <w:b/>
          <w:bCs/>
          <w:sz w:val="20"/>
          <w:szCs w:val="20"/>
        </w:rPr>
        <w:t>FORMULARZ CENOWY</w:t>
      </w:r>
    </w:p>
    <w:p w14:paraId="16240155" w14:textId="77777777" w:rsidR="008A098A" w:rsidRPr="00CF08FE" w:rsidRDefault="008A098A" w:rsidP="008A098A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7E53CA21" w14:textId="025E2ECA" w:rsidR="008A098A" w:rsidRPr="00621D88" w:rsidRDefault="008A098A" w:rsidP="008A098A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9D4BC0">
        <w:rPr>
          <w:rFonts w:ascii="Arial" w:hAnsi="Arial" w:cs="Arial"/>
          <w:sz w:val="20"/>
          <w:szCs w:val="20"/>
        </w:rPr>
        <w:t xml:space="preserve">Ubiegając się o zamówienie </w:t>
      </w:r>
      <w:r w:rsidR="009D4BC0" w:rsidRPr="009D4BC0">
        <w:rPr>
          <w:rFonts w:ascii="Arial" w:hAnsi="Arial" w:cs="Arial"/>
          <w:sz w:val="20"/>
          <w:szCs w:val="20"/>
        </w:rPr>
        <w:t xml:space="preserve">na </w:t>
      </w:r>
      <w:r w:rsidR="009D4BC0" w:rsidRPr="009D4BC0">
        <w:rPr>
          <w:rFonts w:ascii="Arial" w:hAnsi="Arial" w:cs="Arial"/>
          <w:b/>
          <w:bCs/>
          <w:sz w:val="20"/>
          <w:szCs w:val="20"/>
        </w:rPr>
        <w:t xml:space="preserve">„Konserwację i serwis urządzeń klimatyzacyjnych zainstalowanych w budynkach użytkowanych przez </w:t>
      </w:r>
      <w:proofErr w:type="spellStart"/>
      <w:r w:rsidR="009D4BC0" w:rsidRPr="009D4BC0">
        <w:rPr>
          <w:rFonts w:ascii="Arial" w:hAnsi="Arial" w:cs="Arial"/>
          <w:b/>
          <w:bCs/>
          <w:sz w:val="20"/>
          <w:szCs w:val="20"/>
        </w:rPr>
        <w:t>myORLEN</w:t>
      </w:r>
      <w:proofErr w:type="spellEnd"/>
      <w:r w:rsidR="009D4BC0" w:rsidRPr="009D4BC0">
        <w:rPr>
          <w:rFonts w:ascii="Arial" w:hAnsi="Arial" w:cs="Arial"/>
          <w:b/>
          <w:bCs/>
          <w:sz w:val="20"/>
          <w:szCs w:val="20"/>
        </w:rPr>
        <w:t xml:space="preserve"> sp. z o.o. Region Dolnośląski”</w:t>
      </w:r>
      <w:r w:rsidRPr="009D4BC0">
        <w:rPr>
          <w:rFonts w:ascii="Arial" w:hAnsi="Arial" w:cs="Arial"/>
          <w:sz w:val="20"/>
          <w:szCs w:val="20"/>
        </w:rPr>
        <w:t xml:space="preserve">, </w:t>
      </w:r>
      <w:r w:rsidR="00D87168">
        <w:rPr>
          <w:rFonts w:ascii="Arial" w:hAnsi="Arial" w:cs="Arial"/>
          <w:sz w:val="20"/>
          <w:szCs w:val="20"/>
        </w:rPr>
        <w:t xml:space="preserve">                                                     </w:t>
      </w:r>
      <w:r w:rsidRPr="009D4BC0">
        <w:rPr>
          <w:rFonts w:ascii="Arial" w:hAnsi="Arial" w:cs="Arial"/>
          <w:sz w:val="20"/>
          <w:szCs w:val="20"/>
        </w:rPr>
        <w:t>CRZ:</w:t>
      </w:r>
      <w:r w:rsidRPr="009D4BC0">
        <w:rPr>
          <w:rFonts w:ascii="Arial" w:hAnsi="Arial" w:cs="Arial"/>
          <w:bCs/>
          <w:sz w:val="20"/>
          <w:szCs w:val="20"/>
        </w:rPr>
        <w:t xml:space="preserve"> </w:t>
      </w:r>
      <w:r w:rsidR="000114A2" w:rsidRPr="000114A2">
        <w:rPr>
          <w:rFonts w:ascii="Arial" w:hAnsi="Arial" w:cs="Arial"/>
          <w:bCs/>
          <w:sz w:val="20"/>
          <w:szCs w:val="20"/>
        </w:rPr>
        <w:t>NP/OD/26/0363/OD/BAOD</w:t>
      </w:r>
      <w:r w:rsidR="000114A2">
        <w:rPr>
          <w:rFonts w:ascii="Arial" w:hAnsi="Arial" w:cs="Arial"/>
          <w:bCs/>
          <w:sz w:val="20"/>
          <w:szCs w:val="20"/>
        </w:rPr>
        <w:t xml:space="preserve"> </w:t>
      </w:r>
      <w:r w:rsidRPr="009D4BC0">
        <w:rPr>
          <w:rFonts w:ascii="Arial" w:hAnsi="Arial" w:cs="Arial"/>
          <w:sz w:val="20"/>
          <w:szCs w:val="20"/>
        </w:rPr>
        <w:t>oświadczamy, że oferujemy następujące ceny za wykonanie przedmiotu zakupu:</w:t>
      </w:r>
      <w:r w:rsidRPr="00CF08FE">
        <w:rPr>
          <w:rFonts w:ascii="Arial" w:hAnsi="Arial" w:cs="Arial"/>
          <w:sz w:val="20"/>
          <w:szCs w:val="20"/>
        </w:rPr>
        <w:t xml:space="preserve"> </w:t>
      </w:r>
    </w:p>
    <w:p w14:paraId="50A669A8" w14:textId="77777777" w:rsidR="00D832AB" w:rsidRPr="00D832AB" w:rsidRDefault="00D832AB" w:rsidP="00D832AB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426" w:right="-676" w:hanging="424"/>
        <w:jc w:val="both"/>
        <w:rPr>
          <w:rFonts w:ascii="Arial" w:eastAsia="Arial Unicode MS" w:hAnsi="Arial" w:cs="Arial"/>
          <w:b/>
          <w:bCs/>
          <w:color w:val="0070C0"/>
          <w:sz w:val="20"/>
          <w:szCs w:val="20"/>
          <w:lang w:eastAsia="pl-PL"/>
        </w:rPr>
      </w:pPr>
      <w:r w:rsidRPr="00D832AB">
        <w:rPr>
          <w:rFonts w:ascii="Arial" w:eastAsia="Arial Unicode MS" w:hAnsi="Arial" w:cs="Arial"/>
          <w:b/>
          <w:bCs/>
          <w:color w:val="0070C0"/>
          <w:sz w:val="20"/>
          <w:szCs w:val="20"/>
          <w:lang w:eastAsia="pl-PL"/>
        </w:rPr>
        <w:t xml:space="preserve">CZĘŚĆ 1 ZAMÓWIENIA </w:t>
      </w:r>
    </w:p>
    <w:p w14:paraId="1B303A56" w14:textId="1907211F" w:rsidR="00D832AB" w:rsidRPr="00D832AB" w:rsidRDefault="00D832AB" w:rsidP="00D832AB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-284" w:right="-676"/>
        <w:jc w:val="both"/>
        <w:rPr>
          <w:rFonts w:ascii="Arial" w:eastAsia="Arial Unicode MS" w:hAnsi="Arial" w:cs="Arial"/>
          <w:b/>
          <w:bCs/>
          <w:color w:val="0070C0"/>
          <w:sz w:val="20"/>
          <w:szCs w:val="20"/>
          <w:u w:val="single"/>
          <w:lang w:eastAsia="pl-PL"/>
        </w:rPr>
      </w:pPr>
      <w:r w:rsidRPr="00D832AB">
        <w:rPr>
          <w:rFonts w:ascii="Arial" w:eastAsia="Arial Unicode MS" w:hAnsi="Arial" w:cs="Arial"/>
          <w:b/>
          <w:bCs/>
          <w:sz w:val="20"/>
          <w:szCs w:val="20"/>
          <w:u w:val="single"/>
          <w:lang w:eastAsia="pl-PL"/>
        </w:rPr>
        <w:t xml:space="preserve">Konserwacja i serwis urządzeń klimatyzacyjnych elektrycznych zlokalizowanych  we Wrocławiu  </w:t>
      </w:r>
      <w:r w:rsidR="00D87168">
        <w:rPr>
          <w:rFonts w:ascii="Arial" w:eastAsia="Arial Unicode MS" w:hAnsi="Arial" w:cs="Arial"/>
          <w:b/>
          <w:bCs/>
          <w:sz w:val="20"/>
          <w:szCs w:val="20"/>
          <w:u w:val="single"/>
          <w:lang w:eastAsia="pl-PL"/>
        </w:rPr>
        <w:t xml:space="preserve">                               </w:t>
      </w:r>
      <w:r w:rsidRPr="00D832AB">
        <w:rPr>
          <w:rFonts w:ascii="Arial" w:eastAsia="Arial Unicode MS" w:hAnsi="Arial" w:cs="Arial"/>
          <w:b/>
          <w:bCs/>
          <w:sz w:val="20"/>
          <w:szCs w:val="20"/>
          <w:u w:val="single"/>
          <w:lang w:eastAsia="pl-PL"/>
        </w:rPr>
        <w:t>przy</w:t>
      </w:r>
      <w:r w:rsidR="00D87168">
        <w:rPr>
          <w:rFonts w:ascii="Arial" w:eastAsia="Arial Unicode MS" w:hAnsi="Arial" w:cs="Arial"/>
          <w:b/>
          <w:bCs/>
          <w:sz w:val="20"/>
          <w:szCs w:val="20"/>
          <w:u w:val="single"/>
          <w:lang w:eastAsia="pl-PL"/>
        </w:rPr>
        <w:t xml:space="preserve"> </w:t>
      </w:r>
      <w:r w:rsidRPr="00D832AB">
        <w:rPr>
          <w:rFonts w:ascii="Arial" w:eastAsia="Arial Unicode MS" w:hAnsi="Arial" w:cs="Arial"/>
          <w:b/>
          <w:bCs/>
          <w:sz w:val="20"/>
          <w:szCs w:val="20"/>
          <w:u w:val="single"/>
          <w:lang w:eastAsia="pl-PL"/>
        </w:rPr>
        <w:t>ul. Gazowej 3 w bud. „G”</w:t>
      </w:r>
    </w:p>
    <w:p w14:paraId="243AB9BB" w14:textId="77777777" w:rsidR="00D832AB" w:rsidRPr="00D832AB" w:rsidRDefault="00D832AB" w:rsidP="00D832AB">
      <w:pPr>
        <w:tabs>
          <w:tab w:val="left" w:pos="142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142" w:right="-676" w:firstLine="142"/>
        <w:rPr>
          <w:rFonts w:ascii="Arial" w:eastAsia="Arial Unicode MS" w:hAnsi="Arial" w:cs="Arial"/>
          <w:b/>
          <w:bCs/>
          <w:sz w:val="20"/>
          <w:szCs w:val="20"/>
          <w:u w:val="single"/>
          <w:lang w:eastAsia="pl-PL"/>
        </w:rPr>
      </w:pPr>
      <w:r w:rsidRPr="00D832AB">
        <w:rPr>
          <w:rFonts w:ascii="Arial" w:eastAsia="Arial Unicode MS" w:hAnsi="Arial" w:cs="Arial"/>
          <w:b/>
          <w:bCs/>
          <w:sz w:val="20"/>
          <w:szCs w:val="20"/>
          <w:u w:val="single"/>
          <w:lang w:eastAsia="pl-PL"/>
        </w:rPr>
        <w:t>Tabela nr 1 - Wynagrodzenie za dokonywanie przeglądów okresowych</w:t>
      </w:r>
    </w:p>
    <w:tbl>
      <w:tblPr>
        <w:tblW w:w="10491" w:type="dxa"/>
        <w:tblInd w:w="-47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419"/>
        <w:gridCol w:w="1559"/>
        <w:gridCol w:w="1417"/>
        <w:gridCol w:w="1843"/>
        <w:gridCol w:w="1276"/>
        <w:gridCol w:w="1276"/>
        <w:gridCol w:w="1134"/>
      </w:tblGrid>
      <w:tr w:rsidR="00D832AB" w:rsidRPr="00D832AB" w14:paraId="4DFFF52D" w14:textId="77777777" w:rsidTr="000D1F9B">
        <w:trPr>
          <w:trHeight w:val="14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7BF3EF28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L. p.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82AC286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Rodzaj wykonywanej usługi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B756538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Miejscowość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1B90DAD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Częstotliwość wykonywania usługi                                w trakcie trwania Umowy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34E9B43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Cena jednostkowa netto [zł]                        za dokonanie przeglądu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9A72504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Wartość łączna netto  [zł]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C43F5D4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Wartość VAT [zł]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63A84A8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Wartość</w:t>
            </w: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 xml:space="preserve"> łączna brutto [zł]</w:t>
            </w:r>
          </w:p>
        </w:tc>
      </w:tr>
      <w:tr w:rsidR="00D832AB" w:rsidRPr="00D832AB" w14:paraId="2CB94796" w14:textId="77777777" w:rsidTr="000D1F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6F6D9882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80B946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508AA0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7E2C796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20F8675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48A5FC7D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F = D x 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22D413EA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0CBCF1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H =F+G</w:t>
            </w:r>
          </w:p>
        </w:tc>
      </w:tr>
      <w:tr w:rsidR="00D832AB" w:rsidRPr="00D832AB" w14:paraId="10F85721" w14:textId="77777777" w:rsidTr="00D832AB">
        <w:trPr>
          <w:trHeight w:val="6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FC1DC2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E7445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Przegląd okresowy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F37E8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 xml:space="preserve">Wrocław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0AC01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  <w:t>22</w:t>
            </w:r>
            <w:r w:rsidRPr="00D832AB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36B58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9E5A9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5C644D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80CAFE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D832AB" w:rsidRPr="00D832AB" w14:paraId="2B4E8A5A" w14:textId="77777777" w:rsidTr="00D832AB">
        <w:trPr>
          <w:trHeight w:val="4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35333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60B8693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366DFA" w14:textId="77777777" w:rsidR="00D832AB" w:rsidRPr="00D832AB" w:rsidRDefault="00D832AB" w:rsidP="00D832AB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25C89D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8E231A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E55DDB" w14:textId="77777777" w:rsidR="00D832AB" w:rsidRPr="00D832AB" w:rsidRDefault="00D832AB" w:rsidP="00D832AB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780EFD26" w14:textId="3B0A4130" w:rsidR="00D832AB" w:rsidRPr="00D832AB" w:rsidRDefault="00D832AB" w:rsidP="00D832AB">
      <w:pPr>
        <w:tabs>
          <w:tab w:val="left" w:pos="72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08" w:right="-676" w:hanging="708"/>
        <w:rPr>
          <w:rFonts w:ascii="Arial" w:eastAsia="Arial Unicode MS" w:hAnsi="Arial" w:cs="Arial"/>
          <w:b/>
          <w:bCs/>
          <w:sz w:val="20"/>
          <w:szCs w:val="20"/>
          <w:u w:val="single"/>
          <w:lang w:eastAsia="pl-PL"/>
        </w:rPr>
      </w:pPr>
      <w:r w:rsidRPr="00D832AB">
        <w:rPr>
          <w:rFonts w:ascii="Arial" w:eastAsia="Arial Unicode MS" w:hAnsi="Arial" w:cs="Arial"/>
          <w:b/>
          <w:bCs/>
          <w:sz w:val="20"/>
          <w:szCs w:val="20"/>
          <w:u w:val="single"/>
          <w:lang w:eastAsia="pl-PL"/>
        </w:rPr>
        <w:t xml:space="preserve">Tabela nr 2 - Wynagrodzenie za </w:t>
      </w:r>
      <w:r w:rsidR="00217FAB">
        <w:rPr>
          <w:rFonts w:ascii="Arial" w:eastAsia="Arial Unicode MS" w:hAnsi="Arial" w:cs="Arial"/>
          <w:b/>
          <w:bCs/>
          <w:sz w:val="20"/>
          <w:szCs w:val="20"/>
          <w:u w:val="single"/>
          <w:lang w:eastAsia="pl-PL"/>
        </w:rPr>
        <w:t>usuwanie awarii</w:t>
      </w:r>
    </w:p>
    <w:tbl>
      <w:tblPr>
        <w:tblpPr w:leftFromText="141" w:rightFromText="141" w:vertAnchor="text" w:horzAnchor="margin" w:tblpX="-436" w:tblpY="118"/>
        <w:tblW w:w="104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7"/>
        <w:gridCol w:w="2929"/>
        <w:gridCol w:w="1418"/>
        <w:gridCol w:w="1749"/>
        <w:gridCol w:w="1324"/>
        <w:gridCol w:w="1085"/>
        <w:gridCol w:w="1418"/>
      </w:tblGrid>
      <w:tr w:rsidR="00D832AB" w:rsidRPr="00D832AB" w14:paraId="6F3C2292" w14:textId="77777777" w:rsidTr="000D1F9B">
        <w:trPr>
          <w:trHeight w:val="975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72129ED3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L. p.</w:t>
            </w:r>
          </w:p>
        </w:tc>
        <w:tc>
          <w:tcPr>
            <w:tcW w:w="29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F6406F4" w14:textId="7D3F4B1B" w:rsidR="00D832AB" w:rsidRPr="00D832AB" w:rsidRDefault="00D832AB" w:rsidP="00217F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Wynagrodzenie za </w:t>
            </w:r>
            <w:r w:rsidR="00217F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usuwanie awarii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B6B93AF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Cena jednostkowa netto (zł)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90D80A1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Prognozowana liczba</w:t>
            </w:r>
          </w:p>
          <w:p w14:paraId="160C9B73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rbh</w:t>
            </w:r>
            <w:proofErr w:type="spellEnd"/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7CB44119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Wartość łączna netto  [zł}</w:t>
            </w:r>
          </w:p>
        </w:tc>
        <w:tc>
          <w:tcPr>
            <w:tcW w:w="10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2A32505F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Wartość VAT [zł]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674222C1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Wartość</w:t>
            </w: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 xml:space="preserve"> łączna brutto [zł]</w:t>
            </w:r>
          </w:p>
        </w:tc>
      </w:tr>
      <w:tr w:rsidR="00D832AB" w:rsidRPr="00D832AB" w14:paraId="5DD341DD" w14:textId="77777777" w:rsidTr="000D1F9B">
        <w:trPr>
          <w:trHeight w:val="180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14:paraId="710740C9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4D41B3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4DE5269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B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0C4C94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C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14:paraId="02E299B8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D = B x C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14:paraId="4A2FD40D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14:paraId="27E6D702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F = D + E</w:t>
            </w:r>
          </w:p>
        </w:tc>
      </w:tr>
      <w:tr w:rsidR="00D832AB" w:rsidRPr="00D832AB" w14:paraId="6B15EFCE" w14:textId="77777777" w:rsidTr="00D832AB">
        <w:trPr>
          <w:trHeight w:val="460"/>
        </w:trPr>
        <w:tc>
          <w:tcPr>
            <w:tcW w:w="55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C92A8D5" w14:textId="77777777" w:rsidR="00D832AB" w:rsidRPr="00D832AB" w:rsidRDefault="00D832AB" w:rsidP="00D832A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163BC48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D832AB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Cena roboczogodziny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3B0C3F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518A8D" w14:textId="174EB8EC" w:rsidR="00D832AB" w:rsidRPr="00D832AB" w:rsidRDefault="00591E9B" w:rsidP="000469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34</w:t>
            </w:r>
            <w:r w:rsidR="00D832AB" w:rsidRPr="00D832AB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13D2FDE" w14:textId="77777777" w:rsidR="00D832AB" w:rsidRPr="00D832AB" w:rsidRDefault="00D832AB" w:rsidP="00D832A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3624007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B3F00FE" w14:textId="77777777" w:rsidR="00D832AB" w:rsidRPr="00D832AB" w:rsidRDefault="00D832AB" w:rsidP="00D832A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731335CA" w14:textId="77777777" w:rsidR="00D832AB" w:rsidRDefault="00D832AB" w:rsidP="00D832AB">
      <w:pPr>
        <w:tabs>
          <w:tab w:val="left" w:pos="72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08" w:right="-676" w:hanging="708"/>
        <w:rPr>
          <w:rFonts w:ascii="Arial" w:eastAsia="Arial Unicode MS" w:hAnsi="Arial" w:cs="Arial"/>
          <w:b/>
          <w:bCs/>
          <w:sz w:val="20"/>
          <w:szCs w:val="20"/>
          <w:u w:val="single"/>
          <w:lang w:eastAsia="pl-PL"/>
        </w:rPr>
      </w:pPr>
    </w:p>
    <w:p w14:paraId="056F9B18" w14:textId="57910FAD" w:rsidR="00D832AB" w:rsidRPr="00D832AB" w:rsidRDefault="00D832AB" w:rsidP="00D832AB">
      <w:pPr>
        <w:tabs>
          <w:tab w:val="left" w:pos="72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08" w:right="-676" w:hanging="708"/>
        <w:rPr>
          <w:rFonts w:ascii="Arial" w:eastAsia="Arial Unicode MS" w:hAnsi="Arial" w:cs="Arial"/>
          <w:b/>
          <w:bCs/>
          <w:sz w:val="20"/>
          <w:szCs w:val="20"/>
          <w:u w:val="single"/>
          <w:lang w:eastAsia="pl-PL"/>
        </w:rPr>
      </w:pPr>
      <w:r w:rsidRPr="00D832AB">
        <w:rPr>
          <w:rFonts w:ascii="Arial" w:eastAsia="Arial Unicode MS" w:hAnsi="Arial" w:cs="Arial"/>
          <w:b/>
          <w:bCs/>
          <w:sz w:val="20"/>
          <w:szCs w:val="20"/>
          <w:u w:val="single"/>
          <w:lang w:eastAsia="pl-PL"/>
        </w:rPr>
        <w:t>Tabela nr 3  - Wynagrodzenie całkowite Wykonawcy (Tabela nr 1 + Tabela nr 2)</w:t>
      </w:r>
    </w:p>
    <w:tbl>
      <w:tblPr>
        <w:tblW w:w="10218" w:type="dxa"/>
        <w:tblInd w:w="-43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0"/>
        <w:gridCol w:w="3696"/>
        <w:gridCol w:w="1985"/>
        <w:gridCol w:w="1842"/>
        <w:gridCol w:w="1985"/>
      </w:tblGrid>
      <w:tr w:rsidR="00D832AB" w:rsidRPr="00D832AB" w14:paraId="187CF3D0" w14:textId="77777777" w:rsidTr="000D1F9B">
        <w:trPr>
          <w:trHeight w:val="975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259DAE01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L. p.</w:t>
            </w:r>
          </w:p>
        </w:tc>
        <w:tc>
          <w:tcPr>
            <w:tcW w:w="36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D291E60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Wynagrodzenie całkowite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1D7F23B1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Wartość łączna netto  [zł]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3188F679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Wartość VAT [zł]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6E644A22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Wartość</w:t>
            </w: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 xml:space="preserve"> łączna brutto [zł]</w:t>
            </w:r>
          </w:p>
        </w:tc>
      </w:tr>
      <w:tr w:rsidR="00D832AB" w:rsidRPr="00D832AB" w14:paraId="727B9531" w14:textId="77777777" w:rsidTr="000D1F9B">
        <w:trPr>
          <w:trHeight w:val="180"/>
        </w:trPr>
        <w:tc>
          <w:tcPr>
            <w:tcW w:w="71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14:paraId="0CA236FA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36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623C214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832AB">
              <w:rPr>
                <w:rFonts w:ascii="Arial" w:eastAsia="Calibri" w:hAnsi="Arial" w:cs="Arial"/>
                <w:b/>
                <w:sz w:val="18"/>
                <w:szCs w:val="18"/>
              </w:rPr>
              <w:t>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14:paraId="64D94803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 xml:space="preserve"> B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14:paraId="7EAC979E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14:paraId="3E418441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D = B+C</w:t>
            </w:r>
          </w:p>
        </w:tc>
      </w:tr>
      <w:tr w:rsidR="00D832AB" w:rsidRPr="00D832AB" w14:paraId="1EFF7AA8" w14:textId="77777777" w:rsidTr="00D832AB">
        <w:trPr>
          <w:trHeight w:val="617"/>
        </w:trPr>
        <w:tc>
          <w:tcPr>
            <w:tcW w:w="7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A176201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E1774BD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D832AB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Usługi przeglądów okresowych</w:t>
            </w:r>
            <w:r w:rsidRPr="00D832AB">
              <w:rPr>
                <w:rFonts w:ascii="Arial" w:eastAsia="Calibri" w:hAnsi="Arial" w:cs="Arial"/>
                <w:b/>
                <w:bCs/>
                <w:sz w:val="18"/>
                <w:szCs w:val="18"/>
              </w:rPr>
              <w:br/>
            </w:r>
            <w:r w:rsidRPr="00D832AB">
              <w:rPr>
                <w:rFonts w:ascii="Arial" w:eastAsia="Calibri" w:hAnsi="Arial" w:cs="Arial"/>
                <w:bCs/>
                <w:sz w:val="18"/>
                <w:szCs w:val="18"/>
              </w:rPr>
              <w:t>(wartość łączna z Tabeli nr 1 z wiersza 2 „RAZEM”)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4E64F3A" w14:textId="77777777" w:rsidR="00D832AB" w:rsidRPr="00D832AB" w:rsidRDefault="00D832AB" w:rsidP="00D832A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27A325F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4EB393C" w14:textId="77777777" w:rsidR="00D832AB" w:rsidRPr="00D832AB" w:rsidRDefault="00D832AB" w:rsidP="00D832A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</w:tc>
      </w:tr>
      <w:tr w:rsidR="00D832AB" w:rsidRPr="00D832AB" w14:paraId="66470F18" w14:textId="77777777" w:rsidTr="00D832AB">
        <w:trPr>
          <w:trHeight w:val="656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A1139ED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36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1E80A19" w14:textId="4218EA8F" w:rsidR="00D832AB" w:rsidRPr="00D832AB" w:rsidRDefault="00591E9B" w:rsidP="00D832AB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Wynagrodzenie za usuwanie awarii</w:t>
            </w:r>
            <w:r w:rsidRPr="00D832AB">
              <w:rPr>
                <w:rFonts w:ascii="Arial" w:eastAsia="Calibri" w:hAnsi="Arial" w:cs="Arial"/>
                <w:b/>
                <w:bCs/>
                <w:sz w:val="18"/>
                <w:szCs w:val="18"/>
              </w:rPr>
              <w:br/>
            </w:r>
            <w:r w:rsidR="00D832AB" w:rsidRPr="00D832AB">
              <w:rPr>
                <w:rFonts w:ascii="Arial" w:eastAsia="Calibri" w:hAnsi="Arial" w:cs="Arial"/>
                <w:b/>
                <w:bCs/>
                <w:sz w:val="18"/>
                <w:szCs w:val="18"/>
              </w:rPr>
              <w:br/>
            </w:r>
            <w:r w:rsidR="00D832AB" w:rsidRPr="00D832AB">
              <w:rPr>
                <w:rFonts w:ascii="Arial" w:eastAsia="Calibri" w:hAnsi="Arial" w:cs="Arial"/>
                <w:bCs/>
                <w:sz w:val="18"/>
                <w:szCs w:val="18"/>
              </w:rPr>
              <w:t>(wartość z Tabeli nr 2)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DD82220" w14:textId="77777777" w:rsidR="00D832AB" w:rsidRPr="00D832AB" w:rsidRDefault="00D832AB" w:rsidP="00D832A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7A1CC37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524225C" w14:textId="77777777" w:rsidR="00D832AB" w:rsidRPr="00D832AB" w:rsidRDefault="00D832AB" w:rsidP="00D832A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</w:tc>
      </w:tr>
      <w:tr w:rsidR="00D832AB" w:rsidRPr="00D832AB" w14:paraId="3BA1D88D" w14:textId="77777777" w:rsidTr="00D832AB">
        <w:trPr>
          <w:trHeight w:val="568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F1AE63B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36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5FF4F75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832AB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RAZEM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E98162B" w14:textId="77777777" w:rsidR="00D832AB" w:rsidRPr="00D832AB" w:rsidRDefault="00D832AB" w:rsidP="00D832A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B974137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4ADD3C4" w14:textId="77777777" w:rsidR="00D832AB" w:rsidRPr="00D832AB" w:rsidRDefault="00D832AB" w:rsidP="00D832A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76093771" w14:textId="77777777" w:rsidR="00D832AB" w:rsidRPr="00D832AB" w:rsidRDefault="00D832AB" w:rsidP="00D832AB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120" w:after="120" w:line="240" w:lineRule="auto"/>
        <w:ind w:right="7"/>
        <w:jc w:val="center"/>
        <w:rPr>
          <w:rFonts w:ascii="Arial" w:hAnsi="Arial" w:cs="Arial"/>
          <w:sz w:val="20"/>
          <w:szCs w:val="20"/>
        </w:rPr>
      </w:pPr>
      <w:r w:rsidRPr="00D832AB">
        <w:rPr>
          <w:rFonts w:ascii="Arial" w:hAnsi="Arial" w:cs="Arial"/>
          <w:bCs/>
          <w:sz w:val="20"/>
          <w:szCs w:val="20"/>
        </w:rPr>
        <w:t xml:space="preserve">Kwoty należy podać z dokładnością </w:t>
      </w:r>
      <w:r w:rsidRPr="00D832AB">
        <w:rPr>
          <w:rFonts w:ascii="Arial" w:hAnsi="Arial" w:cs="Arial"/>
          <w:b/>
          <w:bCs/>
          <w:sz w:val="20"/>
          <w:szCs w:val="20"/>
        </w:rPr>
        <w:t>do dwóch miejsc po przecinku,</w:t>
      </w:r>
      <w:r w:rsidRPr="00D832AB">
        <w:rPr>
          <w:rFonts w:ascii="Arial" w:hAnsi="Arial" w:cs="Arial"/>
          <w:bCs/>
          <w:sz w:val="20"/>
          <w:szCs w:val="20"/>
        </w:rPr>
        <w:t xml:space="preserve"> zgodnie z polskim systemem płatniczym po zaokrągleniu do pełnych groszy.</w:t>
      </w:r>
    </w:p>
    <w:p w14:paraId="77A2669E" w14:textId="77777777" w:rsidR="00D832AB" w:rsidRDefault="00D832AB" w:rsidP="00D832AB">
      <w:pPr>
        <w:shd w:val="clear" w:color="auto" w:fill="FFFFFF"/>
        <w:spacing w:before="120" w:after="120" w:line="240" w:lineRule="auto"/>
        <w:ind w:right="39"/>
        <w:jc w:val="both"/>
        <w:rPr>
          <w:rFonts w:ascii="Arial" w:eastAsia="Calibri" w:hAnsi="Arial" w:cs="Arial"/>
          <w:sz w:val="20"/>
          <w:szCs w:val="20"/>
        </w:rPr>
      </w:pPr>
    </w:p>
    <w:p w14:paraId="57AFAC36" w14:textId="77777777" w:rsidR="00D832AB" w:rsidRDefault="00D832AB" w:rsidP="00D832AB">
      <w:pPr>
        <w:shd w:val="clear" w:color="auto" w:fill="FFFFFF"/>
        <w:spacing w:before="120" w:after="120" w:line="240" w:lineRule="auto"/>
        <w:ind w:right="39"/>
        <w:jc w:val="both"/>
        <w:rPr>
          <w:rFonts w:ascii="Arial" w:eastAsia="Calibri" w:hAnsi="Arial" w:cs="Arial"/>
          <w:sz w:val="20"/>
          <w:szCs w:val="20"/>
        </w:rPr>
      </w:pPr>
    </w:p>
    <w:p w14:paraId="5AA0DF89" w14:textId="2C47C079" w:rsidR="00D832AB" w:rsidRPr="00D832AB" w:rsidRDefault="00D832AB" w:rsidP="00D832AB">
      <w:pPr>
        <w:shd w:val="clear" w:color="auto" w:fill="FFFFFF"/>
        <w:spacing w:before="120" w:after="120" w:line="240" w:lineRule="auto"/>
        <w:ind w:right="39"/>
        <w:jc w:val="both"/>
        <w:rPr>
          <w:rFonts w:ascii="Arial" w:eastAsia="Calibri" w:hAnsi="Arial" w:cs="Arial"/>
          <w:sz w:val="20"/>
          <w:szCs w:val="20"/>
        </w:rPr>
      </w:pPr>
      <w:r w:rsidRPr="00D832AB">
        <w:rPr>
          <w:rFonts w:ascii="Arial" w:eastAsia="Calibri" w:hAnsi="Arial" w:cs="Arial"/>
          <w:sz w:val="20"/>
          <w:szCs w:val="20"/>
        </w:rPr>
        <w:t>Wszystkie koszty i warunki realizacji zamówienia Wykonawca skalkuluje w cenach jednostkowych. Ceny jednostkowe podane w Formularzu cenowym muszą uwzględniać realizację wszystkich usług/czynności, wynikających z treści Umowy.</w:t>
      </w:r>
    </w:p>
    <w:p w14:paraId="68AC83C7" w14:textId="77777777" w:rsidR="00D832AB" w:rsidRPr="00D832AB" w:rsidRDefault="00D832AB" w:rsidP="00D832AB">
      <w:pPr>
        <w:shd w:val="clear" w:color="auto" w:fill="FFFFFF"/>
        <w:spacing w:before="120" w:after="120" w:line="240" w:lineRule="auto"/>
        <w:ind w:right="39"/>
        <w:jc w:val="center"/>
        <w:rPr>
          <w:rFonts w:ascii="Arial" w:hAnsi="Arial" w:cs="Arial"/>
          <w:sz w:val="20"/>
          <w:szCs w:val="20"/>
        </w:rPr>
      </w:pPr>
    </w:p>
    <w:p w14:paraId="3D48508B" w14:textId="77777777" w:rsidR="00D832AB" w:rsidRPr="00D832AB" w:rsidRDefault="00D832AB" w:rsidP="00D832AB">
      <w:pPr>
        <w:shd w:val="clear" w:color="auto" w:fill="FFFFFF"/>
        <w:spacing w:before="120" w:after="120" w:line="240" w:lineRule="auto"/>
        <w:ind w:right="39"/>
        <w:jc w:val="center"/>
        <w:rPr>
          <w:rFonts w:ascii="Arial" w:hAnsi="Arial" w:cs="Arial"/>
          <w:sz w:val="20"/>
          <w:szCs w:val="20"/>
        </w:rPr>
      </w:pPr>
      <w:r w:rsidRPr="00D832AB">
        <w:rPr>
          <w:rFonts w:ascii="Arial" w:hAnsi="Arial" w:cs="Arial"/>
          <w:sz w:val="20"/>
          <w:szCs w:val="20"/>
        </w:rPr>
        <w:t xml:space="preserve">Cena zakupu wynikająca z Formularza cenowego </w:t>
      </w:r>
      <w:r w:rsidRPr="00D832AB">
        <w:rPr>
          <w:rFonts w:ascii="Arial" w:hAnsi="Arial" w:cs="Arial"/>
          <w:b/>
          <w:color w:val="FF0000"/>
          <w:sz w:val="20"/>
          <w:szCs w:val="20"/>
          <w:u w:val="single"/>
        </w:rPr>
        <w:t>winna być tożsama</w:t>
      </w:r>
      <w:r w:rsidRPr="00D832AB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Pr="00D832AB">
        <w:rPr>
          <w:rFonts w:ascii="Arial" w:hAnsi="Arial" w:cs="Arial"/>
          <w:sz w:val="20"/>
          <w:szCs w:val="20"/>
        </w:rPr>
        <w:t>z ceną wykazaną przez Wykonawcę w Formularzu ofertowym.</w:t>
      </w:r>
    </w:p>
    <w:p w14:paraId="1A46C9E0" w14:textId="77777777" w:rsidR="00D832AB" w:rsidRPr="00D832AB" w:rsidRDefault="00D832AB" w:rsidP="00D832AB">
      <w:pPr>
        <w:shd w:val="clear" w:color="auto" w:fill="FFFFFF"/>
        <w:spacing w:after="0" w:line="240" w:lineRule="auto"/>
        <w:ind w:right="39"/>
        <w:jc w:val="both"/>
        <w:rPr>
          <w:rFonts w:ascii="Arial" w:eastAsia="Calibri" w:hAnsi="Arial" w:cs="Arial"/>
          <w:sz w:val="18"/>
          <w:szCs w:val="18"/>
        </w:rPr>
      </w:pPr>
    </w:p>
    <w:p w14:paraId="28BB6700" w14:textId="77777777" w:rsidR="00D832AB" w:rsidRPr="00D832AB" w:rsidRDefault="00D832AB" w:rsidP="00D832AB">
      <w:pPr>
        <w:shd w:val="clear" w:color="auto" w:fill="FFFFFF"/>
        <w:spacing w:after="0" w:line="240" w:lineRule="auto"/>
        <w:ind w:right="39"/>
        <w:jc w:val="both"/>
        <w:rPr>
          <w:rFonts w:ascii="Arial" w:eastAsia="Calibri" w:hAnsi="Arial" w:cs="Arial"/>
          <w:sz w:val="18"/>
          <w:szCs w:val="18"/>
        </w:rPr>
      </w:pPr>
    </w:p>
    <w:p w14:paraId="386B2F8F" w14:textId="77777777" w:rsidR="00D832AB" w:rsidRPr="00D832AB" w:rsidRDefault="00D832AB" w:rsidP="00D832AB">
      <w:pPr>
        <w:shd w:val="clear" w:color="auto" w:fill="FFFFFF"/>
        <w:spacing w:after="0" w:line="240" w:lineRule="auto"/>
        <w:ind w:right="39"/>
        <w:jc w:val="both"/>
        <w:rPr>
          <w:rFonts w:ascii="Arial" w:eastAsia="Calibri" w:hAnsi="Arial" w:cs="Arial"/>
          <w:sz w:val="18"/>
          <w:szCs w:val="18"/>
        </w:rPr>
      </w:pPr>
    </w:p>
    <w:p w14:paraId="030C6283" w14:textId="77777777" w:rsidR="00D832AB" w:rsidRPr="00D832AB" w:rsidRDefault="00D832AB" w:rsidP="00D832AB">
      <w:pPr>
        <w:shd w:val="clear" w:color="auto" w:fill="FFFFFF"/>
        <w:spacing w:after="0" w:line="240" w:lineRule="auto"/>
        <w:ind w:right="39"/>
        <w:jc w:val="both"/>
        <w:rPr>
          <w:rFonts w:ascii="Arial" w:eastAsia="Calibri" w:hAnsi="Arial" w:cs="Arial"/>
          <w:sz w:val="18"/>
          <w:szCs w:val="18"/>
        </w:rPr>
      </w:pPr>
      <w:r w:rsidRPr="00D832AB">
        <w:rPr>
          <w:rFonts w:ascii="Arial" w:eastAsia="Calibri" w:hAnsi="Arial" w:cs="Arial"/>
          <w:sz w:val="18"/>
          <w:szCs w:val="18"/>
        </w:rPr>
        <w:t xml:space="preserve">* liczba prognozowana </w:t>
      </w:r>
      <w:proofErr w:type="spellStart"/>
      <w:r w:rsidRPr="00D832AB">
        <w:rPr>
          <w:rFonts w:ascii="Arial" w:eastAsia="Calibri" w:hAnsi="Arial" w:cs="Arial"/>
          <w:sz w:val="18"/>
          <w:szCs w:val="18"/>
        </w:rPr>
        <w:t>rbh</w:t>
      </w:r>
      <w:proofErr w:type="spellEnd"/>
      <w:r w:rsidRPr="00D832AB">
        <w:rPr>
          <w:rFonts w:ascii="Arial" w:eastAsia="Calibri" w:hAnsi="Arial" w:cs="Arial"/>
          <w:sz w:val="18"/>
          <w:szCs w:val="18"/>
        </w:rPr>
        <w:t>, określona przez Zamawiającego wyłącznie na potrzeby badania i oceny ofert.                                    W przypadku nie wykorzystania przez Zamawiającego prognozowanego wolumenu, Wykonawcy nie przysługuje żadne roszczenie z tego tytułu. Faktyczna liczba zlecanych roboczogodzin zależeć będzie od  bieżących potrzeb Zamawiającego.</w:t>
      </w:r>
    </w:p>
    <w:p w14:paraId="0D2BDBBD" w14:textId="77777777" w:rsidR="00D832AB" w:rsidRPr="00D832AB" w:rsidRDefault="00D832AB" w:rsidP="00D832AB">
      <w:pPr>
        <w:shd w:val="clear" w:color="auto" w:fill="FFFFFF"/>
        <w:spacing w:after="0" w:line="240" w:lineRule="auto"/>
        <w:ind w:right="39"/>
        <w:jc w:val="both"/>
        <w:rPr>
          <w:rFonts w:ascii="Arial" w:eastAsia="Calibri" w:hAnsi="Arial" w:cs="Arial"/>
          <w:sz w:val="18"/>
          <w:szCs w:val="18"/>
        </w:rPr>
      </w:pPr>
    </w:p>
    <w:p w14:paraId="66999237" w14:textId="77777777" w:rsidR="00D832AB" w:rsidRPr="00D832AB" w:rsidRDefault="00D832AB" w:rsidP="00D832AB">
      <w:pPr>
        <w:shd w:val="clear" w:color="auto" w:fill="FFFFFF"/>
        <w:spacing w:after="0" w:line="240" w:lineRule="auto"/>
        <w:ind w:right="39"/>
        <w:jc w:val="both"/>
        <w:rPr>
          <w:rFonts w:ascii="Arial" w:eastAsia="Calibri" w:hAnsi="Arial" w:cs="Arial"/>
          <w:sz w:val="18"/>
          <w:szCs w:val="18"/>
        </w:rPr>
      </w:pPr>
    </w:p>
    <w:p w14:paraId="2C8B2D6D" w14:textId="77777777" w:rsidR="00D832AB" w:rsidRPr="00D832AB" w:rsidRDefault="00D832AB" w:rsidP="00D832AB">
      <w:pPr>
        <w:shd w:val="clear" w:color="auto" w:fill="FFFFFF"/>
        <w:spacing w:after="0" w:line="240" w:lineRule="auto"/>
        <w:ind w:right="39"/>
        <w:jc w:val="both"/>
        <w:rPr>
          <w:rFonts w:ascii="Arial" w:eastAsia="Calibri" w:hAnsi="Arial" w:cs="Arial"/>
          <w:sz w:val="18"/>
          <w:szCs w:val="18"/>
        </w:rPr>
      </w:pPr>
    </w:p>
    <w:p w14:paraId="725A76E7" w14:textId="77777777" w:rsidR="00D832AB" w:rsidRPr="00D832AB" w:rsidRDefault="00D832AB" w:rsidP="00D832AB">
      <w:pPr>
        <w:shd w:val="clear" w:color="auto" w:fill="FFFFFF"/>
        <w:spacing w:after="0" w:line="240" w:lineRule="auto"/>
        <w:ind w:right="39"/>
        <w:jc w:val="both"/>
        <w:rPr>
          <w:rFonts w:ascii="Arial" w:eastAsia="Calibri" w:hAnsi="Arial" w:cs="Arial"/>
          <w:sz w:val="18"/>
          <w:szCs w:val="1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4007"/>
        <w:gridCol w:w="2980"/>
        <w:gridCol w:w="1743"/>
      </w:tblGrid>
      <w:tr w:rsidR="00D832AB" w:rsidRPr="00D832AB" w14:paraId="36055CA9" w14:textId="77777777" w:rsidTr="00D832AB">
        <w:trPr>
          <w:cantSplit/>
          <w:trHeight w:val="703"/>
          <w:jc w:val="center"/>
        </w:trPr>
        <w:tc>
          <w:tcPr>
            <w:tcW w:w="307" w:type="pct"/>
            <w:shd w:val="clear" w:color="auto" w:fill="F2DBDB" w:themeFill="accent2" w:themeFillTint="33"/>
            <w:vAlign w:val="center"/>
          </w:tcPr>
          <w:p w14:paraId="139060A0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D832AB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L. p.</w:t>
            </w:r>
          </w:p>
        </w:tc>
        <w:tc>
          <w:tcPr>
            <w:tcW w:w="2154" w:type="pct"/>
            <w:shd w:val="clear" w:color="auto" w:fill="F2DBDB" w:themeFill="accent2" w:themeFillTint="33"/>
            <w:vAlign w:val="center"/>
          </w:tcPr>
          <w:p w14:paraId="24D79266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832AB">
              <w:rPr>
                <w:rFonts w:ascii="Arial" w:hAnsi="Arial" w:cs="Arial"/>
                <w:b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D832AB">
              <w:rPr>
                <w:rFonts w:ascii="Arial" w:hAnsi="Arial" w:cs="Arial"/>
                <w:b/>
                <w:bCs/>
                <w:sz w:val="18"/>
                <w:szCs w:val="18"/>
              </w:rPr>
              <w:t>ych</w:t>
            </w:r>
            <w:proofErr w:type="spellEnd"/>
            <w:r w:rsidRPr="00D832AB">
              <w:rPr>
                <w:rFonts w:ascii="Arial" w:hAnsi="Arial" w:cs="Arial"/>
                <w:b/>
                <w:bCs/>
                <w:sz w:val="18"/>
                <w:szCs w:val="18"/>
              </w:rPr>
              <w:t>) do występowania w obrocie prawnym lub posiadającej (</w:t>
            </w:r>
            <w:proofErr w:type="spellStart"/>
            <w:r w:rsidRPr="00D832AB">
              <w:rPr>
                <w:rFonts w:ascii="Arial" w:hAnsi="Arial" w:cs="Arial"/>
                <w:b/>
                <w:bCs/>
                <w:sz w:val="18"/>
                <w:szCs w:val="18"/>
              </w:rPr>
              <w:t>ych</w:t>
            </w:r>
            <w:proofErr w:type="spellEnd"/>
            <w:r w:rsidRPr="00D832AB">
              <w:rPr>
                <w:rFonts w:ascii="Arial" w:hAnsi="Arial" w:cs="Arial"/>
                <w:b/>
                <w:bCs/>
                <w:sz w:val="18"/>
                <w:szCs w:val="18"/>
              </w:rPr>
              <w:t>) pełnomocnictwo</w:t>
            </w:r>
          </w:p>
        </w:tc>
        <w:tc>
          <w:tcPr>
            <w:tcW w:w="1602" w:type="pct"/>
            <w:shd w:val="clear" w:color="auto" w:fill="F2DBDB" w:themeFill="accent2" w:themeFillTint="33"/>
            <w:vAlign w:val="center"/>
          </w:tcPr>
          <w:p w14:paraId="7D181656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832AB">
              <w:rPr>
                <w:rFonts w:ascii="Arial" w:hAnsi="Arial" w:cs="Arial"/>
                <w:b/>
                <w:bCs/>
                <w:sz w:val="18"/>
                <w:szCs w:val="18"/>
              </w:rPr>
              <w:t>Podpis(y) osoby(osób) uprawnionej</w:t>
            </w:r>
            <w:r w:rsidRPr="00D832AB" w:rsidDel="000F660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D832AB"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proofErr w:type="spellStart"/>
            <w:r w:rsidRPr="00D832AB">
              <w:rPr>
                <w:rFonts w:ascii="Arial" w:hAnsi="Arial" w:cs="Arial"/>
                <w:b/>
                <w:bCs/>
                <w:sz w:val="18"/>
                <w:szCs w:val="18"/>
              </w:rPr>
              <w:t>ych</w:t>
            </w:r>
            <w:proofErr w:type="spellEnd"/>
            <w:r w:rsidRPr="00D832AB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37" w:type="pct"/>
            <w:shd w:val="clear" w:color="auto" w:fill="F2DBDB" w:themeFill="accent2" w:themeFillTint="33"/>
            <w:vAlign w:val="center"/>
          </w:tcPr>
          <w:p w14:paraId="201DE5CB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D832AB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Miejscowość</w:t>
            </w:r>
            <w:proofErr w:type="spellEnd"/>
            <w:r w:rsidRPr="00D832AB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                 i data</w:t>
            </w:r>
          </w:p>
        </w:tc>
      </w:tr>
      <w:tr w:rsidR="00D832AB" w:rsidRPr="00D832AB" w14:paraId="2C9AA753" w14:textId="77777777" w:rsidTr="000D1F9B">
        <w:trPr>
          <w:cantSplit/>
          <w:trHeight w:val="674"/>
          <w:jc w:val="center"/>
        </w:trPr>
        <w:tc>
          <w:tcPr>
            <w:tcW w:w="307" w:type="pct"/>
          </w:tcPr>
          <w:p w14:paraId="06C096EA" w14:textId="77777777" w:rsidR="00D832AB" w:rsidRPr="00D832AB" w:rsidRDefault="00D832AB" w:rsidP="00D832AB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2154" w:type="pct"/>
          </w:tcPr>
          <w:p w14:paraId="256A487B" w14:textId="77777777" w:rsidR="00D832AB" w:rsidRPr="00D832AB" w:rsidRDefault="00D832AB" w:rsidP="00D832AB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14:paraId="796B565F" w14:textId="77777777" w:rsidR="00D832AB" w:rsidRPr="00D832AB" w:rsidRDefault="00D832AB" w:rsidP="00D832AB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1602" w:type="pct"/>
          </w:tcPr>
          <w:p w14:paraId="25DD637D" w14:textId="77777777" w:rsidR="00D832AB" w:rsidRPr="00D832AB" w:rsidRDefault="00D832AB" w:rsidP="00D832AB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937" w:type="pct"/>
          </w:tcPr>
          <w:p w14:paraId="393E7852" w14:textId="77777777" w:rsidR="00D832AB" w:rsidRPr="00D832AB" w:rsidRDefault="00D832AB" w:rsidP="00D832AB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</w:tr>
    </w:tbl>
    <w:p w14:paraId="4411E435" w14:textId="77777777" w:rsidR="00D832AB" w:rsidRPr="00D832AB" w:rsidRDefault="00D832AB" w:rsidP="00D832AB">
      <w:p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right="-676"/>
        <w:rPr>
          <w:rFonts w:ascii="Arial" w:eastAsia="Arial Unicode MS" w:hAnsi="Arial" w:cs="Arial"/>
          <w:b/>
          <w:bCs/>
          <w:color w:val="0070C0"/>
          <w:sz w:val="20"/>
          <w:szCs w:val="20"/>
          <w:lang w:eastAsia="pl-PL"/>
        </w:rPr>
      </w:pPr>
    </w:p>
    <w:p w14:paraId="7D6CA2E9" w14:textId="77777777" w:rsidR="00D832AB" w:rsidRPr="00D832AB" w:rsidRDefault="00D832AB" w:rsidP="00D832AB">
      <w:p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right="-676"/>
        <w:rPr>
          <w:rFonts w:ascii="Arial" w:eastAsia="Arial Unicode MS" w:hAnsi="Arial" w:cs="Arial"/>
          <w:b/>
          <w:bCs/>
          <w:color w:val="0070C0"/>
          <w:sz w:val="20"/>
          <w:szCs w:val="20"/>
          <w:lang w:eastAsia="pl-PL"/>
        </w:rPr>
      </w:pPr>
    </w:p>
    <w:p w14:paraId="4BB2C6CB" w14:textId="77777777" w:rsidR="00D832AB" w:rsidRPr="00D832AB" w:rsidRDefault="00D832AB" w:rsidP="00D832AB">
      <w:p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right="-676"/>
        <w:rPr>
          <w:rFonts w:ascii="Arial" w:eastAsia="Arial Unicode MS" w:hAnsi="Arial" w:cs="Arial"/>
          <w:b/>
          <w:bCs/>
          <w:color w:val="0070C0"/>
          <w:sz w:val="20"/>
          <w:szCs w:val="20"/>
          <w:lang w:eastAsia="pl-PL"/>
        </w:rPr>
      </w:pPr>
    </w:p>
    <w:p w14:paraId="24814738" w14:textId="77777777" w:rsidR="00D832AB" w:rsidRPr="00D832AB" w:rsidRDefault="00D832AB" w:rsidP="00D832AB">
      <w:p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right="-676"/>
        <w:rPr>
          <w:rFonts w:ascii="Arial" w:eastAsia="Arial Unicode MS" w:hAnsi="Arial" w:cs="Arial"/>
          <w:b/>
          <w:bCs/>
          <w:color w:val="0070C0"/>
          <w:sz w:val="20"/>
          <w:szCs w:val="20"/>
          <w:lang w:eastAsia="pl-PL"/>
        </w:rPr>
      </w:pPr>
    </w:p>
    <w:p w14:paraId="0E95F149" w14:textId="77777777" w:rsidR="00D832AB" w:rsidRPr="00D832AB" w:rsidRDefault="00D832AB" w:rsidP="00D832AB">
      <w:p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right="-676"/>
        <w:rPr>
          <w:rFonts w:ascii="Arial" w:eastAsia="Arial Unicode MS" w:hAnsi="Arial" w:cs="Arial"/>
          <w:b/>
          <w:bCs/>
          <w:color w:val="0070C0"/>
          <w:sz w:val="20"/>
          <w:szCs w:val="20"/>
          <w:lang w:eastAsia="pl-PL"/>
        </w:rPr>
      </w:pPr>
    </w:p>
    <w:p w14:paraId="33FD2BA0" w14:textId="77777777" w:rsidR="00D832AB" w:rsidRDefault="00D832AB" w:rsidP="008A098A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6"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3CB5530F" w14:textId="096E6DAF" w:rsidR="00D832AB" w:rsidRDefault="00D832AB" w:rsidP="008A098A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6"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6C7292C9" w14:textId="02761C6A" w:rsidR="00D832AB" w:rsidRDefault="00D832AB" w:rsidP="008A098A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6"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082CB77F" w14:textId="36884454" w:rsidR="00D832AB" w:rsidRDefault="00D832AB" w:rsidP="008A098A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6"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24B21609" w14:textId="5F04256B" w:rsidR="00D832AB" w:rsidRDefault="00D832AB" w:rsidP="008A098A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6"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3D1C6505" w14:textId="055C40EB" w:rsidR="00D832AB" w:rsidRDefault="00D832AB" w:rsidP="008A098A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6"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3F333184" w14:textId="29FF6CFF" w:rsidR="00D832AB" w:rsidRDefault="00D832AB" w:rsidP="008A098A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6"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47053686" w14:textId="2E097BE3" w:rsidR="00D832AB" w:rsidRDefault="00D832AB" w:rsidP="008A098A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6"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3CE278B3" w14:textId="573D3E92" w:rsidR="00D832AB" w:rsidRDefault="00D832AB" w:rsidP="008A098A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6"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6396552F" w14:textId="194EC65E" w:rsidR="00D832AB" w:rsidRDefault="00D832AB" w:rsidP="008A098A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6"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7E1CB2E6" w14:textId="77777777" w:rsidR="00D832AB" w:rsidRDefault="00D832AB" w:rsidP="008A098A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6"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24C0D39B" w14:textId="77777777" w:rsidR="00D832AB" w:rsidRDefault="00D832AB" w:rsidP="008A098A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6"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73F10DE4" w14:textId="77777777" w:rsidR="00D832AB" w:rsidRDefault="00D832AB" w:rsidP="008A098A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6"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2C10286F" w14:textId="77777777" w:rsidR="00D832AB" w:rsidRDefault="00D832AB" w:rsidP="008A098A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6"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2F3E37EA" w14:textId="77777777" w:rsidR="00D832AB" w:rsidRDefault="00D832AB" w:rsidP="008A098A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6"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484059E7" w14:textId="77777777" w:rsidR="00D832AB" w:rsidRPr="00D832AB" w:rsidRDefault="00D832AB" w:rsidP="00D832AB">
      <w:p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right="-676"/>
        <w:rPr>
          <w:rFonts w:ascii="Arial" w:eastAsia="Arial Unicode MS" w:hAnsi="Arial" w:cs="Arial"/>
          <w:b/>
          <w:bCs/>
          <w:color w:val="0070C0"/>
          <w:sz w:val="20"/>
          <w:szCs w:val="20"/>
          <w:lang w:eastAsia="pl-PL"/>
        </w:rPr>
      </w:pPr>
      <w:r w:rsidRPr="00D832AB">
        <w:rPr>
          <w:rFonts w:ascii="Arial" w:eastAsia="Arial Unicode MS" w:hAnsi="Arial" w:cs="Arial"/>
          <w:b/>
          <w:bCs/>
          <w:color w:val="0070C0"/>
          <w:sz w:val="20"/>
          <w:szCs w:val="20"/>
          <w:lang w:eastAsia="pl-PL"/>
        </w:rPr>
        <w:lastRenderedPageBreak/>
        <w:t xml:space="preserve">CZĘŚĆ 2 ZAMÓWIENIA </w:t>
      </w:r>
    </w:p>
    <w:p w14:paraId="67C5DD04" w14:textId="77777777" w:rsidR="00D832AB" w:rsidRPr="00D832AB" w:rsidRDefault="00D832AB" w:rsidP="00D832AB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D832AB">
        <w:rPr>
          <w:rFonts w:ascii="Arial" w:hAnsi="Arial" w:cs="Arial"/>
          <w:b/>
          <w:sz w:val="20"/>
          <w:szCs w:val="20"/>
        </w:rPr>
        <w:t xml:space="preserve">Konserwacja i serwis urządzeń klimatyzacyjnych </w:t>
      </w:r>
      <w:r w:rsidRPr="00D832AB">
        <w:rPr>
          <w:rFonts w:ascii="Arial" w:hAnsi="Arial" w:cs="Arial"/>
          <w:b/>
          <w:sz w:val="20"/>
          <w:szCs w:val="20"/>
          <w:u w:val="single"/>
        </w:rPr>
        <w:t xml:space="preserve">elektrycznych </w:t>
      </w:r>
      <w:r w:rsidRPr="00D832AB">
        <w:rPr>
          <w:rFonts w:ascii="Arial" w:hAnsi="Arial" w:cs="Arial"/>
          <w:b/>
          <w:sz w:val="20"/>
          <w:szCs w:val="20"/>
        </w:rPr>
        <w:t>zlokalizowanych w:</w:t>
      </w:r>
    </w:p>
    <w:p w14:paraId="2CBCC416" w14:textId="77777777" w:rsidR="00D832AB" w:rsidRPr="00D832AB" w:rsidRDefault="00D832AB" w:rsidP="00D832AB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D832AB">
        <w:rPr>
          <w:rFonts w:ascii="Arial" w:hAnsi="Arial" w:cs="Arial"/>
          <w:sz w:val="20"/>
          <w:szCs w:val="20"/>
        </w:rPr>
        <w:t xml:space="preserve">- Zielonej Górze przy ul. Zacisze 13  </w:t>
      </w:r>
      <w:r w:rsidRPr="00D832AB">
        <w:rPr>
          <w:rFonts w:ascii="Arial" w:hAnsi="Arial" w:cs="Arial"/>
          <w:sz w:val="20"/>
          <w:szCs w:val="20"/>
        </w:rPr>
        <w:br/>
        <w:t xml:space="preserve">- Żarach  przy  ul. Domańskiego 1 </w:t>
      </w:r>
      <w:r w:rsidRPr="00D832AB">
        <w:rPr>
          <w:rFonts w:ascii="Arial" w:hAnsi="Arial" w:cs="Arial"/>
          <w:sz w:val="20"/>
          <w:szCs w:val="20"/>
        </w:rPr>
        <w:br/>
        <w:t xml:space="preserve">- Gubinie przy ul. Wyspiańskiego 2a </w:t>
      </w:r>
      <w:r w:rsidRPr="00D832AB">
        <w:rPr>
          <w:rFonts w:ascii="Arial" w:hAnsi="Arial" w:cs="Arial"/>
          <w:sz w:val="20"/>
          <w:szCs w:val="20"/>
        </w:rPr>
        <w:br/>
        <w:t>- Wolsztynie przy ul. 5-go Stycznia 64</w:t>
      </w:r>
    </w:p>
    <w:p w14:paraId="60BB4D77" w14:textId="77777777" w:rsidR="00D832AB" w:rsidRPr="00D832AB" w:rsidRDefault="00D832AB" w:rsidP="00D832AB">
      <w:pPr>
        <w:tabs>
          <w:tab w:val="left" w:pos="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08" w:right="-676" w:hanging="708"/>
        <w:rPr>
          <w:rFonts w:ascii="Arial" w:eastAsia="Arial Unicode MS" w:hAnsi="Arial" w:cs="Arial"/>
          <w:b/>
          <w:bCs/>
          <w:sz w:val="20"/>
          <w:szCs w:val="20"/>
          <w:u w:val="single"/>
          <w:lang w:eastAsia="pl-PL"/>
        </w:rPr>
      </w:pPr>
      <w:r w:rsidRPr="00D832AB">
        <w:rPr>
          <w:rFonts w:ascii="Arial" w:eastAsia="Arial Unicode MS" w:hAnsi="Arial" w:cs="Arial"/>
          <w:b/>
          <w:bCs/>
          <w:sz w:val="20"/>
          <w:szCs w:val="20"/>
          <w:u w:val="single"/>
          <w:lang w:eastAsia="pl-PL"/>
        </w:rPr>
        <w:t>Tabela nr 1 - Wynagrodzenie za dokonywanie przeglądów okresowych:</w:t>
      </w:r>
    </w:p>
    <w:tbl>
      <w:tblPr>
        <w:tblW w:w="11341" w:type="dxa"/>
        <w:tblInd w:w="-94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419"/>
        <w:gridCol w:w="1984"/>
        <w:gridCol w:w="1701"/>
        <w:gridCol w:w="1646"/>
        <w:gridCol w:w="1473"/>
        <w:gridCol w:w="1134"/>
        <w:gridCol w:w="1417"/>
      </w:tblGrid>
      <w:tr w:rsidR="00D832AB" w:rsidRPr="00D832AB" w14:paraId="1CFA61C2" w14:textId="77777777" w:rsidTr="000D1F9B">
        <w:trPr>
          <w:trHeight w:val="14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0C97C765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L. p.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5C91627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Rodzaj wykonywanej usługi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E63B34D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Miejscowość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1E288B5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Częstotliwość wykonywania usługi                                w trakcie trwania Umowy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AA36BC8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Cena jednostkowa netto [zł]                        za dokonanie przeglądu                      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A6AC44D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Wartość łączna netto  [zł]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F9A680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Wartość VAT [zł]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0753EE3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Wartość</w:t>
            </w: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 xml:space="preserve"> łączna brutto [zł]</w:t>
            </w:r>
          </w:p>
        </w:tc>
      </w:tr>
      <w:tr w:rsidR="00D832AB" w:rsidRPr="00D832AB" w14:paraId="12DEE07E" w14:textId="77777777" w:rsidTr="000D1F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4C851A68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52D3D6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B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957A3A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67EF9D5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D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433665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E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5D8AAE9C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F = D x 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2C59827F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F0043A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H =F+G</w:t>
            </w:r>
          </w:p>
        </w:tc>
      </w:tr>
      <w:tr w:rsidR="00D832AB" w:rsidRPr="00D832AB" w14:paraId="2504E0B4" w14:textId="77777777" w:rsidTr="000D1F9B">
        <w:trPr>
          <w:trHeight w:val="7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56F6D4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7D2B6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Przegląd okresowy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B47FA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Zielona Góra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51854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309DB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4E115E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D11E7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A47AB9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D832AB" w:rsidRPr="00D832AB" w14:paraId="5CDCAF33" w14:textId="77777777" w:rsidTr="000D1F9B">
        <w:trPr>
          <w:trHeight w:val="6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2D1688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641A4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Przegląd okresowy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0E912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Żary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A5618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5A89E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27D54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BEE7BE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CD30F9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D832AB" w:rsidRPr="00D832AB" w14:paraId="39B3D658" w14:textId="77777777" w:rsidTr="000D1F9B">
        <w:trPr>
          <w:trHeight w:val="5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93A235A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66AF5C8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Przegląd okresowy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063DB70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Gubin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1E6331B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74336FF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68A1CA93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21E55693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63711D4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D832AB" w:rsidRPr="00D832AB" w14:paraId="62828C4C" w14:textId="77777777" w:rsidTr="003940E6">
        <w:trPr>
          <w:trHeight w:val="3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32D033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141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A1364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</w:p>
          <w:p w14:paraId="73769527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Przegląd okresowy</w:t>
            </w:r>
          </w:p>
          <w:p w14:paraId="2744F15B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BF106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Wolsztyn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A3929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FCCC3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1F19C5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2C9EF7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DB4212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D832AB" w:rsidRPr="00D832AB" w14:paraId="19737F4A" w14:textId="77777777" w:rsidTr="003940E6">
        <w:trPr>
          <w:trHeight w:val="6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4D1EB2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51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A9F5966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356384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7810B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5E3E6A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8D43EB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7EE70987" w14:textId="77777777" w:rsidR="00D832AB" w:rsidRPr="00D832AB" w:rsidRDefault="00D832AB" w:rsidP="00D832AB">
      <w:pPr>
        <w:shd w:val="clear" w:color="auto" w:fill="FFFFFF"/>
        <w:spacing w:after="0" w:line="240" w:lineRule="auto"/>
        <w:ind w:right="39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0658379" w14:textId="77777777" w:rsidR="00D832AB" w:rsidRPr="00D832AB" w:rsidRDefault="00D832AB" w:rsidP="00D832AB">
      <w:pPr>
        <w:shd w:val="clear" w:color="auto" w:fill="FFFFFF"/>
        <w:spacing w:after="0" w:line="240" w:lineRule="auto"/>
        <w:ind w:right="39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51715D26" w14:textId="415C63A3" w:rsidR="00D832AB" w:rsidRPr="00D832AB" w:rsidRDefault="00D832AB" w:rsidP="00D832AB">
      <w:pPr>
        <w:shd w:val="clear" w:color="auto" w:fill="FFFFFF"/>
        <w:spacing w:after="0" w:line="240" w:lineRule="auto"/>
        <w:ind w:right="39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D832AB">
        <w:rPr>
          <w:rFonts w:ascii="Arial" w:hAnsi="Arial" w:cs="Arial"/>
          <w:b/>
          <w:bCs/>
          <w:sz w:val="20"/>
          <w:szCs w:val="20"/>
          <w:u w:val="single"/>
        </w:rPr>
        <w:t xml:space="preserve">Tabela nr 2 - Wynagrodzenie za </w:t>
      </w:r>
      <w:r w:rsidR="003940E6">
        <w:rPr>
          <w:rFonts w:ascii="Arial" w:hAnsi="Arial" w:cs="Arial"/>
          <w:b/>
          <w:bCs/>
          <w:sz w:val="20"/>
          <w:szCs w:val="20"/>
          <w:u w:val="single"/>
        </w:rPr>
        <w:t>usuwanie awarii</w:t>
      </w:r>
    </w:p>
    <w:p w14:paraId="050F4A62" w14:textId="77777777" w:rsidR="00D832AB" w:rsidRPr="00D832AB" w:rsidRDefault="00D832AB" w:rsidP="00D832AB">
      <w:pPr>
        <w:shd w:val="clear" w:color="auto" w:fill="FFFFFF"/>
        <w:spacing w:after="0" w:line="240" w:lineRule="auto"/>
        <w:ind w:right="39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tbl>
      <w:tblPr>
        <w:tblpPr w:leftFromText="141" w:rightFromText="141" w:vertAnchor="text" w:horzAnchor="margin" w:tblpX="-1003" w:tblpY="125"/>
        <w:tblW w:w="1113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9"/>
        <w:gridCol w:w="3354"/>
        <w:gridCol w:w="1418"/>
        <w:gridCol w:w="1698"/>
        <w:gridCol w:w="1417"/>
        <w:gridCol w:w="1276"/>
        <w:gridCol w:w="1276"/>
      </w:tblGrid>
      <w:tr w:rsidR="00D832AB" w:rsidRPr="00D832AB" w14:paraId="686F19F6" w14:textId="77777777" w:rsidTr="000D1F9B">
        <w:trPr>
          <w:trHeight w:val="975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36A54FB8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35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EF00F92" w14:textId="4F669467" w:rsidR="00D832AB" w:rsidRPr="00D832AB" w:rsidRDefault="00D832AB" w:rsidP="00A208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Wynagrodzenie za </w:t>
            </w:r>
            <w:r w:rsidR="00A208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usuwanie awarii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A924A0D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Cena jednostkowa netto</w:t>
            </w:r>
          </w:p>
        </w:tc>
        <w:tc>
          <w:tcPr>
            <w:tcW w:w="169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92FB1DC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Prognozowana liczba</w:t>
            </w:r>
          </w:p>
          <w:p w14:paraId="75C7164B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rbh</w:t>
            </w:r>
            <w:proofErr w:type="spellEnd"/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71AF1F1F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Wartość łączna netto  [zł}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6649ED68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Wartość VAT [zł]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3D25A671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Wartość</w:t>
            </w: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 xml:space="preserve"> łączna brutto [zł]</w:t>
            </w:r>
          </w:p>
        </w:tc>
      </w:tr>
      <w:tr w:rsidR="00D832AB" w:rsidRPr="00D832AB" w14:paraId="4F5D579A" w14:textId="77777777" w:rsidTr="000D1F9B">
        <w:trPr>
          <w:trHeight w:val="180"/>
        </w:trPr>
        <w:tc>
          <w:tcPr>
            <w:tcW w:w="69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14:paraId="0943D534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33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56CF69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5FA65E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B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37E38F7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14:paraId="2C5C4D40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D = B x 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14:paraId="6C0C4AD7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14:paraId="2EA01BF5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F = D + E</w:t>
            </w:r>
          </w:p>
        </w:tc>
      </w:tr>
      <w:tr w:rsidR="00D832AB" w:rsidRPr="00D832AB" w14:paraId="30113C3F" w14:textId="77777777" w:rsidTr="00D832AB">
        <w:trPr>
          <w:trHeight w:val="597"/>
        </w:trPr>
        <w:tc>
          <w:tcPr>
            <w:tcW w:w="69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AF6815E" w14:textId="77777777" w:rsidR="00D832AB" w:rsidRPr="00D832AB" w:rsidRDefault="00D832AB" w:rsidP="00D832A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3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DCDC57E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D832AB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Cena roboczogodziny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1E6485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02EB9A" w14:textId="42D6DF3C" w:rsidR="00D832AB" w:rsidRPr="00D832AB" w:rsidRDefault="00591E9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44</w:t>
            </w:r>
            <w:r w:rsidR="0004697D" w:rsidRPr="00D832AB">
              <w:rPr>
                <w:rFonts w:ascii="Arial" w:eastAsia="Arial Unicode MS" w:hAnsi="Arial" w:cs="Arial"/>
                <w:bCs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A155002" w14:textId="77777777" w:rsidR="00D832AB" w:rsidRPr="00D832AB" w:rsidRDefault="00D832AB" w:rsidP="00D832A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EAB2722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70904FC" w14:textId="77777777" w:rsidR="00D832AB" w:rsidRPr="00D832AB" w:rsidRDefault="00D832AB" w:rsidP="00D832A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74788482" w14:textId="4E805248" w:rsidR="00D832AB" w:rsidRDefault="00D832AB" w:rsidP="008A098A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6"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7F69F63E" w14:textId="77777777" w:rsidR="00D832AB" w:rsidRDefault="00D832AB" w:rsidP="00D832AB">
      <w:pPr>
        <w:shd w:val="clear" w:color="auto" w:fill="FFFFFF"/>
        <w:spacing w:after="0" w:line="240" w:lineRule="auto"/>
        <w:ind w:right="39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D72D753" w14:textId="77777777" w:rsidR="00D832AB" w:rsidRDefault="00D832AB" w:rsidP="00D832AB">
      <w:pPr>
        <w:shd w:val="clear" w:color="auto" w:fill="FFFFFF"/>
        <w:spacing w:after="0" w:line="240" w:lineRule="auto"/>
        <w:ind w:right="39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6FE59214" w14:textId="77777777" w:rsidR="00D832AB" w:rsidRDefault="00D832AB" w:rsidP="00D832AB">
      <w:pPr>
        <w:shd w:val="clear" w:color="auto" w:fill="FFFFFF"/>
        <w:spacing w:after="0" w:line="240" w:lineRule="auto"/>
        <w:ind w:right="39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578F647" w14:textId="77777777" w:rsidR="00D832AB" w:rsidRDefault="00D832AB" w:rsidP="00D832AB">
      <w:pPr>
        <w:shd w:val="clear" w:color="auto" w:fill="FFFFFF"/>
        <w:spacing w:after="0" w:line="240" w:lineRule="auto"/>
        <w:ind w:right="39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EE774A9" w14:textId="77777777" w:rsidR="00D832AB" w:rsidRDefault="00D832AB" w:rsidP="00D832AB">
      <w:pPr>
        <w:shd w:val="clear" w:color="auto" w:fill="FFFFFF"/>
        <w:spacing w:after="0" w:line="240" w:lineRule="auto"/>
        <w:ind w:right="39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5000BF00" w14:textId="77777777" w:rsidR="00D832AB" w:rsidRDefault="00D832AB" w:rsidP="00D832AB">
      <w:pPr>
        <w:shd w:val="clear" w:color="auto" w:fill="FFFFFF"/>
        <w:spacing w:after="0" w:line="240" w:lineRule="auto"/>
        <w:ind w:right="39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33C10BA2" w14:textId="77777777" w:rsidR="00D832AB" w:rsidRDefault="00D832AB" w:rsidP="00D832AB">
      <w:pPr>
        <w:shd w:val="clear" w:color="auto" w:fill="FFFFFF"/>
        <w:spacing w:after="0" w:line="240" w:lineRule="auto"/>
        <w:ind w:right="39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57E67188" w14:textId="77777777" w:rsidR="00D832AB" w:rsidRDefault="00D832AB" w:rsidP="00D832AB">
      <w:pPr>
        <w:shd w:val="clear" w:color="auto" w:fill="FFFFFF"/>
        <w:spacing w:after="0" w:line="240" w:lineRule="auto"/>
        <w:ind w:right="39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5A1E00DC" w14:textId="77777777" w:rsidR="00D832AB" w:rsidRDefault="00D832AB" w:rsidP="00D832AB">
      <w:pPr>
        <w:shd w:val="clear" w:color="auto" w:fill="FFFFFF"/>
        <w:spacing w:after="0" w:line="240" w:lineRule="auto"/>
        <w:ind w:right="39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2EFE5C0A" w14:textId="77777777" w:rsidR="00D832AB" w:rsidRDefault="00D832AB" w:rsidP="00D832AB">
      <w:pPr>
        <w:shd w:val="clear" w:color="auto" w:fill="FFFFFF"/>
        <w:spacing w:after="0" w:line="240" w:lineRule="auto"/>
        <w:ind w:right="39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62BAB54F" w14:textId="77777777" w:rsidR="00D832AB" w:rsidRDefault="00D832AB" w:rsidP="00D832AB">
      <w:pPr>
        <w:shd w:val="clear" w:color="auto" w:fill="FFFFFF"/>
        <w:spacing w:after="0" w:line="240" w:lineRule="auto"/>
        <w:ind w:right="39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95214AE" w14:textId="77777777" w:rsidR="00D832AB" w:rsidRDefault="00D832AB" w:rsidP="00D832AB">
      <w:pPr>
        <w:shd w:val="clear" w:color="auto" w:fill="FFFFFF"/>
        <w:spacing w:after="0" w:line="240" w:lineRule="auto"/>
        <w:ind w:right="39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1F33B4D" w14:textId="77777777" w:rsidR="00D832AB" w:rsidRDefault="00D832AB" w:rsidP="00D832AB">
      <w:pPr>
        <w:shd w:val="clear" w:color="auto" w:fill="FFFFFF"/>
        <w:spacing w:after="0" w:line="240" w:lineRule="auto"/>
        <w:ind w:right="39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3A51D729" w14:textId="77777777" w:rsidR="00D832AB" w:rsidRDefault="00D832AB" w:rsidP="00D832AB">
      <w:pPr>
        <w:shd w:val="clear" w:color="auto" w:fill="FFFFFF"/>
        <w:spacing w:after="0" w:line="240" w:lineRule="auto"/>
        <w:ind w:right="39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5E283C5A" w14:textId="77777777" w:rsidR="00D832AB" w:rsidRDefault="00D832AB" w:rsidP="00D832AB">
      <w:pPr>
        <w:shd w:val="clear" w:color="auto" w:fill="FFFFFF"/>
        <w:spacing w:after="0" w:line="240" w:lineRule="auto"/>
        <w:ind w:right="39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22768F17" w14:textId="70B801C1" w:rsidR="00D832AB" w:rsidRPr="00D832AB" w:rsidRDefault="00D832AB" w:rsidP="00D832AB">
      <w:pPr>
        <w:shd w:val="clear" w:color="auto" w:fill="FFFFFF"/>
        <w:spacing w:after="0" w:line="240" w:lineRule="auto"/>
        <w:ind w:right="39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D832AB">
        <w:rPr>
          <w:rFonts w:ascii="Arial" w:hAnsi="Arial" w:cs="Arial"/>
          <w:b/>
          <w:bCs/>
          <w:sz w:val="20"/>
          <w:szCs w:val="20"/>
          <w:u w:val="single"/>
        </w:rPr>
        <w:t>Tabela nr 3  - Wynagrodzenie całkowite Wykonawcy (Tabela nr 1 + Tabela nr 2)</w:t>
      </w:r>
    </w:p>
    <w:p w14:paraId="395C1F47" w14:textId="77777777" w:rsidR="00D832AB" w:rsidRPr="00D832AB" w:rsidRDefault="00D832AB" w:rsidP="00D832AB">
      <w:pPr>
        <w:shd w:val="clear" w:color="auto" w:fill="FFFFFF"/>
        <w:spacing w:after="0" w:line="240" w:lineRule="auto"/>
        <w:ind w:right="39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E28A9EE" w14:textId="77777777" w:rsidR="00D832AB" w:rsidRPr="00D832AB" w:rsidRDefault="00D832AB" w:rsidP="00D832AB">
      <w:pPr>
        <w:shd w:val="clear" w:color="auto" w:fill="FFFFFF"/>
        <w:spacing w:after="0" w:line="240" w:lineRule="auto"/>
        <w:ind w:right="39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tbl>
      <w:tblPr>
        <w:tblW w:w="1020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3403"/>
        <w:gridCol w:w="1985"/>
        <w:gridCol w:w="1984"/>
        <w:gridCol w:w="2268"/>
      </w:tblGrid>
      <w:tr w:rsidR="00D832AB" w:rsidRPr="00D832AB" w14:paraId="27327328" w14:textId="77777777" w:rsidTr="000D1F9B">
        <w:trPr>
          <w:trHeight w:val="975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190BDFB6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L. p.</w:t>
            </w:r>
          </w:p>
        </w:tc>
        <w:tc>
          <w:tcPr>
            <w:tcW w:w="34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7921132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Wynagrodzenie całkowite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39AAA154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Wartość łączna netto  [zł]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61FBD839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Wartość VAT [zł]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15A2F234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Wartość</w:t>
            </w: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 xml:space="preserve"> łączna brutto [zł]</w:t>
            </w:r>
          </w:p>
        </w:tc>
      </w:tr>
      <w:tr w:rsidR="00D832AB" w:rsidRPr="00D832AB" w14:paraId="510DAFAB" w14:textId="77777777" w:rsidTr="000D1F9B">
        <w:trPr>
          <w:trHeight w:val="180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14:paraId="55789D32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3374F0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832AB">
              <w:rPr>
                <w:rFonts w:ascii="Arial" w:eastAsia="Calibri" w:hAnsi="Arial" w:cs="Arial"/>
                <w:b/>
                <w:sz w:val="18"/>
                <w:szCs w:val="18"/>
              </w:rPr>
              <w:t>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14:paraId="4419D2A2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832AB">
              <w:rPr>
                <w:rFonts w:ascii="Arial" w:eastAsia="Calibri" w:hAnsi="Arial" w:cs="Arial"/>
                <w:b/>
                <w:sz w:val="18"/>
                <w:szCs w:val="18"/>
              </w:rPr>
              <w:t xml:space="preserve"> B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14:paraId="2DB27A94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832AB">
              <w:rPr>
                <w:rFonts w:ascii="Arial" w:eastAsia="Calibri" w:hAnsi="Arial" w:cs="Arial"/>
                <w:b/>
                <w:sz w:val="18"/>
                <w:szCs w:val="18"/>
              </w:rPr>
              <w:t>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14:paraId="33153E8F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832AB">
              <w:rPr>
                <w:rFonts w:ascii="Arial" w:eastAsia="Calibri" w:hAnsi="Arial" w:cs="Arial"/>
                <w:b/>
                <w:sz w:val="18"/>
                <w:szCs w:val="18"/>
              </w:rPr>
              <w:t>D = B+C</w:t>
            </w:r>
          </w:p>
        </w:tc>
      </w:tr>
      <w:tr w:rsidR="00D832AB" w:rsidRPr="00D832AB" w14:paraId="454956AA" w14:textId="77777777" w:rsidTr="000D1F9B">
        <w:trPr>
          <w:trHeight w:val="778"/>
        </w:trPr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519040C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BBCFA6D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D832AB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 xml:space="preserve">Usługi przeglądów okresowych </w:t>
            </w:r>
            <w:r w:rsidRPr="00D832AB">
              <w:rPr>
                <w:rFonts w:ascii="Arial" w:eastAsia="Calibri" w:hAnsi="Arial" w:cs="Arial"/>
                <w:b/>
                <w:bCs/>
                <w:sz w:val="18"/>
                <w:szCs w:val="18"/>
              </w:rPr>
              <w:br/>
            </w:r>
            <w:r w:rsidRPr="00D832AB">
              <w:rPr>
                <w:rFonts w:ascii="Arial" w:eastAsia="Calibri" w:hAnsi="Arial" w:cs="Arial"/>
                <w:bCs/>
                <w:sz w:val="18"/>
                <w:szCs w:val="18"/>
              </w:rPr>
              <w:t>(wartość łączna z Tabeli nr 1 z wiersza 5 „RAZEM”)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BE01F09" w14:textId="77777777" w:rsidR="00D832AB" w:rsidRPr="00D832AB" w:rsidRDefault="00D832AB" w:rsidP="00D832A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013646E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300805E" w14:textId="77777777" w:rsidR="00D832AB" w:rsidRPr="00D832AB" w:rsidRDefault="00D832AB" w:rsidP="00D832A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</w:tc>
      </w:tr>
      <w:tr w:rsidR="00D832AB" w:rsidRPr="00D832AB" w14:paraId="6D2CBF9A" w14:textId="77777777" w:rsidTr="000D1F9B">
        <w:trPr>
          <w:trHeight w:val="778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98E87F4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C0254E2" w14:textId="12CE0515" w:rsidR="00D832AB" w:rsidRPr="00D832AB" w:rsidRDefault="00591E9B" w:rsidP="00D832AB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Wynagrodzenie za usuwanie awarii</w:t>
            </w:r>
            <w:r w:rsidRPr="00D832AB">
              <w:rPr>
                <w:rFonts w:ascii="Arial" w:eastAsia="Calibri" w:hAnsi="Arial" w:cs="Arial"/>
                <w:b/>
                <w:bCs/>
                <w:sz w:val="18"/>
                <w:szCs w:val="18"/>
              </w:rPr>
              <w:br/>
            </w:r>
            <w:r w:rsidR="00D832AB" w:rsidRPr="00D832AB">
              <w:rPr>
                <w:rFonts w:ascii="Arial" w:eastAsia="Calibri" w:hAnsi="Arial" w:cs="Arial"/>
                <w:b/>
                <w:bCs/>
                <w:sz w:val="18"/>
                <w:szCs w:val="18"/>
              </w:rPr>
              <w:br/>
            </w:r>
            <w:r w:rsidR="00D832AB" w:rsidRPr="00D832AB">
              <w:rPr>
                <w:rFonts w:ascii="Arial" w:eastAsia="Calibri" w:hAnsi="Arial" w:cs="Arial"/>
                <w:bCs/>
                <w:sz w:val="18"/>
                <w:szCs w:val="18"/>
              </w:rPr>
              <w:t>(wartość z Tabeli nr 2)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07F599C" w14:textId="77777777" w:rsidR="00D832AB" w:rsidRPr="00D832AB" w:rsidRDefault="00D832AB" w:rsidP="00D832A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09DAB03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BB656CD" w14:textId="77777777" w:rsidR="00D832AB" w:rsidRPr="00D832AB" w:rsidRDefault="00D832AB" w:rsidP="00D832A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</w:tc>
      </w:tr>
      <w:tr w:rsidR="00D832AB" w:rsidRPr="00D832AB" w14:paraId="0791D4FD" w14:textId="77777777" w:rsidTr="000D1F9B">
        <w:trPr>
          <w:trHeight w:val="778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8BF5B92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028EE26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832AB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D44CFD2" w14:textId="77777777" w:rsidR="00D832AB" w:rsidRPr="00D832AB" w:rsidRDefault="00D832AB" w:rsidP="00D832AB">
            <w:pPr>
              <w:spacing w:after="0" w:line="240" w:lineRule="auto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3E55E9E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16B9723" w14:textId="77777777" w:rsidR="00D832AB" w:rsidRPr="00D832AB" w:rsidRDefault="00D832AB" w:rsidP="00D832A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00A49507" w14:textId="77777777" w:rsidR="00D832AB" w:rsidRPr="00D832AB" w:rsidRDefault="00D832AB" w:rsidP="00D832AB">
      <w:pPr>
        <w:tabs>
          <w:tab w:val="left" w:pos="72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08" w:right="-676" w:hanging="708"/>
        <w:rPr>
          <w:rFonts w:ascii="Arial" w:eastAsia="Arial Unicode MS" w:hAnsi="Arial" w:cs="Arial"/>
          <w:bCs/>
          <w:sz w:val="20"/>
          <w:szCs w:val="20"/>
          <w:lang w:eastAsia="pl-PL"/>
        </w:rPr>
      </w:pPr>
    </w:p>
    <w:p w14:paraId="44F5D9FA" w14:textId="77777777" w:rsidR="00D832AB" w:rsidRPr="00D832AB" w:rsidRDefault="00D832AB" w:rsidP="00D832AB">
      <w:pPr>
        <w:tabs>
          <w:tab w:val="left" w:pos="72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08" w:right="-676" w:hanging="708"/>
        <w:jc w:val="center"/>
        <w:rPr>
          <w:rFonts w:ascii="Arial" w:eastAsia="Arial Unicode MS" w:hAnsi="Arial" w:cs="Arial"/>
          <w:bCs/>
          <w:sz w:val="20"/>
          <w:szCs w:val="20"/>
          <w:lang w:eastAsia="pl-PL"/>
        </w:rPr>
      </w:pPr>
      <w:r w:rsidRPr="00D832AB">
        <w:rPr>
          <w:rFonts w:ascii="Arial" w:eastAsia="Arial Unicode MS" w:hAnsi="Arial" w:cs="Arial"/>
          <w:bCs/>
          <w:sz w:val="20"/>
          <w:szCs w:val="20"/>
          <w:lang w:eastAsia="pl-PL"/>
        </w:rPr>
        <w:t xml:space="preserve">Kwoty należy podać z dokładnością </w:t>
      </w:r>
      <w:r w:rsidRPr="00D832AB">
        <w:rPr>
          <w:rFonts w:ascii="Arial" w:eastAsia="Arial Unicode MS" w:hAnsi="Arial" w:cs="Arial"/>
          <w:b/>
          <w:bCs/>
          <w:sz w:val="20"/>
          <w:szCs w:val="20"/>
          <w:lang w:eastAsia="pl-PL"/>
        </w:rPr>
        <w:t>do dwóch miejsc po przecinku,</w:t>
      </w:r>
      <w:r w:rsidRPr="00D832AB">
        <w:rPr>
          <w:rFonts w:ascii="Arial" w:eastAsia="Arial Unicode MS" w:hAnsi="Arial" w:cs="Arial"/>
          <w:bCs/>
          <w:sz w:val="20"/>
          <w:szCs w:val="20"/>
          <w:lang w:eastAsia="pl-PL"/>
        </w:rPr>
        <w:t xml:space="preserve"> zgodnie z polskim systemem płatniczym po zaokrągleniu do pełnych groszy.</w:t>
      </w:r>
    </w:p>
    <w:p w14:paraId="26B81AA6" w14:textId="77777777" w:rsidR="00D832AB" w:rsidRPr="00D832AB" w:rsidRDefault="00D832AB" w:rsidP="00D832AB">
      <w:pPr>
        <w:tabs>
          <w:tab w:val="left" w:pos="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142" w:right="-676"/>
        <w:jc w:val="both"/>
        <w:rPr>
          <w:rFonts w:ascii="Arial" w:eastAsia="Arial Unicode MS" w:hAnsi="Arial" w:cs="Arial"/>
          <w:bCs/>
          <w:sz w:val="20"/>
          <w:szCs w:val="20"/>
          <w:lang w:eastAsia="pl-PL"/>
        </w:rPr>
      </w:pPr>
      <w:r w:rsidRPr="00D832AB">
        <w:rPr>
          <w:rFonts w:ascii="Arial" w:eastAsia="Arial Unicode MS" w:hAnsi="Arial" w:cs="Arial"/>
          <w:bCs/>
          <w:sz w:val="20"/>
          <w:szCs w:val="20"/>
          <w:lang w:eastAsia="pl-PL"/>
        </w:rPr>
        <w:t>Wszystkie koszty i warunki realizacji zamówienia Wykonawca skalkuluje w cenach jednostkowych. Ceny jednostkowe podane w Formularzu cenowym muszą uwzględniać realizację wszystkich usług/czynności, wynikających z treści Umowy.</w:t>
      </w:r>
    </w:p>
    <w:p w14:paraId="7FE3148A" w14:textId="77777777" w:rsidR="00D832AB" w:rsidRPr="00D832AB" w:rsidRDefault="00D832AB" w:rsidP="00D832AB">
      <w:pPr>
        <w:tabs>
          <w:tab w:val="left" w:pos="72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08" w:right="-676" w:hanging="708"/>
        <w:jc w:val="center"/>
        <w:rPr>
          <w:rFonts w:ascii="Arial" w:eastAsia="Arial Unicode MS" w:hAnsi="Arial" w:cs="Arial"/>
          <w:bCs/>
          <w:sz w:val="20"/>
          <w:szCs w:val="20"/>
          <w:lang w:eastAsia="pl-PL"/>
        </w:rPr>
      </w:pPr>
      <w:r w:rsidRPr="00D832AB">
        <w:rPr>
          <w:rFonts w:ascii="Arial" w:eastAsia="Arial Unicode MS" w:hAnsi="Arial" w:cs="Arial"/>
          <w:bCs/>
          <w:sz w:val="20"/>
          <w:szCs w:val="20"/>
          <w:lang w:eastAsia="pl-PL"/>
        </w:rPr>
        <w:t xml:space="preserve">Cena zakupu wynikająca z Formularza cenowego </w:t>
      </w:r>
      <w:r w:rsidRPr="00D832AB">
        <w:rPr>
          <w:rFonts w:ascii="Arial" w:eastAsia="Arial Unicode MS" w:hAnsi="Arial" w:cs="Arial"/>
          <w:b/>
          <w:bCs/>
          <w:sz w:val="20"/>
          <w:szCs w:val="20"/>
          <w:u w:val="single"/>
          <w:lang w:eastAsia="pl-PL"/>
        </w:rPr>
        <w:t>winna być tożsama</w:t>
      </w:r>
      <w:r w:rsidRPr="00D832AB">
        <w:rPr>
          <w:rFonts w:ascii="Arial" w:eastAsia="Arial Unicode MS" w:hAnsi="Arial" w:cs="Arial"/>
          <w:b/>
          <w:bCs/>
          <w:sz w:val="20"/>
          <w:szCs w:val="20"/>
          <w:lang w:eastAsia="pl-PL"/>
        </w:rPr>
        <w:t xml:space="preserve"> </w:t>
      </w:r>
      <w:r w:rsidRPr="00D832AB">
        <w:rPr>
          <w:rFonts w:ascii="Arial" w:eastAsia="Arial Unicode MS" w:hAnsi="Arial" w:cs="Arial"/>
          <w:bCs/>
          <w:sz w:val="20"/>
          <w:szCs w:val="20"/>
          <w:lang w:eastAsia="pl-PL"/>
        </w:rPr>
        <w:t>z ceną wykazaną przez Wykonawcę                   w Formularzu ofertowym.</w:t>
      </w:r>
    </w:p>
    <w:p w14:paraId="4597E1DA" w14:textId="77777777" w:rsidR="00D832AB" w:rsidRPr="00D832AB" w:rsidRDefault="00D832AB" w:rsidP="00D832AB">
      <w:p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142" w:right="-676" w:hanging="141"/>
        <w:jc w:val="both"/>
        <w:rPr>
          <w:rFonts w:ascii="Arial" w:eastAsia="Arial Unicode MS" w:hAnsi="Arial" w:cs="Arial"/>
          <w:bCs/>
          <w:sz w:val="20"/>
          <w:szCs w:val="20"/>
          <w:lang w:eastAsia="pl-PL"/>
        </w:rPr>
      </w:pPr>
    </w:p>
    <w:p w14:paraId="6EC03B70" w14:textId="77777777" w:rsidR="00D832AB" w:rsidRPr="00D832AB" w:rsidRDefault="00D832AB" w:rsidP="00D832AB">
      <w:p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142" w:right="-676" w:hanging="141"/>
        <w:jc w:val="both"/>
        <w:rPr>
          <w:rFonts w:ascii="Arial" w:eastAsia="Calibri" w:hAnsi="Arial" w:cs="Arial"/>
          <w:sz w:val="18"/>
          <w:szCs w:val="18"/>
        </w:rPr>
      </w:pPr>
      <w:r w:rsidRPr="00D832AB">
        <w:rPr>
          <w:rFonts w:ascii="Arial" w:eastAsia="Arial Unicode MS" w:hAnsi="Arial" w:cs="Arial"/>
          <w:bCs/>
          <w:sz w:val="20"/>
          <w:szCs w:val="20"/>
          <w:lang w:eastAsia="pl-PL"/>
        </w:rPr>
        <w:t xml:space="preserve">* </w:t>
      </w:r>
      <w:r w:rsidRPr="00D832AB">
        <w:rPr>
          <w:rFonts w:ascii="Arial" w:eastAsia="Calibri" w:hAnsi="Arial" w:cs="Arial"/>
          <w:sz w:val="18"/>
          <w:szCs w:val="18"/>
        </w:rPr>
        <w:t xml:space="preserve">liczba prognozowana </w:t>
      </w:r>
      <w:proofErr w:type="spellStart"/>
      <w:r w:rsidRPr="00D832AB">
        <w:rPr>
          <w:rFonts w:ascii="Arial" w:eastAsia="Calibri" w:hAnsi="Arial" w:cs="Arial"/>
          <w:sz w:val="18"/>
          <w:szCs w:val="18"/>
        </w:rPr>
        <w:t>rbh</w:t>
      </w:r>
      <w:proofErr w:type="spellEnd"/>
      <w:r w:rsidRPr="00D832AB">
        <w:rPr>
          <w:rFonts w:ascii="Arial" w:eastAsia="Calibri" w:hAnsi="Arial" w:cs="Arial"/>
          <w:sz w:val="18"/>
          <w:szCs w:val="18"/>
        </w:rPr>
        <w:t>, określona przez Zamawiającego wyłącznie na potrzeby badania i oceny ofert. W przypadku nie wykorzystania przez Zamawiającego prognozowanego wolumenu, Wykonawcy nie przysługuje żadne roszczenie z tego tytułu. Faktyczna liczba zlecanych roboczogodzin zależeć będzie od  bieżących potrzeb Zamawiającego.</w:t>
      </w:r>
    </w:p>
    <w:p w14:paraId="5FB53052" w14:textId="77777777" w:rsidR="00D832AB" w:rsidRPr="00D832AB" w:rsidRDefault="00D832AB" w:rsidP="00D832AB">
      <w:pPr>
        <w:tabs>
          <w:tab w:val="left" w:pos="72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08" w:right="-676" w:hanging="708"/>
        <w:rPr>
          <w:rFonts w:ascii="Arial" w:eastAsia="Arial Unicode MS" w:hAnsi="Arial" w:cs="Arial"/>
          <w:bCs/>
          <w:sz w:val="20"/>
          <w:szCs w:val="20"/>
          <w:lang w:eastAsia="pl-P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4007"/>
        <w:gridCol w:w="2980"/>
        <w:gridCol w:w="1743"/>
      </w:tblGrid>
      <w:tr w:rsidR="00D832AB" w:rsidRPr="00D832AB" w14:paraId="6B0D6C45" w14:textId="77777777" w:rsidTr="00D832AB">
        <w:trPr>
          <w:cantSplit/>
          <w:trHeight w:val="703"/>
          <w:jc w:val="center"/>
        </w:trPr>
        <w:tc>
          <w:tcPr>
            <w:tcW w:w="307" w:type="pct"/>
            <w:shd w:val="clear" w:color="auto" w:fill="F2DBDB" w:themeFill="accent2" w:themeFillTint="33"/>
            <w:vAlign w:val="center"/>
          </w:tcPr>
          <w:p w14:paraId="450BA4B6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D832AB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L. p.</w:t>
            </w:r>
          </w:p>
        </w:tc>
        <w:tc>
          <w:tcPr>
            <w:tcW w:w="2154" w:type="pct"/>
            <w:shd w:val="clear" w:color="auto" w:fill="F2DBDB" w:themeFill="accent2" w:themeFillTint="33"/>
            <w:vAlign w:val="center"/>
          </w:tcPr>
          <w:p w14:paraId="6ABABBAC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832AB">
              <w:rPr>
                <w:rFonts w:ascii="Arial" w:hAnsi="Arial" w:cs="Arial"/>
                <w:b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D832AB">
              <w:rPr>
                <w:rFonts w:ascii="Arial" w:hAnsi="Arial" w:cs="Arial"/>
                <w:b/>
                <w:bCs/>
                <w:sz w:val="18"/>
                <w:szCs w:val="18"/>
              </w:rPr>
              <w:t>ych</w:t>
            </w:r>
            <w:proofErr w:type="spellEnd"/>
            <w:r w:rsidRPr="00D832AB">
              <w:rPr>
                <w:rFonts w:ascii="Arial" w:hAnsi="Arial" w:cs="Arial"/>
                <w:b/>
                <w:bCs/>
                <w:sz w:val="18"/>
                <w:szCs w:val="18"/>
              </w:rPr>
              <w:t>) do występowania w obrocie prawnym lub posiadającej (</w:t>
            </w:r>
            <w:proofErr w:type="spellStart"/>
            <w:r w:rsidRPr="00D832AB">
              <w:rPr>
                <w:rFonts w:ascii="Arial" w:hAnsi="Arial" w:cs="Arial"/>
                <w:b/>
                <w:bCs/>
                <w:sz w:val="18"/>
                <w:szCs w:val="18"/>
              </w:rPr>
              <w:t>ych</w:t>
            </w:r>
            <w:proofErr w:type="spellEnd"/>
            <w:r w:rsidRPr="00D832AB">
              <w:rPr>
                <w:rFonts w:ascii="Arial" w:hAnsi="Arial" w:cs="Arial"/>
                <w:b/>
                <w:bCs/>
                <w:sz w:val="18"/>
                <w:szCs w:val="18"/>
              </w:rPr>
              <w:t>) pełnomocnictwo</w:t>
            </w:r>
          </w:p>
        </w:tc>
        <w:tc>
          <w:tcPr>
            <w:tcW w:w="1602" w:type="pct"/>
            <w:shd w:val="clear" w:color="auto" w:fill="F2DBDB" w:themeFill="accent2" w:themeFillTint="33"/>
            <w:vAlign w:val="center"/>
          </w:tcPr>
          <w:p w14:paraId="18BEA25C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832AB">
              <w:rPr>
                <w:rFonts w:ascii="Arial" w:hAnsi="Arial" w:cs="Arial"/>
                <w:b/>
                <w:bCs/>
                <w:sz w:val="18"/>
                <w:szCs w:val="18"/>
              </w:rPr>
              <w:t>Podpis(y) osoby(osób) uprawnionej</w:t>
            </w:r>
            <w:r w:rsidRPr="00D832AB" w:rsidDel="000F660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D832AB"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proofErr w:type="spellStart"/>
            <w:r w:rsidRPr="00D832AB">
              <w:rPr>
                <w:rFonts w:ascii="Arial" w:hAnsi="Arial" w:cs="Arial"/>
                <w:b/>
                <w:bCs/>
                <w:sz w:val="18"/>
                <w:szCs w:val="18"/>
              </w:rPr>
              <w:t>ych</w:t>
            </w:r>
            <w:proofErr w:type="spellEnd"/>
            <w:r w:rsidRPr="00D832AB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37" w:type="pct"/>
            <w:shd w:val="clear" w:color="auto" w:fill="F2DBDB" w:themeFill="accent2" w:themeFillTint="33"/>
            <w:vAlign w:val="center"/>
          </w:tcPr>
          <w:p w14:paraId="646753F9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D832AB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Miejscowość</w:t>
            </w:r>
            <w:proofErr w:type="spellEnd"/>
            <w:r w:rsidRPr="00D832AB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                 i data</w:t>
            </w:r>
          </w:p>
        </w:tc>
      </w:tr>
      <w:tr w:rsidR="00D832AB" w:rsidRPr="00D832AB" w14:paraId="52AC591B" w14:textId="77777777" w:rsidTr="000D1F9B">
        <w:trPr>
          <w:cantSplit/>
          <w:trHeight w:val="674"/>
          <w:jc w:val="center"/>
        </w:trPr>
        <w:tc>
          <w:tcPr>
            <w:tcW w:w="307" w:type="pct"/>
          </w:tcPr>
          <w:p w14:paraId="7CFF73B8" w14:textId="77777777" w:rsidR="00D832AB" w:rsidRPr="00D832AB" w:rsidRDefault="00D832AB" w:rsidP="00D832AB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2154" w:type="pct"/>
          </w:tcPr>
          <w:p w14:paraId="6F076655" w14:textId="77777777" w:rsidR="00D832AB" w:rsidRPr="00D832AB" w:rsidRDefault="00D832AB" w:rsidP="00D832AB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14:paraId="09EDBAE6" w14:textId="77777777" w:rsidR="00D832AB" w:rsidRPr="00D832AB" w:rsidRDefault="00D832AB" w:rsidP="00D832AB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1602" w:type="pct"/>
          </w:tcPr>
          <w:p w14:paraId="0027D250" w14:textId="77777777" w:rsidR="00D832AB" w:rsidRPr="00D832AB" w:rsidRDefault="00D832AB" w:rsidP="00D832AB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937" w:type="pct"/>
          </w:tcPr>
          <w:p w14:paraId="12BC08DA" w14:textId="77777777" w:rsidR="00D832AB" w:rsidRPr="00D832AB" w:rsidRDefault="00D832AB" w:rsidP="00D832AB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</w:tr>
    </w:tbl>
    <w:p w14:paraId="2BE17318" w14:textId="03091885" w:rsidR="00D832AB" w:rsidRDefault="00D832AB" w:rsidP="008A098A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6"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0EFE4DA8" w14:textId="4CF5E75F" w:rsidR="00D832AB" w:rsidRDefault="00D832AB" w:rsidP="008A098A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6"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10BA00FB" w14:textId="4AC44C03" w:rsidR="00D832AB" w:rsidRDefault="00D832AB" w:rsidP="008A098A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6"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67A4FD15" w14:textId="3F8E0158" w:rsidR="00D832AB" w:rsidRDefault="00D832AB" w:rsidP="008A098A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6"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45D66A54" w14:textId="4DB9FECB" w:rsidR="00D832AB" w:rsidRDefault="00D832AB" w:rsidP="008A098A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6"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73708942" w14:textId="3F4EAF2C" w:rsidR="00D832AB" w:rsidRDefault="00D832AB" w:rsidP="008A098A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6"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48A3111D" w14:textId="32D44F1E" w:rsidR="00D832AB" w:rsidRDefault="00D832AB" w:rsidP="008A098A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6"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15EBF39D" w14:textId="17ED8CFA" w:rsidR="00D832AB" w:rsidRDefault="00D832AB" w:rsidP="008A098A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6"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0F461C7A" w14:textId="0FBF3D01" w:rsidR="00D832AB" w:rsidRDefault="00D832AB" w:rsidP="008A098A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6"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7361951C" w14:textId="77777777" w:rsidR="00D832AB" w:rsidRPr="00D832AB" w:rsidRDefault="00D832AB" w:rsidP="00D832AB">
      <w:pPr>
        <w:tabs>
          <w:tab w:val="left" w:pos="72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08" w:right="-676" w:hanging="708"/>
        <w:rPr>
          <w:rFonts w:ascii="Arial" w:eastAsia="Arial Unicode MS" w:hAnsi="Arial" w:cs="Arial"/>
          <w:b/>
          <w:bCs/>
          <w:color w:val="4F81BD" w:themeColor="accent1"/>
          <w:sz w:val="20"/>
          <w:szCs w:val="20"/>
          <w:lang w:eastAsia="pl-PL"/>
        </w:rPr>
      </w:pPr>
      <w:r w:rsidRPr="00D832AB">
        <w:rPr>
          <w:rFonts w:ascii="Arial" w:eastAsia="Arial Unicode MS" w:hAnsi="Arial" w:cs="Arial"/>
          <w:b/>
          <w:bCs/>
          <w:color w:val="4F81BD" w:themeColor="accent1"/>
          <w:sz w:val="20"/>
          <w:szCs w:val="20"/>
          <w:lang w:eastAsia="pl-PL"/>
        </w:rPr>
        <w:lastRenderedPageBreak/>
        <w:t xml:space="preserve">CZĘŚĆ 3 ZAMÓWIENIA </w:t>
      </w:r>
    </w:p>
    <w:p w14:paraId="01A25062" w14:textId="77777777" w:rsidR="00D832AB" w:rsidRPr="00D832AB" w:rsidRDefault="00D832AB" w:rsidP="00D832AB">
      <w:pPr>
        <w:tabs>
          <w:tab w:val="left" w:pos="426"/>
          <w:tab w:val="center" w:pos="3302"/>
        </w:tabs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D832AB">
        <w:rPr>
          <w:rFonts w:ascii="Arial" w:hAnsi="Arial" w:cs="Arial"/>
          <w:sz w:val="20"/>
          <w:szCs w:val="20"/>
        </w:rPr>
        <w:t xml:space="preserve">Konserwacja i serwis urządzeń klimatyzacyjnych </w:t>
      </w:r>
      <w:r w:rsidRPr="00D832AB">
        <w:rPr>
          <w:rFonts w:ascii="Arial" w:hAnsi="Arial" w:cs="Arial"/>
          <w:b/>
          <w:sz w:val="20"/>
          <w:szCs w:val="20"/>
        </w:rPr>
        <w:t>elektrycznych</w:t>
      </w:r>
      <w:r w:rsidRPr="00D832AB">
        <w:rPr>
          <w:rFonts w:ascii="Arial" w:hAnsi="Arial" w:cs="Arial"/>
          <w:sz w:val="20"/>
          <w:szCs w:val="20"/>
        </w:rPr>
        <w:t xml:space="preserve"> zlokalizowanych w:</w:t>
      </w:r>
    </w:p>
    <w:p w14:paraId="4AF260CB" w14:textId="6ABCDD78" w:rsidR="00D832AB" w:rsidRPr="00D832AB" w:rsidRDefault="00D832AB" w:rsidP="00D832AB">
      <w:pPr>
        <w:tabs>
          <w:tab w:val="left" w:pos="426"/>
          <w:tab w:val="center" w:pos="3302"/>
        </w:tabs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D832AB">
        <w:rPr>
          <w:rFonts w:ascii="Arial" w:hAnsi="Arial" w:cs="Arial"/>
          <w:sz w:val="20"/>
          <w:szCs w:val="20"/>
        </w:rPr>
        <w:t>- Legnicy przy ul. Ścinawskiej 1b</w:t>
      </w:r>
      <w:r w:rsidRPr="00D832AB">
        <w:rPr>
          <w:rFonts w:ascii="Arial" w:hAnsi="Arial" w:cs="Arial"/>
          <w:sz w:val="20"/>
          <w:szCs w:val="20"/>
        </w:rPr>
        <w:br/>
        <w:t xml:space="preserve">- Bolesławcu przy ul. Staszica 8 </w:t>
      </w:r>
      <w:r w:rsidRPr="00D832AB">
        <w:rPr>
          <w:rFonts w:ascii="Arial" w:hAnsi="Arial" w:cs="Arial"/>
          <w:sz w:val="20"/>
          <w:szCs w:val="20"/>
        </w:rPr>
        <w:br/>
        <w:t>- Głogowie przy Al. Wolności 52 G</w:t>
      </w:r>
    </w:p>
    <w:p w14:paraId="4F78377E" w14:textId="77777777" w:rsidR="00D832AB" w:rsidRPr="00D832AB" w:rsidRDefault="00D832AB" w:rsidP="00D832AB">
      <w:pPr>
        <w:tabs>
          <w:tab w:val="left" w:pos="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08" w:right="-676" w:hanging="708"/>
        <w:rPr>
          <w:rFonts w:ascii="Arial" w:eastAsia="Arial Unicode MS" w:hAnsi="Arial" w:cs="Arial"/>
          <w:b/>
          <w:bCs/>
          <w:sz w:val="20"/>
          <w:szCs w:val="20"/>
          <w:u w:val="single"/>
          <w:lang w:eastAsia="pl-PL"/>
        </w:rPr>
      </w:pPr>
      <w:r w:rsidRPr="00D832AB">
        <w:rPr>
          <w:rFonts w:ascii="Arial" w:eastAsia="Arial Unicode MS" w:hAnsi="Arial" w:cs="Arial"/>
          <w:b/>
          <w:bCs/>
          <w:sz w:val="20"/>
          <w:szCs w:val="20"/>
          <w:u w:val="single"/>
          <w:lang w:eastAsia="pl-PL"/>
        </w:rPr>
        <w:t>Tabela nr 1 - Wynagrodzenie za dokonywanie przeglądów okresowych</w:t>
      </w:r>
    </w:p>
    <w:tbl>
      <w:tblPr>
        <w:tblW w:w="11341" w:type="dxa"/>
        <w:tblInd w:w="-94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419"/>
        <w:gridCol w:w="1984"/>
        <w:gridCol w:w="1701"/>
        <w:gridCol w:w="1646"/>
        <w:gridCol w:w="1473"/>
        <w:gridCol w:w="1134"/>
        <w:gridCol w:w="1417"/>
      </w:tblGrid>
      <w:tr w:rsidR="00D832AB" w:rsidRPr="00D832AB" w14:paraId="0FC4FB9D" w14:textId="77777777" w:rsidTr="000D1F9B">
        <w:trPr>
          <w:trHeight w:val="11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51F5C9B8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D4875BA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Rodzaj wykonywanej usługi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FD95143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Miejscowość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F0F5860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Częstotliwość wykonywania usługi                                w trakcie trwania Umowy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ABE16F7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Cena jednostkowa netto [zł]                        za dokonanie przeglądu                      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983F57F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Wartość łączna netto  [zł]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66DD4F6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Wartość VAT [zł]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E8FDAAE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Wartość</w:t>
            </w: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 xml:space="preserve"> łączna brutto [zł]</w:t>
            </w:r>
          </w:p>
        </w:tc>
      </w:tr>
      <w:tr w:rsidR="00D832AB" w:rsidRPr="00D832AB" w14:paraId="7766AC0F" w14:textId="77777777" w:rsidTr="000D1F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12F56492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1FE0CB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B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FFCEF2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B2F5DA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D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8E812A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E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61FE0159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F = D x 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68868C0C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CB78499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H =F+G</w:t>
            </w:r>
          </w:p>
        </w:tc>
      </w:tr>
      <w:tr w:rsidR="00D832AB" w:rsidRPr="00D832AB" w14:paraId="3940E7E0" w14:textId="77777777" w:rsidTr="000D1F9B">
        <w:trPr>
          <w:trHeight w:val="7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E3AA6B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DA52A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Przegląd okresowy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5EB03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Legnica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5B91E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B845F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420D80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0CAAF0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067EF2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D832AB" w:rsidRPr="00D832AB" w14:paraId="714C1035" w14:textId="77777777" w:rsidTr="003940E6">
        <w:trPr>
          <w:trHeight w:val="6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0C4DAD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C9C66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Przegląd okresowy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8B186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Bolesławiec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F2B8F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6EA88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F05E98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699201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1337AE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D832AB" w:rsidRPr="00D832AB" w14:paraId="447CDCBC" w14:textId="77777777" w:rsidTr="003940E6">
        <w:trPr>
          <w:trHeight w:val="6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16C727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2ED6D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Przegląd okresowy</w:t>
            </w:r>
          </w:p>
          <w:p w14:paraId="0EBB224D" w14:textId="77777777" w:rsidR="00D832AB" w:rsidRPr="00D832AB" w:rsidRDefault="00D832AB" w:rsidP="00D832AB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FA430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Głogów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A9277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1AE94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34B52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BD3D50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E60C90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D832AB" w:rsidRPr="00D832AB" w14:paraId="7F5310B0" w14:textId="77777777" w:rsidTr="003940E6">
        <w:trPr>
          <w:trHeight w:val="8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2CEBD9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51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7608540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CE4C28A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07FD41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8B6746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05DF44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30B419BD" w14:textId="0BD38FEC" w:rsidR="00D832AB" w:rsidRPr="00D832AB" w:rsidRDefault="00D832AB" w:rsidP="00D832AB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08" w:right="-676" w:hanging="708"/>
        <w:rPr>
          <w:rFonts w:ascii="Arial" w:eastAsia="Arial Unicode MS" w:hAnsi="Arial" w:cs="Arial"/>
          <w:b/>
          <w:bCs/>
          <w:sz w:val="20"/>
          <w:szCs w:val="20"/>
          <w:u w:val="single"/>
          <w:lang w:eastAsia="pl-PL"/>
        </w:rPr>
      </w:pPr>
      <w:r w:rsidRPr="00D832AB">
        <w:rPr>
          <w:rFonts w:ascii="Arial" w:eastAsia="Arial Unicode MS" w:hAnsi="Arial" w:cs="Arial"/>
          <w:b/>
          <w:bCs/>
          <w:sz w:val="20"/>
          <w:szCs w:val="20"/>
          <w:u w:val="single"/>
          <w:lang w:eastAsia="pl-PL"/>
        </w:rPr>
        <w:t xml:space="preserve">Tabela nr 2 - Wynagrodzenie za </w:t>
      </w:r>
      <w:r w:rsidR="003940E6">
        <w:rPr>
          <w:rFonts w:ascii="Arial" w:eastAsia="Arial Unicode MS" w:hAnsi="Arial" w:cs="Arial"/>
          <w:b/>
          <w:bCs/>
          <w:sz w:val="20"/>
          <w:szCs w:val="20"/>
          <w:u w:val="single"/>
          <w:lang w:eastAsia="pl-PL"/>
        </w:rPr>
        <w:t>usuwanie awarii:</w:t>
      </w:r>
    </w:p>
    <w:tbl>
      <w:tblPr>
        <w:tblpPr w:leftFromText="141" w:rightFromText="141" w:vertAnchor="text" w:horzAnchor="margin" w:tblpX="-1003" w:tblpY="125"/>
        <w:tblW w:w="1113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9"/>
        <w:gridCol w:w="3354"/>
        <w:gridCol w:w="1418"/>
        <w:gridCol w:w="1698"/>
        <w:gridCol w:w="1417"/>
        <w:gridCol w:w="1276"/>
        <w:gridCol w:w="1276"/>
      </w:tblGrid>
      <w:tr w:rsidR="00D832AB" w:rsidRPr="00D832AB" w14:paraId="09E9A704" w14:textId="77777777" w:rsidTr="000D1F9B">
        <w:trPr>
          <w:trHeight w:val="975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084C2D6C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335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D773FD4" w14:textId="0A8FD8AF" w:rsidR="00D832AB" w:rsidRPr="00D832AB" w:rsidRDefault="00D832AB" w:rsidP="00A208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Wynagrodzenie za </w:t>
            </w:r>
            <w:r w:rsidR="00A208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usuwanie awarii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2D89FAE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Cena jednostkowa netto</w:t>
            </w:r>
          </w:p>
        </w:tc>
        <w:tc>
          <w:tcPr>
            <w:tcW w:w="169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B728CD6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Prognozowana liczba</w:t>
            </w:r>
          </w:p>
          <w:p w14:paraId="1491B12E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rbh</w:t>
            </w:r>
            <w:proofErr w:type="spellEnd"/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3446F778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Wartość łączna netto  [zł}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2190948E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Wartość VAT [zł]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429FDCE2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Wartość</w:t>
            </w: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 xml:space="preserve"> łączna brutto [zł]</w:t>
            </w:r>
          </w:p>
        </w:tc>
      </w:tr>
      <w:tr w:rsidR="00D832AB" w:rsidRPr="00D832AB" w14:paraId="1F690123" w14:textId="77777777" w:rsidTr="000D1F9B">
        <w:trPr>
          <w:trHeight w:val="180"/>
        </w:trPr>
        <w:tc>
          <w:tcPr>
            <w:tcW w:w="69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14:paraId="63B900EB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33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B65279D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2AD8FA0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B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6B9B94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14:paraId="563C6E49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D = B x 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14:paraId="675FB81D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14:paraId="5E272951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F = D + E</w:t>
            </w:r>
          </w:p>
        </w:tc>
      </w:tr>
      <w:tr w:rsidR="00D832AB" w:rsidRPr="00D832AB" w14:paraId="259D19AE" w14:textId="77777777" w:rsidTr="000D1F9B">
        <w:trPr>
          <w:trHeight w:val="778"/>
        </w:trPr>
        <w:tc>
          <w:tcPr>
            <w:tcW w:w="69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A5D6718" w14:textId="77777777" w:rsidR="00D832AB" w:rsidRPr="00D832AB" w:rsidRDefault="00D832AB" w:rsidP="00D832A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3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C48D339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D832AB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Cena roboczogodziny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DBDA77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59003D" w14:textId="48D32A6A" w:rsidR="00D832AB" w:rsidRPr="00D832AB" w:rsidRDefault="00591E9B" w:rsidP="0004697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36</w:t>
            </w:r>
            <w:r w:rsidR="00D832AB" w:rsidRPr="00D832AB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A6B0B6A" w14:textId="77777777" w:rsidR="00D832AB" w:rsidRPr="00D832AB" w:rsidRDefault="00D832AB" w:rsidP="00D832A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7A1A0AC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E9DC50C" w14:textId="77777777" w:rsidR="00D832AB" w:rsidRPr="00D832AB" w:rsidRDefault="00D832AB" w:rsidP="00D832A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16EEE428" w14:textId="77777777" w:rsidR="00D832AB" w:rsidRPr="00D832AB" w:rsidRDefault="00D832AB" w:rsidP="00D832AB">
      <w:pPr>
        <w:tabs>
          <w:tab w:val="left" w:pos="72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08" w:right="-676" w:hanging="708"/>
        <w:rPr>
          <w:rFonts w:ascii="Arial" w:eastAsia="Arial Unicode MS" w:hAnsi="Arial" w:cs="Arial"/>
          <w:b/>
          <w:bCs/>
          <w:sz w:val="20"/>
          <w:szCs w:val="20"/>
          <w:u w:val="single"/>
          <w:lang w:eastAsia="pl-PL"/>
        </w:rPr>
      </w:pPr>
    </w:p>
    <w:p w14:paraId="65B391FE" w14:textId="77777777" w:rsidR="00D832AB" w:rsidRPr="00D832AB" w:rsidRDefault="00D832AB" w:rsidP="00D832AB">
      <w:pPr>
        <w:tabs>
          <w:tab w:val="left" w:pos="72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08" w:right="-676" w:hanging="708"/>
        <w:rPr>
          <w:rFonts w:ascii="Arial" w:eastAsia="Arial Unicode MS" w:hAnsi="Arial" w:cs="Arial"/>
          <w:b/>
          <w:bCs/>
          <w:sz w:val="20"/>
          <w:szCs w:val="20"/>
          <w:u w:val="single"/>
          <w:lang w:eastAsia="pl-PL"/>
        </w:rPr>
      </w:pPr>
      <w:r w:rsidRPr="00D832AB">
        <w:rPr>
          <w:rFonts w:ascii="Arial" w:eastAsia="Arial Unicode MS" w:hAnsi="Arial" w:cs="Arial"/>
          <w:b/>
          <w:bCs/>
          <w:sz w:val="20"/>
          <w:szCs w:val="20"/>
          <w:u w:val="single"/>
          <w:lang w:eastAsia="pl-PL"/>
        </w:rPr>
        <w:t>Tabela nr 3  - Wynagrodzenie całkowite Wykonawcy (Tabela nr 1 + Tabela nr 2)</w:t>
      </w:r>
    </w:p>
    <w:tbl>
      <w:tblPr>
        <w:tblW w:w="11210" w:type="dxa"/>
        <w:tblInd w:w="-10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4264"/>
        <w:gridCol w:w="1985"/>
        <w:gridCol w:w="1984"/>
        <w:gridCol w:w="2268"/>
      </w:tblGrid>
      <w:tr w:rsidR="00D832AB" w:rsidRPr="00D832AB" w14:paraId="1B3ED74E" w14:textId="77777777" w:rsidTr="000D1F9B">
        <w:trPr>
          <w:trHeight w:val="64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34F4B7B5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426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B386CF4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Wynagrodzenie całkowite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2EB88A15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Wartość łączna netto  [zł]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78961F5E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Wartość VAT [zł]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323E4DE3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Wartość</w:t>
            </w: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 xml:space="preserve"> łączna brutto [zł]</w:t>
            </w:r>
          </w:p>
        </w:tc>
      </w:tr>
      <w:tr w:rsidR="00D832AB" w:rsidRPr="00D832AB" w14:paraId="676B6EDC" w14:textId="77777777" w:rsidTr="000D1F9B">
        <w:trPr>
          <w:trHeight w:val="180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14:paraId="54D69D02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42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8522F1E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832AB">
              <w:rPr>
                <w:rFonts w:ascii="Arial" w:eastAsia="Calibri" w:hAnsi="Arial" w:cs="Arial"/>
                <w:b/>
                <w:sz w:val="18"/>
                <w:szCs w:val="18"/>
              </w:rPr>
              <w:t>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14:paraId="13E66020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832AB">
              <w:rPr>
                <w:rFonts w:ascii="Arial" w:eastAsia="Calibri" w:hAnsi="Arial" w:cs="Arial"/>
                <w:b/>
                <w:sz w:val="18"/>
                <w:szCs w:val="18"/>
              </w:rPr>
              <w:t xml:space="preserve"> B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14:paraId="08027762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832AB">
              <w:rPr>
                <w:rFonts w:ascii="Arial" w:eastAsia="Calibri" w:hAnsi="Arial" w:cs="Arial"/>
                <w:b/>
                <w:sz w:val="18"/>
                <w:szCs w:val="18"/>
              </w:rPr>
              <w:t>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14:paraId="61AA9037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832AB">
              <w:rPr>
                <w:rFonts w:ascii="Arial" w:eastAsia="Calibri" w:hAnsi="Arial" w:cs="Arial"/>
                <w:b/>
                <w:sz w:val="18"/>
                <w:szCs w:val="18"/>
              </w:rPr>
              <w:t>D = B+C</w:t>
            </w:r>
          </w:p>
        </w:tc>
      </w:tr>
      <w:tr w:rsidR="00D832AB" w:rsidRPr="00D832AB" w14:paraId="03635A47" w14:textId="77777777" w:rsidTr="000D1F9B">
        <w:trPr>
          <w:trHeight w:val="778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F88E8CE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257FC7A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D832AB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 xml:space="preserve">Usługi przeglądów okresowych </w:t>
            </w:r>
            <w:r w:rsidRPr="00D832AB">
              <w:rPr>
                <w:rFonts w:ascii="Arial" w:eastAsia="Calibri" w:hAnsi="Arial" w:cs="Arial"/>
                <w:b/>
                <w:bCs/>
                <w:sz w:val="18"/>
                <w:szCs w:val="18"/>
              </w:rPr>
              <w:br/>
            </w:r>
            <w:r w:rsidRPr="00D832AB">
              <w:rPr>
                <w:rFonts w:ascii="Arial" w:eastAsia="Calibri" w:hAnsi="Arial" w:cs="Arial"/>
                <w:bCs/>
                <w:sz w:val="18"/>
                <w:szCs w:val="18"/>
              </w:rPr>
              <w:t>(wartość łączna z Tabeli nr 1 z wiersza 4 „RAZEM”)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47DC5C3" w14:textId="77777777" w:rsidR="00D832AB" w:rsidRPr="00D832AB" w:rsidRDefault="00D832AB" w:rsidP="00D832A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818A3D4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451DB9F" w14:textId="77777777" w:rsidR="00D832AB" w:rsidRPr="00D832AB" w:rsidRDefault="00D832AB" w:rsidP="00D832A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</w:tc>
      </w:tr>
      <w:tr w:rsidR="00D832AB" w:rsidRPr="00D832AB" w14:paraId="0242935C" w14:textId="77777777" w:rsidTr="000D1F9B">
        <w:trPr>
          <w:trHeight w:val="778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58AFE7B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42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051805D" w14:textId="680EF667" w:rsidR="00D832AB" w:rsidRPr="00D832AB" w:rsidRDefault="00591E9B" w:rsidP="00D832AB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Wynagrodzenie za usuwanie awarii</w:t>
            </w:r>
            <w:r w:rsidRPr="00D832AB">
              <w:rPr>
                <w:rFonts w:ascii="Arial" w:eastAsia="Calibri" w:hAnsi="Arial" w:cs="Arial"/>
                <w:b/>
                <w:bCs/>
                <w:sz w:val="18"/>
                <w:szCs w:val="18"/>
              </w:rPr>
              <w:br/>
            </w:r>
            <w:r w:rsidR="00D832AB" w:rsidRPr="00D832AB">
              <w:rPr>
                <w:rFonts w:ascii="Arial" w:eastAsia="Calibri" w:hAnsi="Arial" w:cs="Arial"/>
                <w:b/>
                <w:bCs/>
                <w:sz w:val="18"/>
                <w:szCs w:val="18"/>
              </w:rPr>
              <w:br/>
            </w:r>
            <w:r w:rsidR="00D832AB" w:rsidRPr="00D832AB">
              <w:rPr>
                <w:rFonts w:ascii="Arial" w:eastAsia="Calibri" w:hAnsi="Arial" w:cs="Arial"/>
                <w:bCs/>
                <w:sz w:val="18"/>
                <w:szCs w:val="18"/>
              </w:rPr>
              <w:t>(wartość z Tabeli nr 2)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1B634CC" w14:textId="77777777" w:rsidR="00D832AB" w:rsidRPr="00D832AB" w:rsidRDefault="00D832AB" w:rsidP="00D832A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61434BF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0387DE5" w14:textId="77777777" w:rsidR="00D832AB" w:rsidRPr="00D832AB" w:rsidRDefault="00D832AB" w:rsidP="00D832A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</w:tc>
      </w:tr>
      <w:tr w:rsidR="00D832AB" w:rsidRPr="00D832AB" w14:paraId="42183DAB" w14:textId="77777777" w:rsidTr="000D1F9B">
        <w:trPr>
          <w:trHeight w:val="53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F1BE9BE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42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CE2F623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832AB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A09A4F0" w14:textId="77777777" w:rsidR="00D832AB" w:rsidRPr="00D832AB" w:rsidRDefault="00D832AB" w:rsidP="00D832AB">
            <w:pPr>
              <w:spacing w:after="0" w:line="240" w:lineRule="auto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F09475B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203426E" w14:textId="77777777" w:rsidR="00D832AB" w:rsidRPr="00D832AB" w:rsidRDefault="00D832AB" w:rsidP="00D832A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36940A2F" w14:textId="48A0309F" w:rsidR="00D832AB" w:rsidRDefault="00D832AB" w:rsidP="008A098A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6"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3412503B" w14:textId="39670D96" w:rsidR="00D832AB" w:rsidRPr="00D832AB" w:rsidRDefault="00D832AB" w:rsidP="00D832AB">
      <w:pPr>
        <w:tabs>
          <w:tab w:val="left" w:pos="72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08" w:right="-676" w:hanging="708"/>
        <w:jc w:val="center"/>
        <w:rPr>
          <w:rFonts w:ascii="Arial" w:eastAsia="Arial Unicode MS" w:hAnsi="Arial" w:cs="Arial"/>
          <w:bCs/>
          <w:sz w:val="20"/>
          <w:szCs w:val="20"/>
          <w:lang w:eastAsia="pl-PL"/>
        </w:rPr>
      </w:pPr>
      <w:r w:rsidRPr="00D832AB">
        <w:rPr>
          <w:rFonts w:ascii="Arial" w:eastAsia="Arial Unicode MS" w:hAnsi="Arial" w:cs="Arial"/>
          <w:bCs/>
          <w:sz w:val="20"/>
          <w:szCs w:val="20"/>
          <w:lang w:eastAsia="pl-PL"/>
        </w:rPr>
        <w:lastRenderedPageBreak/>
        <w:t xml:space="preserve">Kwoty należy podać z dokładnością </w:t>
      </w:r>
      <w:r w:rsidRPr="00D832AB">
        <w:rPr>
          <w:rFonts w:ascii="Arial" w:eastAsia="Arial Unicode MS" w:hAnsi="Arial" w:cs="Arial"/>
          <w:b/>
          <w:bCs/>
          <w:sz w:val="20"/>
          <w:szCs w:val="20"/>
          <w:lang w:eastAsia="pl-PL"/>
        </w:rPr>
        <w:t>do dwóch miejsc po przecinku,</w:t>
      </w:r>
      <w:r w:rsidRPr="00D832AB">
        <w:rPr>
          <w:rFonts w:ascii="Arial" w:eastAsia="Arial Unicode MS" w:hAnsi="Arial" w:cs="Arial"/>
          <w:bCs/>
          <w:sz w:val="20"/>
          <w:szCs w:val="20"/>
          <w:lang w:eastAsia="pl-PL"/>
        </w:rPr>
        <w:t xml:space="preserve"> zgodnie z polskim systemem płatniczym po zaokrągleniu do pełnych groszy.</w:t>
      </w:r>
    </w:p>
    <w:p w14:paraId="3D9CA6E6" w14:textId="77777777" w:rsidR="00D832AB" w:rsidRPr="00D832AB" w:rsidRDefault="00D832AB" w:rsidP="00D832AB">
      <w:pPr>
        <w:tabs>
          <w:tab w:val="left" w:pos="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142" w:right="-676"/>
        <w:jc w:val="both"/>
        <w:rPr>
          <w:rFonts w:ascii="Arial" w:eastAsia="Arial Unicode MS" w:hAnsi="Arial" w:cs="Arial"/>
          <w:bCs/>
          <w:sz w:val="20"/>
          <w:szCs w:val="20"/>
          <w:lang w:eastAsia="pl-PL"/>
        </w:rPr>
      </w:pPr>
      <w:r w:rsidRPr="00D832AB">
        <w:rPr>
          <w:rFonts w:ascii="Arial" w:eastAsia="Arial Unicode MS" w:hAnsi="Arial" w:cs="Arial"/>
          <w:bCs/>
          <w:sz w:val="20"/>
          <w:szCs w:val="20"/>
          <w:lang w:eastAsia="pl-PL"/>
        </w:rPr>
        <w:t>Wszystkie koszty i warunki realizacji zamówienia Wykonawca skalkuluje w cenach jednostkowych. Ceny jednostkowe podane w Formularzu cenowym muszą uwzględniać realizację wszystkich usług/czynności, wynikających z treści Umowy.</w:t>
      </w:r>
    </w:p>
    <w:p w14:paraId="3DBB99A0" w14:textId="77777777" w:rsidR="00D832AB" w:rsidRPr="00D832AB" w:rsidRDefault="00D832AB" w:rsidP="00D832AB">
      <w:pPr>
        <w:tabs>
          <w:tab w:val="left" w:pos="72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08" w:right="-676" w:hanging="708"/>
        <w:jc w:val="center"/>
        <w:rPr>
          <w:rFonts w:ascii="Arial" w:eastAsia="Arial Unicode MS" w:hAnsi="Arial" w:cs="Arial"/>
          <w:bCs/>
          <w:sz w:val="20"/>
          <w:szCs w:val="20"/>
          <w:lang w:eastAsia="pl-PL"/>
        </w:rPr>
      </w:pPr>
    </w:p>
    <w:p w14:paraId="61016152" w14:textId="77777777" w:rsidR="00D832AB" w:rsidRPr="00D832AB" w:rsidRDefault="00D832AB" w:rsidP="00D832AB">
      <w:pPr>
        <w:tabs>
          <w:tab w:val="left" w:pos="72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08" w:right="-676" w:hanging="708"/>
        <w:jc w:val="center"/>
        <w:rPr>
          <w:rFonts w:ascii="Arial" w:eastAsia="Arial Unicode MS" w:hAnsi="Arial" w:cs="Arial"/>
          <w:bCs/>
          <w:sz w:val="20"/>
          <w:szCs w:val="20"/>
          <w:lang w:eastAsia="pl-PL"/>
        </w:rPr>
      </w:pPr>
      <w:r w:rsidRPr="00D832AB">
        <w:rPr>
          <w:rFonts w:ascii="Arial" w:eastAsia="Arial Unicode MS" w:hAnsi="Arial" w:cs="Arial"/>
          <w:bCs/>
          <w:sz w:val="20"/>
          <w:szCs w:val="20"/>
          <w:lang w:eastAsia="pl-PL"/>
        </w:rPr>
        <w:t xml:space="preserve">Cena zakupu wynikająca z Formularza cenowego </w:t>
      </w:r>
      <w:r w:rsidRPr="00D832AB">
        <w:rPr>
          <w:rFonts w:ascii="Arial" w:eastAsia="Arial Unicode MS" w:hAnsi="Arial" w:cs="Arial"/>
          <w:b/>
          <w:bCs/>
          <w:sz w:val="20"/>
          <w:szCs w:val="20"/>
          <w:u w:val="single"/>
          <w:lang w:eastAsia="pl-PL"/>
        </w:rPr>
        <w:t>winna być tożsama</w:t>
      </w:r>
      <w:r w:rsidRPr="00D832AB">
        <w:rPr>
          <w:rFonts w:ascii="Arial" w:eastAsia="Arial Unicode MS" w:hAnsi="Arial" w:cs="Arial"/>
          <w:b/>
          <w:bCs/>
          <w:sz w:val="20"/>
          <w:szCs w:val="20"/>
          <w:lang w:eastAsia="pl-PL"/>
        </w:rPr>
        <w:t xml:space="preserve"> </w:t>
      </w:r>
      <w:r w:rsidRPr="00D832AB">
        <w:rPr>
          <w:rFonts w:ascii="Arial" w:eastAsia="Arial Unicode MS" w:hAnsi="Arial" w:cs="Arial"/>
          <w:bCs/>
          <w:sz w:val="20"/>
          <w:szCs w:val="20"/>
          <w:lang w:eastAsia="pl-PL"/>
        </w:rPr>
        <w:t>z ceną wykazaną przez Wykonawcę                   w Formularzu ofertowym.</w:t>
      </w:r>
    </w:p>
    <w:p w14:paraId="0CFF6A99" w14:textId="77777777" w:rsidR="00D832AB" w:rsidRPr="00D832AB" w:rsidRDefault="00D832AB" w:rsidP="00D832AB">
      <w:p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142" w:right="-676" w:hanging="141"/>
        <w:jc w:val="both"/>
        <w:rPr>
          <w:rFonts w:ascii="Arial" w:eastAsia="Arial Unicode MS" w:hAnsi="Arial" w:cs="Arial"/>
          <w:bCs/>
          <w:sz w:val="20"/>
          <w:szCs w:val="20"/>
          <w:lang w:eastAsia="pl-PL"/>
        </w:rPr>
      </w:pPr>
    </w:p>
    <w:p w14:paraId="3DA920F6" w14:textId="77777777" w:rsidR="00D832AB" w:rsidRPr="00D832AB" w:rsidRDefault="00D832AB" w:rsidP="00D832AB">
      <w:p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142" w:right="-676" w:hanging="141"/>
        <w:jc w:val="both"/>
        <w:rPr>
          <w:rFonts w:ascii="Arial" w:eastAsia="Calibri" w:hAnsi="Arial" w:cs="Arial"/>
          <w:sz w:val="18"/>
          <w:szCs w:val="18"/>
        </w:rPr>
      </w:pPr>
      <w:r w:rsidRPr="00D832AB">
        <w:rPr>
          <w:rFonts w:ascii="Arial" w:eastAsia="Arial Unicode MS" w:hAnsi="Arial" w:cs="Arial"/>
          <w:bCs/>
          <w:sz w:val="20"/>
          <w:szCs w:val="20"/>
          <w:lang w:eastAsia="pl-PL"/>
        </w:rPr>
        <w:t xml:space="preserve">* </w:t>
      </w:r>
      <w:r w:rsidRPr="00D832AB">
        <w:rPr>
          <w:rFonts w:ascii="Arial" w:eastAsia="Calibri" w:hAnsi="Arial" w:cs="Arial"/>
          <w:sz w:val="18"/>
          <w:szCs w:val="18"/>
        </w:rPr>
        <w:t xml:space="preserve">liczba prognozowana </w:t>
      </w:r>
      <w:proofErr w:type="spellStart"/>
      <w:r w:rsidRPr="00D832AB">
        <w:rPr>
          <w:rFonts w:ascii="Arial" w:eastAsia="Calibri" w:hAnsi="Arial" w:cs="Arial"/>
          <w:sz w:val="18"/>
          <w:szCs w:val="18"/>
        </w:rPr>
        <w:t>rbh</w:t>
      </w:r>
      <w:proofErr w:type="spellEnd"/>
      <w:r w:rsidRPr="00D832AB">
        <w:rPr>
          <w:rFonts w:ascii="Arial" w:eastAsia="Calibri" w:hAnsi="Arial" w:cs="Arial"/>
          <w:sz w:val="18"/>
          <w:szCs w:val="18"/>
        </w:rPr>
        <w:t>, określona przez Zamawiającego wyłącznie na potrzeby badania i oceny ofert. W przypadku nie wykorzystania przez Zamawiającego prognozowanego wolumenu, Wykonawcy nie przysługuje żadne roszczenie z tego tytułu. Faktyczna liczba zlecanych roboczogodzin zależeć będzie od  bieżących potrzeb Zamawiającego.</w:t>
      </w:r>
    </w:p>
    <w:p w14:paraId="1C624BBF" w14:textId="77777777" w:rsidR="00D832AB" w:rsidRPr="00D832AB" w:rsidRDefault="00D832AB" w:rsidP="00D832AB">
      <w:pPr>
        <w:tabs>
          <w:tab w:val="left" w:pos="72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08" w:right="-676" w:hanging="708"/>
        <w:rPr>
          <w:rFonts w:ascii="Arial" w:eastAsia="Arial Unicode MS" w:hAnsi="Arial" w:cs="Arial"/>
          <w:bCs/>
          <w:sz w:val="20"/>
          <w:szCs w:val="20"/>
          <w:lang w:eastAsia="pl-PL"/>
        </w:rPr>
      </w:pPr>
    </w:p>
    <w:tbl>
      <w:tblPr>
        <w:tblW w:w="5266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4224"/>
        <w:gridCol w:w="2980"/>
        <w:gridCol w:w="1742"/>
      </w:tblGrid>
      <w:tr w:rsidR="00D832AB" w:rsidRPr="00D832AB" w14:paraId="55CC18AE" w14:textId="77777777" w:rsidTr="00D832AB">
        <w:trPr>
          <w:cantSplit/>
          <w:trHeight w:val="703"/>
        </w:trPr>
        <w:tc>
          <w:tcPr>
            <w:tcW w:w="434" w:type="pct"/>
            <w:shd w:val="clear" w:color="auto" w:fill="F2DBDB" w:themeFill="accent2" w:themeFillTint="33"/>
            <w:vAlign w:val="center"/>
          </w:tcPr>
          <w:p w14:paraId="020091B7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D832AB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L.p.</w:t>
            </w:r>
            <w:proofErr w:type="spellEnd"/>
          </w:p>
        </w:tc>
        <w:tc>
          <w:tcPr>
            <w:tcW w:w="2156" w:type="pct"/>
            <w:shd w:val="clear" w:color="auto" w:fill="F2DBDB" w:themeFill="accent2" w:themeFillTint="33"/>
            <w:vAlign w:val="center"/>
          </w:tcPr>
          <w:p w14:paraId="6AE2DD37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832AB">
              <w:rPr>
                <w:rFonts w:ascii="Arial" w:hAnsi="Arial" w:cs="Arial"/>
                <w:b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D832AB">
              <w:rPr>
                <w:rFonts w:ascii="Arial" w:hAnsi="Arial" w:cs="Arial"/>
                <w:b/>
                <w:bCs/>
                <w:sz w:val="18"/>
                <w:szCs w:val="18"/>
              </w:rPr>
              <w:t>ych</w:t>
            </w:r>
            <w:proofErr w:type="spellEnd"/>
            <w:r w:rsidRPr="00D832AB">
              <w:rPr>
                <w:rFonts w:ascii="Arial" w:hAnsi="Arial" w:cs="Arial"/>
                <w:b/>
                <w:bCs/>
                <w:sz w:val="18"/>
                <w:szCs w:val="18"/>
              </w:rPr>
              <w:t>) do występowania w obrocie prawnym lub posiadającej (</w:t>
            </w:r>
            <w:proofErr w:type="spellStart"/>
            <w:r w:rsidRPr="00D832AB">
              <w:rPr>
                <w:rFonts w:ascii="Arial" w:hAnsi="Arial" w:cs="Arial"/>
                <w:b/>
                <w:bCs/>
                <w:sz w:val="18"/>
                <w:szCs w:val="18"/>
              </w:rPr>
              <w:t>ych</w:t>
            </w:r>
            <w:proofErr w:type="spellEnd"/>
            <w:r w:rsidRPr="00D832AB">
              <w:rPr>
                <w:rFonts w:ascii="Arial" w:hAnsi="Arial" w:cs="Arial"/>
                <w:b/>
                <w:bCs/>
                <w:sz w:val="18"/>
                <w:szCs w:val="18"/>
              </w:rPr>
              <w:t>) pełnomocnictwo</w:t>
            </w:r>
          </w:p>
        </w:tc>
        <w:tc>
          <w:tcPr>
            <w:tcW w:w="1521" w:type="pct"/>
            <w:shd w:val="clear" w:color="auto" w:fill="F2DBDB" w:themeFill="accent2" w:themeFillTint="33"/>
            <w:vAlign w:val="center"/>
          </w:tcPr>
          <w:p w14:paraId="1C4D689E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832AB">
              <w:rPr>
                <w:rFonts w:ascii="Arial" w:hAnsi="Arial" w:cs="Arial"/>
                <w:b/>
                <w:bCs/>
                <w:sz w:val="18"/>
                <w:szCs w:val="18"/>
              </w:rPr>
              <w:t>Podpis(y) osoby(osób) uprawnionej</w:t>
            </w:r>
            <w:r w:rsidRPr="00D832AB" w:rsidDel="000F660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D832AB"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proofErr w:type="spellStart"/>
            <w:r w:rsidRPr="00D832AB">
              <w:rPr>
                <w:rFonts w:ascii="Arial" w:hAnsi="Arial" w:cs="Arial"/>
                <w:b/>
                <w:bCs/>
                <w:sz w:val="18"/>
                <w:szCs w:val="18"/>
              </w:rPr>
              <w:t>ych</w:t>
            </w:r>
            <w:proofErr w:type="spellEnd"/>
            <w:r w:rsidRPr="00D832AB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89" w:type="pct"/>
            <w:shd w:val="clear" w:color="auto" w:fill="F2DBDB" w:themeFill="accent2" w:themeFillTint="33"/>
            <w:vAlign w:val="center"/>
          </w:tcPr>
          <w:p w14:paraId="60B33383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D832AB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Miejscowość</w:t>
            </w:r>
            <w:proofErr w:type="spellEnd"/>
            <w:r w:rsidRPr="00D832AB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                 i data</w:t>
            </w:r>
          </w:p>
        </w:tc>
      </w:tr>
      <w:tr w:rsidR="00D832AB" w:rsidRPr="00D832AB" w14:paraId="04F192DE" w14:textId="77777777" w:rsidTr="000D1F9B">
        <w:trPr>
          <w:cantSplit/>
          <w:trHeight w:val="674"/>
        </w:trPr>
        <w:tc>
          <w:tcPr>
            <w:tcW w:w="434" w:type="pct"/>
          </w:tcPr>
          <w:p w14:paraId="11DBC13A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2156" w:type="pct"/>
          </w:tcPr>
          <w:p w14:paraId="369084C5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14:paraId="614243F8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1521" w:type="pct"/>
          </w:tcPr>
          <w:p w14:paraId="46366918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889" w:type="pct"/>
          </w:tcPr>
          <w:p w14:paraId="306A9C0E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</w:tr>
    </w:tbl>
    <w:p w14:paraId="429BF097" w14:textId="77777777" w:rsidR="00D832AB" w:rsidRPr="00D832AB" w:rsidRDefault="00D832AB" w:rsidP="00D832AB">
      <w:pPr>
        <w:tabs>
          <w:tab w:val="left" w:pos="72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08" w:right="-676" w:hanging="708"/>
        <w:jc w:val="center"/>
        <w:rPr>
          <w:rFonts w:ascii="Arial" w:eastAsia="Arial Unicode MS" w:hAnsi="Arial" w:cs="Arial"/>
          <w:b/>
          <w:bCs/>
          <w:sz w:val="20"/>
          <w:szCs w:val="20"/>
          <w:lang w:eastAsia="pl-PL"/>
        </w:rPr>
      </w:pPr>
    </w:p>
    <w:p w14:paraId="44761B21" w14:textId="0DF80E17" w:rsidR="00D832AB" w:rsidRDefault="00D832AB" w:rsidP="00D832AB">
      <w:pPr>
        <w:widowControl w:val="0"/>
        <w:shd w:val="clear" w:color="auto" w:fill="FFFFFF"/>
        <w:tabs>
          <w:tab w:val="left" w:pos="2756"/>
        </w:tabs>
        <w:autoSpaceDE w:val="0"/>
        <w:autoSpaceDN w:val="0"/>
        <w:adjustRightInd w:val="0"/>
        <w:spacing w:before="120" w:after="120" w:line="240" w:lineRule="auto"/>
        <w:ind w:right="6"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2B3ED666" w14:textId="24B3C8EC" w:rsidR="00D832AB" w:rsidRDefault="00D832AB" w:rsidP="008A098A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6"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202FC341" w14:textId="63624CF5" w:rsidR="00D832AB" w:rsidRDefault="00D832AB" w:rsidP="008A098A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6"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4D2F439F" w14:textId="294204D4" w:rsidR="00D832AB" w:rsidRDefault="00D832AB" w:rsidP="008A098A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6"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64BFF93A" w14:textId="33C91976" w:rsidR="00D832AB" w:rsidRDefault="00D832AB" w:rsidP="008A098A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6"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44E29337" w14:textId="43368C88" w:rsidR="00D832AB" w:rsidRDefault="00D832AB" w:rsidP="008A098A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6"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1EBA184C" w14:textId="6442DBBF" w:rsidR="00D832AB" w:rsidRDefault="00D832AB" w:rsidP="008A098A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6"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73F51ACE" w14:textId="1D124AAC" w:rsidR="00D832AB" w:rsidRDefault="00D832AB" w:rsidP="008A098A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6"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61C76972" w14:textId="3A2526C3" w:rsidR="00D832AB" w:rsidRDefault="00D832AB" w:rsidP="008A098A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6"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3E4CD358" w14:textId="24549BE8" w:rsidR="00D832AB" w:rsidRDefault="00D832AB" w:rsidP="008A098A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6"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5CEDCAF4" w14:textId="298FCAE8" w:rsidR="00D832AB" w:rsidRDefault="00D832AB" w:rsidP="008A098A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6"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0C67FF13" w14:textId="0CB138BF" w:rsidR="00D832AB" w:rsidRDefault="00D832AB" w:rsidP="008A098A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6"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05DABDC0" w14:textId="33AE115E" w:rsidR="00D832AB" w:rsidRDefault="00D832AB" w:rsidP="008A098A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6"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37DD19D7" w14:textId="38352D04" w:rsidR="00D832AB" w:rsidRDefault="00D832AB" w:rsidP="008A098A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6"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6B0CB91C" w14:textId="62264C06" w:rsidR="00D832AB" w:rsidRDefault="00D832AB" w:rsidP="008A098A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6"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723F6EE6" w14:textId="77777777" w:rsidR="00D832AB" w:rsidRDefault="00D832AB" w:rsidP="008A098A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6"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7E810BF7" w14:textId="77777777" w:rsidR="00D832AB" w:rsidRDefault="00D832AB" w:rsidP="008A098A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6"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2896FFD1" w14:textId="77777777" w:rsidR="00D832AB" w:rsidRDefault="00D832AB" w:rsidP="008A098A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6"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1FDC843C" w14:textId="77777777" w:rsidR="00D832AB" w:rsidRDefault="00D832AB" w:rsidP="008A098A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6"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79FB4766" w14:textId="0BCDF11C" w:rsidR="00D832AB" w:rsidRDefault="00D832AB" w:rsidP="008A098A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6"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76A77C03" w14:textId="124D6BD0" w:rsidR="00D832AB" w:rsidRDefault="00D832AB" w:rsidP="008A098A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6"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54669269" w14:textId="47AF50F6" w:rsidR="00D832AB" w:rsidRPr="00D832AB" w:rsidRDefault="00D87168" w:rsidP="00D832AB">
      <w:pPr>
        <w:tabs>
          <w:tab w:val="left" w:pos="72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08" w:right="-676" w:hanging="708"/>
        <w:rPr>
          <w:rFonts w:ascii="Arial" w:eastAsia="Arial Unicode MS" w:hAnsi="Arial" w:cs="Arial"/>
          <w:b/>
          <w:bCs/>
          <w:color w:val="4F81BD" w:themeColor="accent1"/>
          <w:sz w:val="20"/>
          <w:szCs w:val="20"/>
          <w:lang w:eastAsia="pl-PL"/>
        </w:rPr>
      </w:pPr>
      <w:r w:rsidRPr="00D832AB">
        <w:rPr>
          <w:rFonts w:ascii="Arial" w:eastAsia="Arial Unicode MS" w:hAnsi="Arial" w:cs="Arial"/>
          <w:b/>
          <w:bCs/>
          <w:color w:val="0070C0"/>
          <w:sz w:val="20"/>
          <w:szCs w:val="20"/>
          <w:lang w:eastAsia="pl-PL"/>
        </w:rPr>
        <w:lastRenderedPageBreak/>
        <w:t>CZĘŚĆ</w:t>
      </w:r>
      <w:r w:rsidR="00D832AB" w:rsidRPr="00D832AB">
        <w:rPr>
          <w:rFonts w:ascii="Arial" w:eastAsia="Arial Unicode MS" w:hAnsi="Arial" w:cs="Arial"/>
          <w:b/>
          <w:bCs/>
          <w:color w:val="4F81BD" w:themeColor="accent1"/>
          <w:sz w:val="20"/>
          <w:szCs w:val="20"/>
          <w:lang w:eastAsia="pl-PL"/>
        </w:rPr>
        <w:t xml:space="preserve"> 4 ZAMÓWIENIA </w:t>
      </w:r>
    </w:p>
    <w:p w14:paraId="7E0BA380" w14:textId="33FB4E1F" w:rsidR="00D832AB" w:rsidRDefault="00D832AB" w:rsidP="00D832AB">
      <w:pPr>
        <w:tabs>
          <w:tab w:val="left" w:pos="882"/>
        </w:tabs>
        <w:spacing w:before="120" w:after="12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D832AB">
        <w:rPr>
          <w:rFonts w:ascii="Arial" w:hAnsi="Arial" w:cs="Arial"/>
          <w:b/>
          <w:sz w:val="20"/>
          <w:szCs w:val="20"/>
        </w:rPr>
        <w:t xml:space="preserve">4.1 </w:t>
      </w:r>
      <w:r w:rsidRPr="00D832AB">
        <w:rPr>
          <w:rFonts w:ascii="Arial" w:hAnsi="Arial" w:cs="Arial"/>
          <w:sz w:val="20"/>
          <w:szCs w:val="20"/>
        </w:rPr>
        <w:t xml:space="preserve">Konserwacja urządzeń klimatyzacyjnych </w:t>
      </w:r>
      <w:r w:rsidRPr="00D832AB">
        <w:rPr>
          <w:rFonts w:ascii="Arial" w:hAnsi="Arial" w:cs="Arial"/>
          <w:b/>
          <w:sz w:val="20"/>
          <w:szCs w:val="20"/>
        </w:rPr>
        <w:t>elektrycznych</w:t>
      </w:r>
      <w:r w:rsidRPr="00D832AB">
        <w:rPr>
          <w:rFonts w:ascii="Arial" w:hAnsi="Arial" w:cs="Arial"/>
          <w:sz w:val="20"/>
          <w:szCs w:val="20"/>
        </w:rPr>
        <w:t xml:space="preserve"> zlokalizowanych w:                              - Wałbrzychu  przy ul. Kościuszki 3 - Serwerownia I piętro, </w:t>
      </w:r>
      <w:r w:rsidRPr="00D832AB">
        <w:rPr>
          <w:rFonts w:ascii="Arial" w:hAnsi="Arial" w:cs="Arial"/>
          <w:sz w:val="20"/>
          <w:szCs w:val="20"/>
        </w:rPr>
        <w:br/>
        <w:t>- Wałbrzychu przy ul. Kościuszki 5 -  BOK</w:t>
      </w:r>
      <w:r w:rsidRPr="00D832AB">
        <w:rPr>
          <w:rFonts w:ascii="Arial" w:hAnsi="Arial" w:cs="Arial"/>
          <w:sz w:val="20"/>
          <w:szCs w:val="20"/>
        </w:rPr>
        <w:br/>
        <w:t>- Dzierżoniowie przy ul. Kilińskiego 18</w:t>
      </w:r>
      <w:r w:rsidRPr="00D832AB">
        <w:rPr>
          <w:rFonts w:ascii="Arial" w:hAnsi="Arial" w:cs="Arial"/>
          <w:sz w:val="20"/>
          <w:szCs w:val="20"/>
        </w:rPr>
        <w:br/>
        <w:t>- Kłodzku przy ul. Objazdowej 11a</w:t>
      </w:r>
      <w:r w:rsidR="00952D0F">
        <w:rPr>
          <w:rFonts w:ascii="Arial" w:hAnsi="Arial" w:cs="Arial"/>
          <w:sz w:val="20"/>
          <w:szCs w:val="20"/>
        </w:rPr>
        <w:br/>
        <w:t>- Świdnicy przy ul. Pułaskiego 2</w:t>
      </w:r>
    </w:p>
    <w:p w14:paraId="1F8C7225" w14:textId="4AF0D27A" w:rsidR="00D832AB" w:rsidRPr="00D832AB" w:rsidRDefault="00952D0F" w:rsidP="00952D0F">
      <w:pPr>
        <w:tabs>
          <w:tab w:val="left" w:pos="882"/>
        </w:tabs>
        <w:spacing w:before="120" w:after="120" w:line="240" w:lineRule="auto"/>
        <w:ind w:left="426" w:hanging="426"/>
        <w:jc w:val="both"/>
        <w:rPr>
          <w:rFonts w:ascii="Arial" w:eastAsia="Arial Unicode MS" w:hAnsi="Arial" w:cs="Arial"/>
          <w:b/>
          <w:bCs/>
          <w:color w:val="4F81BD" w:themeColor="accent1"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bookmarkStart w:id="0" w:name="_GoBack"/>
      <w:bookmarkEnd w:id="0"/>
      <w:r w:rsidR="00D832AB" w:rsidRPr="00D832AB">
        <w:rPr>
          <w:rFonts w:ascii="Arial" w:hAnsi="Arial" w:cs="Arial"/>
          <w:b/>
          <w:sz w:val="20"/>
          <w:szCs w:val="20"/>
        </w:rPr>
        <w:t xml:space="preserve">4.2   </w:t>
      </w:r>
      <w:r w:rsidR="00D832AB" w:rsidRPr="00D832AB">
        <w:rPr>
          <w:rFonts w:ascii="Arial" w:hAnsi="Arial" w:cs="Arial"/>
          <w:sz w:val="20"/>
          <w:szCs w:val="20"/>
        </w:rPr>
        <w:t>Uruchomienie oraz zabezpieczenie przed sezonem zimowym</w:t>
      </w:r>
      <w:r w:rsidR="00D832AB" w:rsidRPr="00D832AB">
        <w:rPr>
          <w:rFonts w:ascii="Arial" w:hAnsi="Arial" w:cs="Arial"/>
          <w:b/>
          <w:sz w:val="20"/>
          <w:szCs w:val="20"/>
        </w:rPr>
        <w:t xml:space="preserve"> </w:t>
      </w:r>
      <w:r w:rsidR="00D832AB" w:rsidRPr="00D832AB">
        <w:rPr>
          <w:rFonts w:ascii="Arial" w:hAnsi="Arial" w:cs="Arial"/>
          <w:sz w:val="20"/>
          <w:szCs w:val="20"/>
        </w:rPr>
        <w:t xml:space="preserve">systemów </w:t>
      </w:r>
      <w:r w:rsidR="00D832AB" w:rsidRPr="00D832AB">
        <w:rPr>
          <w:rFonts w:ascii="Arial" w:hAnsi="Arial" w:cs="Arial"/>
          <w:b/>
          <w:sz w:val="20"/>
          <w:szCs w:val="20"/>
        </w:rPr>
        <w:t>klimatyzacji gazowej</w:t>
      </w:r>
      <w:r w:rsidR="00D832AB" w:rsidRPr="00D832AB">
        <w:rPr>
          <w:rFonts w:ascii="Arial" w:hAnsi="Arial" w:cs="Arial"/>
          <w:sz w:val="20"/>
          <w:szCs w:val="20"/>
        </w:rPr>
        <w:t xml:space="preserve">  zlokalizowanej w Wałbrzychu przy ul. Kościuszki 1,3,5, opartych na absorpcyjnych  agregatach  wody  lodowej.</w:t>
      </w:r>
    </w:p>
    <w:p w14:paraId="6A03A6AB" w14:textId="77777777" w:rsidR="00D832AB" w:rsidRPr="00D832AB" w:rsidRDefault="00D832AB" w:rsidP="00D832AB">
      <w:pPr>
        <w:shd w:val="clear" w:color="auto" w:fill="FFFFFF"/>
        <w:spacing w:after="0" w:line="240" w:lineRule="auto"/>
        <w:ind w:right="39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D832AB">
        <w:rPr>
          <w:rFonts w:ascii="Arial" w:hAnsi="Arial" w:cs="Arial"/>
          <w:b/>
          <w:bCs/>
          <w:sz w:val="20"/>
          <w:szCs w:val="20"/>
          <w:u w:val="single"/>
        </w:rPr>
        <w:t>Tabela nr 1 - Wynagrodzenie za dokonywanie przeglądów okresowych klimatyzacji elektrycznej oraz uruchomienie oraz zabezpieczenie przed sezonem zimowym systemów klimatyzacji gazowej</w:t>
      </w:r>
    </w:p>
    <w:tbl>
      <w:tblPr>
        <w:tblpPr w:leftFromText="141" w:rightFromText="141" w:vertAnchor="text" w:horzAnchor="page" w:tblpX="374" w:tblpY="126"/>
        <w:tblW w:w="1119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838"/>
        <w:gridCol w:w="1701"/>
        <w:gridCol w:w="1418"/>
        <w:gridCol w:w="1843"/>
        <w:gridCol w:w="1276"/>
        <w:gridCol w:w="1294"/>
        <w:gridCol w:w="1257"/>
      </w:tblGrid>
      <w:tr w:rsidR="00D832AB" w:rsidRPr="00D832AB" w14:paraId="4735471F" w14:textId="77777777" w:rsidTr="000D1F9B">
        <w:trPr>
          <w:trHeight w:val="14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291DD4ED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87E43AA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Rodzaj wykonywanej usługi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EF6BA1C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Miejscowość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A4E86A1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Częstotliwość wykonywania usługi                                w trakcie trwania Umowy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8FD31D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Cena jednostkowa netto [zł]                        za wykonanie usługi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5A2C67D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Wartość łączna netto  [zł]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0A5AA24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Wartość VAT [zł]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E7CDCF3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Wartość</w:t>
            </w: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 xml:space="preserve"> łączna brutto [zł]</w:t>
            </w:r>
          </w:p>
        </w:tc>
      </w:tr>
      <w:tr w:rsidR="00D832AB" w:rsidRPr="00D832AB" w14:paraId="777DD03B" w14:textId="77777777" w:rsidTr="000D1F9B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61F64468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AB22F2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B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687D99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A72EB2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B753E1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6619CA42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F = D x E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067138FF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G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A43B25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H =F+G</w:t>
            </w:r>
          </w:p>
        </w:tc>
      </w:tr>
      <w:tr w:rsidR="00086CDC" w:rsidRPr="00D832AB" w14:paraId="2913E450" w14:textId="77777777" w:rsidTr="00822B2C">
        <w:trPr>
          <w:trHeight w:val="903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AA66D0" w14:textId="77777777" w:rsidR="00086CDC" w:rsidRPr="00D832AB" w:rsidRDefault="00086CDC" w:rsidP="00D832A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  <w:p w14:paraId="14370B50" w14:textId="77777777" w:rsidR="00086CDC" w:rsidRPr="00D832AB" w:rsidRDefault="00086CDC" w:rsidP="00D832A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  <w:p w14:paraId="1EB9B60F" w14:textId="77777777" w:rsidR="00086CDC" w:rsidRPr="00D832AB" w:rsidRDefault="00086CDC" w:rsidP="00D832A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  <w:p w14:paraId="558A278D" w14:textId="77777777" w:rsidR="00086CDC" w:rsidRPr="00D832AB" w:rsidRDefault="00086CDC" w:rsidP="00D832A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  <w:p w14:paraId="301C3EB7" w14:textId="77777777" w:rsidR="00086CDC" w:rsidRPr="00D832AB" w:rsidRDefault="00086CDC" w:rsidP="00D832A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469EBAF0" w14:textId="77777777" w:rsidR="00086CDC" w:rsidRPr="00D832AB" w:rsidRDefault="00086CDC" w:rsidP="00D832AB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 xml:space="preserve">4.1. </w:t>
            </w:r>
          </w:p>
          <w:p w14:paraId="52765577" w14:textId="77777777" w:rsidR="00086CDC" w:rsidRPr="00D832AB" w:rsidRDefault="00086CDC" w:rsidP="00D832AB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Przegląd okresowy klimatyzacji elektrycznej</w:t>
            </w:r>
          </w:p>
        </w:tc>
        <w:tc>
          <w:tcPr>
            <w:tcW w:w="1701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0B98CA0" w14:textId="77777777" w:rsidR="00086CDC" w:rsidRPr="00D832AB" w:rsidRDefault="00086CDC" w:rsidP="00D832AB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 xml:space="preserve">Wałbrzych </w:t>
            </w:r>
          </w:p>
          <w:p w14:paraId="09549A2A" w14:textId="77777777" w:rsidR="00086CDC" w:rsidRPr="00D832AB" w:rsidRDefault="00086CDC" w:rsidP="00D832AB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 xml:space="preserve">ul. Kościuszki 3  </w:t>
            </w:r>
            <w:r w:rsidRPr="00D832AB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br/>
              <w:t>- Serwerownia I piętro</w:t>
            </w:r>
            <w:r w:rsidRPr="00D832AB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 xml:space="preserve">     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DAAEE0A" w14:textId="77777777" w:rsidR="00086CDC" w:rsidRPr="00D832AB" w:rsidRDefault="00086CDC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  <w:lang w:eastAsia="pl-PL"/>
              </w:rPr>
            </w:pPr>
            <w:r w:rsidRPr="00D832AB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717AB29F" w14:textId="77777777" w:rsidR="00086CDC" w:rsidRPr="00D832AB" w:rsidRDefault="00086CDC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14:paraId="0B23786C" w14:textId="77777777" w:rsidR="00086CDC" w:rsidRPr="00D832AB" w:rsidRDefault="00086CDC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14:paraId="6ACF880C" w14:textId="77777777" w:rsidR="00086CDC" w:rsidRPr="00D832AB" w:rsidRDefault="00086CDC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57" w:type="dxa"/>
            <w:tcBorders>
              <w:top w:val="nil"/>
              <w:left w:val="nil"/>
              <w:right w:val="single" w:sz="4" w:space="0" w:color="auto"/>
            </w:tcBorders>
          </w:tcPr>
          <w:p w14:paraId="36A312C5" w14:textId="77777777" w:rsidR="00086CDC" w:rsidRPr="00D832AB" w:rsidRDefault="00086CDC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086CDC" w:rsidRPr="00D832AB" w14:paraId="52EA139B" w14:textId="77777777" w:rsidTr="00822B2C">
        <w:trPr>
          <w:trHeight w:val="84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A953E" w14:textId="77777777" w:rsidR="00086CDC" w:rsidRPr="00D832AB" w:rsidRDefault="00086CDC" w:rsidP="00D832A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83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BAC76F7" w14:textId="77777777" w:rsidR="00086CDC" w:rsidRPr="00D832AB" w:rsidRDefault="00086CDC" w:rsidP="00D832AB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CBCEC" w14:textId="77777777" w:rsidR="00086CDC" w:rsidRPr="00D832AB" w:rsidRDefault="00086CDC" w:rsidP="00D832AB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0AC85F63" w14:textId="77777777" w:rsidR="00086CDC" w:rsidRPr="00D832AB" w:rsidRDefault="00086CDC" w:rsidP="00D832AB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 xml:space="preserve">Wałbrzych </w:t>
            </w:r>
            <w:r w:rsidRPr="00D832AB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br/>
              <w:t>ul. Kościuszki 5               - BOK</w:t>
            </w:r>
          </w:p>
          <w:p w14:paraId="44000E8A" w14:textId="77777777" w:rsidR="00086CDC" w:rsidRPr="00D832AB" w:rsidRDefault="00086CDC" w:rsidP="00D832AB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A991A" w14:textId="77777777" w:rsidR="00086CDC" w:rsidRPr="00D832AB" w:rsidRDefault="00086CDC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05389" w14:textId="77777777" w:rsidR="00086CDC" w:rsidRPr="00D832AB" w:rsidRDefault="00086CDC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61877D" w14:textId="77777777" w:rsidR="00086CDC" w:rsidRPr="00D832AB" w:rsidRDefault="00086CDC" w:rsidP="00822B2C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977C49" w14:textId="77777777" w:rsidR="00086CDC" w:rsidRPr="00D832AB" w:rsidRDefault="00086CDC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87C6FF" w14:textId="77777777" w:rsidR="00086CDC" w:rsidRPr="00D832AB" w:rsidRDefault="00086CDC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086CDC" w:rsidRPr="00D832AB" w14:paraId="26B22A1D" w14:textId="77777777" w:rsidTr="000D1F9B">
        <w:trPr>
          <w:trHeight w:val="6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EFB98" w14:textId="77777777" w:rsidR="00086CDC" w:rsidRPr="00D832AB" w:rsidRDefault="00086CDC" w:rsidP="00D832A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183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906F1B3" w14:textId="77777777" w:rsidR="00086CDC" w:rsidRPr="00D832AB" w:rsidRDefault="00086CDC" w:rsidP="00D832AB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3470E" w14:textId="77777777" w:rsidR="00086CDC" w:rsidRPr="00D832AB" w:rsidRDefault="00086CDC" w:rsidP="00D832AB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Dzierżoniów</w:t>
            </w:r>
            <w:r w:rsidRPr="00D832AB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D832AB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br/>
              <w:t>ul. Kilińskiego 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9B48F" w14:textId="77777777" w:rsidR="00086CDC" w:rsidRPr="00D832AB" w:rsidRDefault="00086CDC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0AEF0" w14:textId="77777777" w:rsidR="00086CDC" w:rsidRPr="00D832AB" w:rsidRDefault="00086CDC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13F0A0" w14:textId="77777777" w:rsidR="00086CDC" w:rsidRPr="00D832AB" w:rsidRDefault="00086CDC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02EFE2" w14:textId="77777777" w:rsidR="00086CDC" w:rsidRPr="00D832AB" w:rsidRDefault="00086CDC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98F0F" w14:textId="77777777" w:rsidR="00086CDC" w:rsidRPr="00D832AB" w:rsidRDefault="00086CDC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086CDC" w:rsidRPr="00D832AB" w14:paraId="105C247A" w14:textId="77777777" w:rsidTr="00822B2C">
        <w:trPr>
          <w:trHeight w:val="5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065116" w14:textId="77777777" w:rsidR="00086CDC" w:rsidRPr="00D832AB" w:rsidRDefault="00086CDC" w:rsidP="00D832A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183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9617576" w14:textId="77777777" w:rsidR="00086CDC" w:rsidRPr="00D832AB" w:rsidRDefault="00086CDC" w:rsidP="00D832AB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3F9BF" w14:textId="77777777" w:rsidR="00086CDC" w:rsidRPr="00D832AB" w:rsidRDefault="00086CDC" w:rsidP="00D832AB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46F0F1F9" w14:textId="77777777" w:rsidR="00086CDC" w:rsidRPr="00D832AB" w:rsidRDefault="00086CDC" w:rsidP="00D832AB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 xml:space="preserve">Kłodzko </w:t>
            </w:r>
            <w:r w:rsidRPr="00D832AB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br/>
              <w:t>ul. Objazdowa 11a</w:t>
            </w:r>
          </w:p>
          <w:p w14:paraId="247FB25A" w14:textId="77777777" w:rsidR="00086CDC" w:rsidRPr="00D832AB" w:rsidRDefault="00086CDC" w:rsidP="00D832AB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9F8D1" w14:textId="77777777" w:rsidR="00086CDC" w:rsidRPr="00D832AB" w:rsidRDefault="00086CDC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B46C4" w14:textId="77777777" w:rsidR="00086CDC" w:rsidRPr="00D832AB" w:rsidRDefault="00086CDC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D682B4" w14:textId="77777777" w:rsidR="00086CDC" w:rsidRPr="00D832AB" w:rsidRDefault="00086CDC" w:rsidP="00822B2C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610164" w14:textId="77777777" w:rsidR="00086CDC" w:rsidRPr="00D832AB" w:rsidRDefault="00086CDC" w:rsidP="00822B2C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7F368A" w14:textId="77777777" w:rsidR="00086CDC" w:rsidRPr="00D832AB" w:rsidRDefault="00086CDC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086CDC" w:rsidRPr="00D832AB" w14:paraId="7EF6A669" w14:textId="77777777" w:rsidTr="00C977E2">
        <w:trPr>
          <w:trHeight w:val="6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038504" w14:textId="5A8C0B5F" w:rsidR="00086CDC" w:rsidRPr="00D832AB" w:rsidRDefault="00086CDC" w:rsidP="00D832A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18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2DFB7" w14:textId="77777777" w:rsidR="00086CDC" w:rsidRPr="00D832AB" w:rsidRDefault="00086CDC" w:rsidP="00D832AB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5594B" w14:textId="77777777" w:rsidR="00086CDC" w:rsidRDefault="00086CDC" w:rsidP="00D832AB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Świdnica</w:t>
            </w:r>
          </w:p>
          <w:p w14:paraId="4F1D5396" w14:textId="1D931357" w:rsidR="00086CDC" w:rsidRPr="00D832AB" w:rsidRDefault="00086CDC" w:rsidP="00D832AB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Ul. Pułaskiego 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C6EBF" w14:textId="2E59BD42" w:rsidR="00086CDC" w:rsidRPr="00D832AB" w:rsidRDefault="00086CDC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15347" w14:textId="77777777" w:rsidR="00086CDC" w:rsidRPr="00D832AB" w:rsidRDefault="00086CDC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4A5FB" w14:textId="77777777" w:rsidR="00086CDC" w:rsidRPr="00D832AB" w:rsidRDefault="00086CDC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06A33" w14:textId="77777777" w:rsidR="00086CDC" w:rsidRPr="00D832AB" w:rsidRDefault="00086CDC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C6DC1B" w14:textId="77777777" w:rsidR="00086CDC" w:rsidRPr="00D832AB" w:rsidRDefault="00086CDC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822B2C" w:rsidRPr="00D832AB" w14:paraId="74206282" w14:textId="77777777" w:rsidTr="00C977E2">
        <w:trPr>
          <w:trHeight w:val="6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1359DD" w14:textId="7C298C52" w:rsidR="00822B2C" w:rsidRDefault="00822B2C" w:rsidP="00D832A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183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B348B" w14:textId="7153E604" w:rsidR="00822B2C" w:rsidRPr="00D832AB" w:rsidRDefault="00822B2C" w:rsidP="00D832AB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4</w:t>
            </w:r>
            <w:r w:rsidRPr="00D832AB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 xml:space="preserve">.2. Uruchomienie systemów klimatyzacji gazowej opartych na absorpcyjnych agregatach wody lodowej wraz z czyszczeniem </w:t>
            </w:r>
            <w:proofErr w:type="spellStart"/>
            <w:r w:rsidRPr="00D832AB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klimakonwektorów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BC0B7" w14:textId="77777777" w:rsidR="00822B2C" w:rsidRDefault="00822B2C" w:rsidP="00D832AB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D0F02" w14:textId="336578E3" w:rsidR="00822B2C" w:rsidRDefault="00822B2C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5BA75" w14:textId="77777777" w:rsidR="00822B2C" w:rsidRPr="00D832AB" w:rsidRDefault="00822B2C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F08B9" w14:textId="77777777" w:rsidR="00822B2C" w:rsidRPr="00D832AB" w:rsidRDefault="00822B2C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AE8289" w14:textId="77777777" w:rsidR="00822B2C" w:rsidRPr="00D832AB" w:rsidRDefault="00822B2C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D2C01A" w14:textId="77777777" w:rsidR="00822B2C" w:rsidRPr="00D832AB" w:rsidRDefault="00822B2C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850750" w:rsidRPr="00D832AB" w14:paraId="28674E7C" w14:textId="77777777" w:rsidTr="00822B2C">
        <w:trPr>
          <w:trHeight w:val="23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F015B7" w14:textId="77777777" w:rsidR="00850750" w:rsidRPr="00D832AB" w:rsidRDefault="00850750" w:rsidP="00D832A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  <w:p w14:paraId="4A7DEC90" w14:textId="77777777" w:rsidR="00850750" w:rsidRPr="00D832AB" w:rsidRDefault="00850750" w:rsidP="00D832A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  <w:p w14:paraId="5BE93D68" w14:textId="77777777" w:rsidR="00850750" w:rsidRPr="00D832AB" w:rsidRDefault="00850750" w:rsidP="00D832A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  <w:p w14:paraId="1DE5AA9B" w14:textId="77777777" w:rsidR="00850750" w:rsidRPr="00D832AB" w:rsidRDefault="00850750" w:rsidP="00D832A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  <w:p w14:paraId="0ECEBE66" w14:textId="77777777" w:rsidR="00850750" w:rsidRPr="00D832AB" w:rsidRDefault="00850750" w:rsidP="00D832A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  <w:p w14:paraId="78437C25" w14:textId="39ACC099" w:rsidR="00850750" w:rsidRPr="00D832AB" w:rsidRDefault="00822B2C" w:rsidP="00D832A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  <w:t>6</w:t>
            </w:r>
            <w:r w:rsidR="00850750" w:rsidRPr="00D832AB"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  <w:t>.</w:t>
            </w:r>
          </w:p>
          <w:p w14:paraId="1D3F4F1D" w14:textId="77777777" w:rsidR="00C977E2" w:rsidRDefault="00C977E2" w:rsidP="00822B2C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  <w:p w14:paraId="1C5C6FC8" w14:textId="77777777" w:rsidR="00C977E2" w:rsidRDefault="00C977E2" w:rsidP="00822B2C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  <w:p w14:paraId="265AE217" w14:textId="77777777" w:rsidR="00C977E2" w:rsidRDefault="00C977E2" w:rsidP="00822B2C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  <w:p w14:paraId="2B9ACA96" w14:textId="77777777" w:rsidR="00C977E2" w:rsidRDefault="00C977E2" w:rsidP="00822B2C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  <w:p w14:paraId="6A37E46B" w14:textId="77777777" w:rsidR="00C977E2" w:rsidRDefault="00C977E2" w:rsidP="00822B2C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  <w:p w14:paraId="05B29B69" w14:textId="77777777" w:rsidR="00C977E2" w:rsidRDefault="00C977E2" w:rsidP="00822B2C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  <w:p w14:paraId="2C6B0A79" w14:textId="512CA02E" w:rsidR="00850750" w:rsidRPr="00D832AB" w:rsidRDefault="00850750" w:rsidP="00822B2C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7CA10" w14:textId="7120F863" w:rsidR="00850750" w:rsidRPr="00D832AB" w:rsidRDefault="00822B2C" w:rsidP="00822B2C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 xml:space="preserve">4.2. </w:t>
            </w:r>
            <w:r w:rsidR="00850750" w:rsidRPr="00D832AB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Zabezpieczenie przed sezonem zimowym systemów klimatyzacji gazowej opartych na absorpcyjnych agregatach wody lodowej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FBDC0" w14:textId="77777777" w:rsidR="00850750" w:rsidRPr="00D832AB" w:rsidRDefault="00850750" w:rsidP="00D832AB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Wałbrzych</w:t>
            </w:r>
            <w:r w:rsidRPr="00D832AB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D832AB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br/>
            </w:r>
            <w:r w:rsidRPr="00D832AB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ul. Kościuszki 1,3,5</w:t>
            </w:r>
          </w:p>
          <w:p w14:paraId="054F44FF" w14:textId="77777777" w:rsidR="00850750" w:rsidRPr="00D832AB" w:rsidRDefault="00850750" w:rsidP="00D832AB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4D16A0BC" w14:textId="77777777" w:rsidR="00850750" w:rsidRPr="00D832AB" w:rsidRDefault="00850750" w:rsidP="00D832AB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E5DE2" w14:textId="77777777" w:rsidR="00822B2C" w:rsidRDefault="00822B2C" w:rsidP="00822B2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</w:p>
          <w:p w14:paraId="2D511C49" w14:textId="77777777" w:rsidR="00822B2C" w:rsidRDefault="00822B2C" w:rsidP="00822B2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</w:p>
          <w:p w14:paraId="542763D4" w14:textId="77777777" w:rsidR="00822B2C" w:rsidRDefault="00822B2C" w:rsidP="00822B2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</w:p>
          <w:p w14:paraId="2CA69A73" w14:textId="1BB6F024" w:rsidR="00850750" w:rsidRDefault="00850750" w:rsidP="00822B2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2</w:t>
            </w:r>
          </w:p>
          <w:p w14:paraId="6112C5AC" w14:textId="77777777" w:rsidR="00C977E2" w:rsidRDefault="00C977E2" w:rsidP="00822B2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</w:p>
          <w:p w14:paraId="43FD7895" w14:textId="77777777" w:rsidR="00C977E2" w:rsidRDefault="00C977E2" w:rsidP="00822B2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</w:p>
          <w:p w14:paraId="3873ED19" w14:textId="77777777" w:rsidR="00C977E2" w:rsidRDefault="00C977E2" w:rsidP="00822B2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</w:p>
          <w:p w14:paraId="21DF86C1" w14:textId="77777777" w:rsidR="00C977E2" w:rsidRDefault="00C977E2" w:rsidP="00822B2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</w:p>
          <w:p w14:paraId="42A304FD" w14:textId="77777777" w:rsidR="00C977E2" w:rsidRDefault="00C977E2" w:rsidP="00822B2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</w:p>
          <w:p w14:paraId="775E2FA3" w14:textId="1FD6D324" w:rsidR="00C977E2" w:rsidRDefault="00C977E2" w:rsidP="00822B2C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</w:p>
          <w:p w14:paraId="78212BAD" w14:textId="0F6ED403" w:rsidR="00C977E2" w:rsidRPr="00D832AB" w:rsidRDefault="00C977E2" w:rsidP="00822B2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594D1" w14:textId="77777777" w:rsidR="00850750" w:rsidRPr="00D832AB" w:rsidRDefault="00850750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7AF144" w14:textId="77777777" w:rsidR="00850750" w:rsidRPr="00D832AB" w:rsidRDefault="00850750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6814A" w14:textId="77777777" w:rsidR="00850750" w:rsidRPr="00D832AB" w:rsidRDefault="00850750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1AC795" w14:textId="77777777" w:rsidR="00850750" w:rsidRPr="00D832AB" w:rsidRDefault="00850750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D832AB" w:rsidRPr="00D832AB" w14:paraId="5743C20C" w14:textId="77777777" w:rsidTr="00985027">
        <w:trPr>
          <w:trHeight w:val="5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F39F36" w14:textId="16917CA2" w:rsidR="00D832AB" w:rsidRPr="00D832AB" w:rsidRDefault="00086CDC" w:rsidP="00D832A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  <w:t>7</w:t>
            </w:r>
            <w:r w:rsidR="00D832AB" w:rsidRPr="00D832AB"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49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72FA878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5ED2DE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CC6F3B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D40972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7B1A2D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49A8204A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51EB9F1B" w14:textId="77777777" w:rsidR="00D832AB" w:rsidRPr="00D832AB" w:rsidRDefault="00D832AB" w:rsidP="00D832AB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D832AB" w:rsidRPr="00D832AB" w14:paraId="668EBE24" w14:textId="77777777" w:rsidTr="000D1F9B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trHeight w:val="473"/>
        </w:trPr>
        <w:tc>
          <w:tcPr>
            <w:tcW w:w="11194" w:type="dxa"/>
            <w:gridSpan w:val="8"/>
            <w:tcBorders>
              <w:top w:val="single" w:sz="4" w:space="0" w:color="auto"/>
            </w:tcBorders>
          </w:tcPr>
          <w:p w14:paraId="5D782E22" w14:textId="77777777" w:rsidR="00D832AB" w:rsidRPr="00D832AB" w:rsidRDefault="00D832AB" w:rsidP="00D832AB">
            <w:pPr>
              <w:spacing w:after="0" w:line="240" w:lineRule="auto"/>
              <w:ind w:right="39"/>
              <w:jc w:val="both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</w:tr>
    </w:tbl>
    <w:p w14:paraId="3F2DD39E" w14:textId="5C1C320F" w:rsidR="00D832AB" w:rsidRDefault="00D832AB" w:rsidP="008A098A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6"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292EA32B" w14:textId="72A7C23D" w:rsidR="00D832AB" w:rsidRPr="00D832AB" w:rsidRDefault="00D832AB" w:rsidP="00D832AB">
      <w:pPr>
        <w:shd w:val="clear" w:color="auto" w:fill="FFFFFF"/>
        <w:spacing w:after="0" w:line="240" w:lineRule="auto"/>
        <w:ind w:right="39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D832AB">
        <w:rPr>
          <w:rFonts w:ascii="Arial" w:hAnsi="Arial" w:cs="Arial"/>
          <w:b/>
          <w:bCs/>
          <w:sz w:val="20"/>
          <w:szCs w:val="20"/>
          <w:u w:val="single"/>
        </w:rPr>
        <w:t xml:space="preserve">Tabela nr 2 - Wynagrodzenie za </w:t>
      </w:r>
      <w:r w:rsidR="003940E6">
        <w:rPr>
          <w:rFonts w:ascii="Arial" w:hAnsi="Arial" w:cs="Arial"/>
          <w:b/>
          <w:bCs/>
          <w:sz w:val="20"/>
          <w:szCs w:val="20"/>
          <w:u w:val="single"/>
        </w:rPr>
        <w:t>usuwanie awarii:</w:t>
      </w:r>
    </w:p>
    <w:tbl>
      <w:tblPr>
        <w:tblpPr w:leftFromText="141" w:rightFromText="141" w:vertAnchor="text" w:horzAnchor="page" w:tblpX="819" w:tblpY="395"/>
        <w:tblW w:w="1041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2413"/>
        <w:gridCol w:w="1418"/>
        <w:gridCol w:w="1556"/>
        <w:gridCol w:w="1701"/>
        <w:gridCol w:w="1276"/>
        <w:gridCol w:w="1417"/>
      </w:tblGrid>
      <w:tr w:rsidR="00D832AB" w:rsidRPr="00D832AB" w14:paraId="2D59C400" w14:textId="77777777" w:rsidTr="000D1F9B">
        <w:trPr>
          <w:trHeight w:val="97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7D366CBB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BF6370C" w14:textId="0B52B9AF" w:rsidR="00D832AB" w:rsidRPr="00D832AB" w:rsidRDefault="00D832AB" w:rsidP="00A208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Wynagrodzenie za </w:t>
            </w:r>
            <w:r w:rsidR="00A208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usuwanie awarii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FAA9D9B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Cena jednostkowa netto</w:t>
            </w:r>
          </w:p>
        </w:tc>
        <w:tc>
          <w:tcPr>
            <w:tcW w:w="15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F6CF967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Prognozowana liczba</w:t>
            </w:r>
          </w:p>
          <w:p w14:paraId="42A8EA2A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rbh</w:t>
            </w:r>
            <w:proofErr w:type="spellEnd"/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652C2FF0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Wartość łączna netto </w:t>
            </w:r>
          </w:p>
          <w:p w14:paraId="6B37EC7E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[zł}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5B78839A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Wartość VAT </w:t>
            </w:r>
          </w:p>
          <w:p w14:paraId="395D7F17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[zł]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52E16E85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Wartość</w:t>
            </w: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 xml:space="preserve"> łączna brutto [zł]</w:t>
            </w:r>
          </w:p>
        </w:tc>
      </w:tr>
      <w:tr w:rsidR="00D832AB" w:rsidRPr="00D832AB" w14:paraId="1CB11EC1" w14:textId="77777777" w:rsidTr="000D1F9B">
        <w:trPr>
          <w:trHeight w:val="180"/>
        </w:trPr>
        <w:tc>
          <w:tcPr>
            <w:tcW w:w="63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14:paraId="67C10C1D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4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FAA5C0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B5A232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B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1C4449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14:paraId="3774828E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D = B x 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14:paraId="0BC159DB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14:paraId="13A0D8FD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F = D + E</w:t>
            </w:r>
          </w:p>
        </w:tc>
      </w:tr>
      <w:tr w:rsidR="00D832AB" w:rsidRPr="00D832AB" w14:paraId="3541B43B" w14:textId="77777777" w:rsidTr="000D1F9B">
        <w:trPr>
          <w:trHeight w:val="778"/>
        </w:trPr>
        <w:tc>
          <w:tcPr>
            <w:tcW w:w="6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1F59878" w14:textId="77777777" w:rsidR="00D832AB" w:rsidRPr="00D832AB" w:rsidRDefault="00D832AB" w:rsidP="00D832A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5E722F0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D832AB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Cena roboczogodziny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3427E2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EAC2A6" w14:textId="06EF85D9" w:rsidR="00D832AB" w:rsidRPr="00D832AB" w:rsidRDefault="00591E9B" w:rsidP="0004697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44</w:t>
            </w:r>
            <w:r w:rsidR="00D832AB" w:rsidRPr="00D832AB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F3A20F5" w14:textId="77777777" w:rsidR="00D832AB" w:rsidRPr="00D832AB" w:rsidRDefault="00D832AB" w:rsidP="00D832A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40F6238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D37EB11" w14:textId="77777777" w:rsidR="00D832AB" w:rsidRPr="00D832AB" w:rsidRDefault="00D832AB" w:rsidP="00D832A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34AC1918" w14:textId="77777777" w:rsidR="00D832AB" w:rsidRPr="00D832AB" w:rsidRDefault="00D832AB" w:rsidP="00D832AB">
      <w:pPr>
        <w:tabs>
          <w:tab w:val="left" w:pos="72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08" w:right="-676" w:hanging="708"/>
        <w:rPr>
          <w:rFonts w:ascii="Arial" w:eastAsia="Arial Unicode MS" w:hAnsi="Arial" w:cs="Arial"/>
          <w:bCs/>
          <w:sz w:val="20"/>
          <w:szCs w:val="20"/>
          <w:lang w:eastAsia="pl-PL"/>
        </w:rPr>
      </w:pPr>
    </w:p>
    <w:p w14:paraId="494B8981" w14:textId="77777777" w:rsidR="00D832AB" w:rsidRPr="00D832AB" w:rsidRDefault="00D832AB" w:rsidP="00D832AB">
      <w:pPr>
        <w:tabs>
          <w:tab w:val="left" w:pos="72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08" w:right="-676" w:hanging="708"/>
        <w:rPr>
          <w:rFonts w:ascii="Arial" w:eastAsia="Arial Unicode MS" w:hAnsi="Arial" w:cs="Arial"/>
          <w:bCs/>
          <w:sz w:val="20"/>
          <w:szCs w:val="20"/>
          <w:lang w:eastAsia="pl-PL"/>
        </w:rPr>
      </w:pPr>
    </w:p>
    <w:p w14:paraId="71E70742" w14:textId="77777777" w:rsidR="00D832AB" w:rsidRPr="00D832AB" w:rsidRDefault="00D832AB" w:rsidP="00D832AB">
      <w:pPr>
        <w:tabs>
          <w:tab w:val="left" w:pos="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-284" w:right="-676"/>
        <w:rPr>
          <w:rFonts w:ascii="Arial" w:eastAsia="Arial Unicode MS" w:hAnsi="Arial" w:cs="Arial"/>
          <w:b/>
          <w:bCs/>
          <w:sz w:val="20"/>
          <w:szCs w:val="20"/>
          <w:u w:val="single"/>
          <w:lang w:eastAsia="pl-PL"/>
        </w:rPr>
      </w:pPr>
      <w:r w:rsidRPr="00D832AB">
        <w:rPr>
          <w:rFonts w:ascii="Arial" w:eastAsia="Arial Unicode MS" w:hAnsi="Arial" w:cs="Arial"/>
          <w:b/>
          <w:bCs/>
          <w:sz w:val="20"/>
          <w:szCs w:val="20"/>
          <w:u w:val="single"/>
          <w:lang w:eastAsia="pl-PL"/>
        </w:rPr>
        <w:t>Tabela nr 3  - Wynagrodzenie całkowite Wykonawcy (Tabela nr 1 + Tabela nr 2)</w:t>
      </w:r>
    </w:p>
    <w:tbl>
      <w:tblPr>
        <w:tblW w:w="10349" w:type="dxa"/>
        <w:tblInd w:w="-43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0"/>
        <w:gridCol w:w="3696"/>
        <w:gridCol w:w="1770"/>
        <w:gridCol w:w="1905"/>
        <w:gridCol w:w="2268"/>
      </w:tblGrid>
      <w:tr w:rsidR="00D832AB" w:rsidRPr="00D832AB" w14:paraId="00AFD483" w14:textId="77777777" w:rsidTr="000D1F9B">
        <w:trPr>
          <w:trHeight w:val="975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470E504F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36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B2BBEBE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Wynagrodzenie całkowite</w:t>
            </w:r>
          </w:p>
        </w:tc>
        <w:tc>
          <w:tcPr>
            <w:tcW w:w="17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284142E9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Wartość łączna netto  [zł]</w:t>
            </w:r>
          </w:p>
        </w:tc>
        <w:tc>
          <w:tcPr>
            <w:tcW w:w="19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6AB0ADD9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Wartość VAT [zł]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170A496F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Wartość</w:t>
            </w:r>
            <w:r w:rsidRPr="00D832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 xml:space="preserve"> łączna brutto [zł]</w:t>
            </w:r>
          </w:p>
        </w:tc>
      </w:tr>
      <w:tr w:rsidR="00D832AB" w:rsidRPr="00D832AB" w14:paraId="43AC78B8" w14:textId="77777777" w:rsidTr="000D1F9B">
        <w:trPr>
          <w:trHeight w:val="180"/>
        </w:trPr>
        <w:tc>
          <w:tcPr>
            <w:tcW w:w="71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14:paraId="74784701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36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548F204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832AB">
              <w:rPr>
                <w:rFonts w:ascii="Arial" w:eastAsia="Calibri" w:hAnsi="Arial" w:cs="Arial"/>
                <w:b/>
                <w:sz w:val="18"/>
                <w:szCs w:val="18"/>
              </w:rPr>
              <w:t>A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14:paraId="1A796430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 xml:space="preserve"> B 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14:paraId="3E054C05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14:paraId="6C4239B3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D = B+C</w:t>
            </w:r>
          </w:p>
        </w:tc>
      </w:tr>
      <w:tr w:rsidR="00D832AB" w:rsidRPr="00D832AB" w14:paraId="07410C5F" w14:textId="77777777" w:rsidTr="000D1F9B">
        <w:trPr>
          <w:trHeight w:val="778"/>
        </w:trPr>
        <w:tc>
          <w:tcPr>
            <w:tcW w:w="7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AA00BE0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8F472D4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832AB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Usługi przeglądu klimatyzacji elektrycznej oraz uruchomienie                       i zabezpieczenie przed sezonem zimowym systemów klimatyzacji gazowej</w:t>
            </w:r>
          </w:p>
          <w:p w14:paraId="54E622C7" w14:textId="2ED955DA" w:rsidR="00D832AB" w:rsidRPr="00D832AB" w:rsidRDefault="00D832AB" w:rsidP="00ED3BF4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D832AB">
              <w:rPr>
                <w:rFonts w:ascii="Arial" w:eastAsia="Calibri" w:hAnsi="Arial" w:cs="Arial"/>
                <w:bCs/>
                <w:sz w:val="18"/>
                <w:szCs w:val="18"/>
              </w:rPr>
              <w:t xml:space="preserve">(wartość łączna z Tabeli nr 1 z wiersza </w:t>
            </w:r>
            <w:r w:rsidR="00ED3BF4">
              <w:rPr>
                <w:rFonts w:ascii="Arial" w:eastAsia="Calibri" w:hAnsi="Arial" w:cs="Arial"/>
                <w:bCs/>
                <w:sz w:val="18"/>
                <w:szCs w:val="18"/>
              </w:rPr>
              <w:t xml:space="preserve">7 </w:t>
            </w:r>
            <w:r w:rsidRPr="00D832AB">
              <w:rPr>
                <w:rFonts w:ascii="Arial" w:eastAsia="Calibri" w:hAnsi="Arial" w:cs="Arial"/>
                <w:bCs/>
                <w:sz w:val="18"/>
                <w:szCs w:val="18"/>
              </w:rPr>
              <w:t>„RAZEM”)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BD11E90" w14:textId="77777777" w:rsidR="00D832AB" w:rsidRPr="00D832AB" w:rsidRDefault="00D832AB" w:rsidP="00D832A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08E2DDD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9824FED" w14:textId="77777777" w:rsidR="00D832AB" w:rsidRPr="00D832AB" w:rsidRDefault="00D832AB" w:rsidP="00D832A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</w:tc>
      </w:tr>
      <w:tr w:rsidR="00D832AB" w:rsidRPr="00D832AB" w14:paraId="098E29C6" w14:textId="77777777" w:rsidTr="000D1F9B">
        <w:trPr>
          <w:trHeight w:val="778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58440BF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36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DB4CDFC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  <w:p w14:paraId="3C4EF3EB" w14:textId="2DEE9765" w:rsidR="00D832AB" w:rsidRPr="00D832AB" w:rsidRDefault="00591E9B" w:rsidP="00D832AB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Wynagrodzenie za usuwanie awarii</w:t>
            </w:r>
            <w:r w:rsidRPr="00D832AB">
              <w:rPr>
                <w:rFonts w:ascii="Arial" w:eastAsia="Calibri" w:hAnsi="Arial" w:cs="Arial"/>
                <w:b/>
                <w:bCs/>
                <w:sz w:val="18"/>
                <w:szCs w:val="18"/>
              </w:rPr>
              <w:br/>
            </w:r>
            <w:r w:rsidR="00D832AB" w:rsidRPr="00D832AB">
              <w:rPr>
                <w:rFonts w:ascii="Arial" w:eastAsia="Calibri" w:hAnsi="Arial" w:cs="Arial"/>
                <w:b/>
                <w:bCs/>
                <w:sz w:val="18"/>
                <w:szCs w:val="18"/>
              </w:rPr>
              <w:br/>
            </w:r>
            <w:r w:rsidR="00D832AB" w:rsidRPr="00D832AB">
              <w:rPr>
                <w:rFonts w:ascii="Arial" w:eastAsia="Calibri" w:hAnsi="Arial" w:cs="Arial"/>
                <w:bCs/>
                <w:sz w:val="18"/>
                <w:szCs w:val="18"/>
              </w:rPr>
              <w:t>(wartość z Tabeli nr 2)</w:t>
            </w:r>
          </w:p>
          <w:p w14:paraId="3BF06121" w14:textId="77777777" w:rsidR="00D832AB" w:rsidRPr="00D832AB" w:rsidRDefault="00D832AB" w:rsidP="00D832AB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FCAF1E7" w14:textId="77777777" w:rsidR="00D832AB" w:rsidRPr="00D832AB" w:rsidRDefault="00D832AB" w:rsidP="00D832A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7AEE642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BC46CCA" w14:textId="77777777" w:rsidR="00D832AB" w:rsidRPr="00D832AB" w:rsidRDefault="00D832AB" w:rsidP="00D832A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</w:tc>
      </w:tr>
      <w:tr w:rsidR="00D832AB" w:rsidRPr="00D832AB" w14:paraId="38679C7D" w14:textId="77777777" w:rsidTr="000D1F9B">
        <w:trPr>
          <w:trHeight w:val="506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DE540BC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36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EF141CA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832AB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875C5E4" w14:textId="77777777" w:rsidR="00D832AB" w:rsidRPr="00D832AB" w:rsidRDefault="00D832AB" w:rsidP="00D832A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  <w:p w14:paraId="793577B1" w14:textId="77777777" w:rsidR="00D832AB" w:rsidRPr="00D832AB" w:rsidRDefault="00D832AB" w:rsidP="00D832A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  <w:p w14:paraId="133DC687" w14:textId="77777777" w:rsidR="00D832AB" w:rsidRPr="00D832AB" w:rsidRDefault="00D832AB" w:rsidP="00D832A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3F5DB05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9E02E93" w14:textId="77777777" w:rsidR="00D832AB" w:rsidRPr="00D832AB" w:rsidRDefault="00D832AB" w:rsidP="00D832AB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79EB2E24" w14:textId="77777777" w:rsidR="00D832AB" w:rsidRPr="00D832AB" w:rsidRDefault="00D832AB" w:rsidP="00D832AB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120" w:after="120" w:line="240" w:lineRule="auto"/>
        <w:ind w:right="7"/>
        <w:jc w:val="center"/>
        <w:rPr>
          <w:rFonts w:ascii="Arial" w:hAnsi="Arial" w:cs="Arial"/>
          <w:bCs/>
          <w:sz w:val="20"/>
          <w:szCs w:val="20"/>
        </w:rPr>
      </w:pPr>
    </w:p>
    <w:p w14:paraId="4E5606E6" w14:textId="77777777" w:rsidR="00D832AB" w:rsidRPr="00D832AB" w:rsidRDefault="00D832AB" w:rsidP="00D832AB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120" w:after="120" w:line="240" w:lineRule="auto"/>
        <w:ind w:right="7"/>
        <w:jc w:val="center"/>
        <w:rPr>
          <w:rFonts w:ascii="Arial" w:hAnsi="Arial" w:cs="Arial"/>
          <w:sz w:val="20"/>
          <w:szCs w:val="20"/>
        </w:rPr>
      </w:pPr>
      <w:r w:rsidRPr="00D832AB">
        <w:rPr>
          <w:rFonts w:ascii="Arial" w:hAnsi="Arial" w:cs="Arial"/>
          <w:bCs/>
          <w:sz w:val="20"/>
          <w:szCs w:val="20"/>
        </w:rPr>
        <w:t xml:space="preserve">Kwoty należy podać z dokładnością </w:t>
      </w:r>
      <w:r w:rsidRPr="00D832AB">
        <w:rPr>
          <w:rFonts w:ascii="Arial" w:hAnsi="Arial" w:cs="Arial"/>
          <w:b/>
          <w:bCs/>
          <w:sz w:val="20"/>
          <w:szCs w:val="20"/>
        </w:rPr>
        <w:t>do dwóch miejsc po przecinku,</w:t>
      </w:r>
      <w:r w:rsidRPr="00D832AB">
        <w:rPr>
          <w:rFonts w:ascii="Arial" w:hAnsi="Arial" w:cs="Arial"/>
          <w:bCs/>
          <w:sz w:val="20"/>
          <w:szCs w:val="20"/>
        </w:rPr>
        <w:t xml:space="preserve"> zgodnie z polskim systemem płatniczym po zaokrągleniu do pełnych groszy.</w:t>
      </w:r>
    </w:p>
    <w:p w14:paraId="55538E14" w14:textId="77777777" w:rsidR="00D832AB" w:rsidRPr="00D832AB" w:rsidRDefault="00D832AB" w:rsidP="00D832AB">
      <w:pPr>
        <w:shd w:val="clear" w:color="auto" w:fill="FFFFFF"/>
        <w:spacing w:before="120" w:after="120" w:line="240" w:lineRule="auto"/>
        <w:ind w:right="39"/>
        <w:jc w:val="both"/>
        <w:rPr>
          <w:rFonts w:ascii="Arial" w:eastAsia="Calibri" w:hAnsi="Arial" w:cs="Arial"/>
          <w:sz w:val="20"/>
          <w:szCs w:val="20"/>
        </w:rPr>
      </w:pPr>
      <w:r w:rsidRPr="00D832AB">
        <w:rPr>
          <w:rFonts w:ascii="Arial" w:eastAsia="Calibri" w:hAnsi="Arial" w:cs="Arial"/>
          <w:sz w:val="20"/>
          <w:szCs w:val="20"/>
        </w:rPr>
        <w:t>Wszystkie koszty i warunki realizacji zamówienia Wykonawca skalkuluje w cenach jednostkowych. Ceny jednostkowe podane w Formularzu cenowym muszą uwzględniać realizację wszystkich usług/czynności, wynikających z treści Umowy.</w:t>
      </w:r>
    </w:p>
    <w:p w14:paraId="017E7E05" w14:textId="77777777" w:rsidR="00D832AB" w:rsidRPr="00D832AB" w:rsidRDefault="00D832AB" w:rsidP="00D832AB">
      <w:pPr>
        <w:shd w:val="clear" w:color="auto" w:fill="FFFFFF"/>
        <w:spacing w:before="120" w:after="120" w:line="240" w:lineRule="auto"/>
        <w:ind w:right="39"/>
        <w:jc w:val="center"/>
        <w:rPr>
          <w:rFonts w:ascii="Arial" w:hAnsi="Arial" w:cs="Arial"/>
          <w:sz w:val="20"/>
          <w:szCs w:val="20"/>
        </w:rPr>
      </w:pPr>
      <w:r w:rsidRPr="00D832AB">
        <w:rPr>
          <w:rFonts w:ascii="Arial" w:hAnsi="Arial" w:cs="Arial"/>
          <w:sz w:val="20"/>
          <w:szCs w:val="20"/>
        </w:rPr>
        <w:t xml:space="preserve">Cena zakupu wynikająca z Formularza cenowego </w:t>
      </w:r>
      <w:r w:rsidRPr="00D832AB">
        <w:rPr>
          <w:rFonts w:ascii="Arial" w:hAnsi="Arial" w:cs="Arial"/>
          <w:b/>
          <w:sz w:val="20"/>
          <w:szCs w:val="20"/>
          <w:u w:val="single"/>
        </w:rPr>
        <w:t>winna być tożsama</w:t>
      </w:r>
      <w:r w:rsidRPr="00D832AB">
        <w:rPr>
          <w:rFonts w:ascii="Arial" w:hAnsi="Arial" w:cs="Arial"/>
          <w:b/>
          <w:sz w:val="20"/>
          <w:szCs w:val="20"/>
        </w:rPr>
        <w:t xml:space="preserve"> </w:t>
      </w:r>
      <w:r w:rsidRPr="00D832AB">
        <w:rPr>
          <w:rFonts w:ascii="Arial" w:hAnsi="Arial" w:cs="Arial"/>
          <w:sz w:val="20"/>
          <w:szCs w:val="20"/>
        </w:rPr>
        <w:t>z ceną wykazaną przez Wykonawcę w Formularzu ofertowym.</w:t>
      </w:r>
    </w:p>
    <w:p w14:paraId="6CB536BE" w14:textId="77777777" w:rsidR="00D832AB" w:rsidRPr="00D832AB" w:rsidRDefault="00D832AB" w:rsidP="00D832AB">
      <w:pPr>
        <w:shd w:val="clear" w:color="auto" w:fill="FFFFFF"/>
        <w:spacing w:after="0" w:line="240" w:lineRule="auto"/>
        <w:ind w:right="39"/>
        <w:jc w:val="both"/>
        <w:rPr>
          <w:rFonts w:ascii="Arial" w:eastAsia="Calibri" w:hAnsi="Arial" w:cs="Arial"/>
          <w:sz w:val="18"/>
          <w:szCs w:val="18"/>
        </w:rPr>
      </w:pPr>
    </w:p>
    <w:p w14:paraId="7F020850" w14:textId="77777777" w:rsidR="00D832AB" w:rsidRPr="00D832AB" w:rsidRDefault="00D832AB" w:rsidP="00D832AB">
      <w:pPr>
        <w:shd w:val="clear" w:color="auto" w:fill="FFFFFF"/>
        <w:spacing w:after="0" w:line="240" w:lineRule="auto"/>
        <w:ind w:right="39"/>
        <w:jc w:val="both"/>
        <w:rPr>
          <w:rFonts w:ascii="Arial" w:eastAsia="Calibri" w:hAnsi="Arial" w:cs="Arial"/>
          <w:sz w:val="18"/>
          <w:szCs w:val="18"/>
        </w:rPr>
      </w:pPr>
    </w:p>
    <w:p w14:paraId="0C05E305" w14:textId="77777777" w:rsidR="00D832AB" w:rsidRPr="00D832AB" w:rsidRDefault="00D832AB" w:rsidP="00D832AB">
      <w:pPr>
        <w:shd w:val="clear" w:color="auto" w:fill="FFFFFF"/>
        <w:spacing w:after="0" w:line="240" w:lineRule="auto"/>
        <w:ind w:right="39"/>
        <w:jc w:val="both"/>
        <w:rPr>
          <w:rFonts w:ascii="Arial" w:eastAsia="Calibri" w:hAnsi="Arial" w:cs="Arial"/>
          <w:sz w:val="18"/>
          <w:szCs w:val="18"/>
        </w:rPr>
      </w:pPr>
      <w:r w:rsidRPr="00D832AB">
        <w:rPr>
          <w:rFonts w:ascii="Arial" w:eastAsia="Calibri" w:hAnsi="Arial" w:cs="Arial"/>
          <w:sz w:val="18"/>
          <w:szCs w:val="18"/>
        </w:rPr>
        <w:t xml:space="preserve">* liczba prognozowana </w:t>
      </w:r>
      <w:proofErr w:type="spellStart"/>
      <w:r w:rsidRPr="00D832AB">
        <w:rPr>
          <w:rFonts w:ascii="Arial" w:eastAsia="Calibri" w:hAnsi="Arial" w:cs="Arial"/>
          <w:sz w:val="18"/>
          <w:szCs w:val="18"/>
        </w:rPr>
        <w:t>rbh</w:t>
      </w:r>
      <w:proofErr w:type="spellEnd"/>
      <w:r w:rsidRPr="00D832AB">
        <w:rPr>
          <w:rFonts w:ascii="Arial" w:eastAsia="Calibri" w:hAnsi="Arial" w:cs="Arial"/>
          <w:sz w:val="18"/>
          <w:szCs w:val="18"/>
        </w:rPr>
        <w:t>, określona przez Zamawiającego wyłącznie na potrzeby badania i oceny ofert.                                  W przypadku nie wykorzystania przez Zamawiającego prognozowanego wolumenu, Wykonawcy nie przysługuje żadne roszczenie z tego tytułu. Faktyczna liczba zlecanych roboczogodzin zależeć będzie od  bieżących potrzeb Zamawiającego.</w:t>
      </w:r>
    </w:p>
    <w:p w14:paraId="58E2F754" w14:textId="77777777" w:rsidR="00D832AB" w:rsidRPr="00D832AB" w:rsidRDefault="00D832AB" w:rsidP="00D832AB">
      <w:pPr>
        <w:shd w:val="clear" w:color="auto" w:fill="FFFFFF"/>
        <w:spacing w:after="0" w:line="240" w:lineRule="auto"/>
        <w:ind w:right="39"/>
        <w:jc w:val="both"/>
        <w:rPr>
          <w:rFonts w:ascii="Arial" w:eastAsia="Calibri" w:hAnsi="Arial" w:cs="Arial"/>
          <w:sz w:val="18"/>
          <w:szCs w:val="18"/>
        </w:rPr>
      </w:pPr>
    </w:p>
    <w:p w14:paraId="16373A6B" w14:textId="77777777" w:rsidR="00D832AB" w:rsidRPr="00D832AB" w:rsidRDefault="00D832AB" w:rsidP="00D832AB">
      <w:pPr>
        <w:shd w:val="clear" w:color="auto" w:fill="FFFFFF"/>
        <w:spacing w:after="0" w:line="240" w:lineRule="auto"/>
        <w:ind w:right="39"/>
        <w:jc w:val="both"/>
        <w:rPr>
          <w:rFonts w:ascii="Arial" w:eastAsia="Calibri" w:hAnsi="Arial" w:cs="Arial"/>
          <w:sz w:val="18"/>
          <w:szCs w:val="18"/>
        </w:rPr>
      </w:pPr>
    </w:p>
    <w:tbl>
      <w:tblPr>
        <w:tblW w:w="5076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4"/>
        <w:gridCol w:w="4006"/>
        <w:gridCol w:w="2980"/>
        <w:gridCol w:w="1743"/>
      </w:tblGrid>
      <w:tr w:rsidR="00D832AB" w:rsidRPr="00D832AB" w14:paraId="5D6A7472" w14:textId="77777777" w:rsidTr="00D832AB">
        <w:trPr>
          <w:cantSplit/>
          <w:trHeight w:val="703"/>
        </w:trPr>
        <w:tc>
          <w:tcPr>
            <w:tcW w:w="378" w:type="pct"/>
            <w:shd w:val="clear" w:color="auto" w:fill="F2DBDB" w:themeFill="accent2" w:themeFillTint="33"/>
            <w:vAlign w:val="center"/>
          </w:tcPr>
          <w:p w14:paraId="5FC8D9BC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D832AB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L.p.</w:t>
            </w:r>
            <w:proofErr w:type="spellEnd"/>
          </w:p>
        </w:tc>
        <w:tc>
          <w:tcPr>
            <w:tcW w:w="2121" w:type="pct"/>
            <w:shd w:val="clear" w:color="auto" w:fill="F2DBDB" w:themeFill="accent2" w:themeFillTint="33"/>
            <w:vAlign w:val="center"/>
          </w:tcPr>
          <w:p w14:paraId="3755EA59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832AB">
              <w:rPr>
                <w:rFonts w:ascii="Arial" w:hAnsi="Arial" w:cs="Arial"/>
                <w:b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D832AB">
              <w:rPr>
                <w:rFonts w:ascii="Arial" w:hAnsi="Arial" w:cs="Arial"/>
                <w:b/>
                <w:bCs/>
                <w:sz w:val="18"/>
                <w:szCs w:val="18"/>
              </w:rPr>
              <w:t>ych</w:t>
            </w:r>
            <w:proofErr w:type="spellEnd"/>
            <w:r w:rsidRPr="00D832AB">
              <w:rPr>
                <w:rFonts w:ascii="Arial" w:hAnsi="Arial" w:cs="Arial"/>
                <w:b/>
                <w:bCs/>
                <w:sz w:val="18"/>
                <w:szCs w:val="18"/>
              </w:rPr>
              <w:t>) do występowania w obrocie prawnym lub posiadającej (</w:t>
            </w:r>
            <w:proofErr w:type="spellStart"/>
            <w:r w:rsidRPr="00D832AB">
              <w:rPr>
                <w:rFonts w:ascii="Arial" w:hAnsi="Arial" w:cs="Arial"/>
                <w:b/>
                <w:bCs/>
                <w:sz w:val="18"/>
                <w:szCs w:val="18"/>
              </w:rPr>
              <w:t>ych</w:t>
            </w:r>
            <w:proofErr w:type="spellEnd"/>
            <w:r w:rsidRPr="00D832AB">
              <w:rPr>
                <w:rFonts w:ascii="Arial" w:hAnsi="Arial" w:cs="Arial"/>
                <w:b/>
                <w:bCs/>
                <w:sz w:val="18"/>
                <w:szCs w:val="18"/>
              </w:rPr>
              <w:t>) pełnomocnictwo</w:t>
            </w:r>
          </w:p>
        </w:tc>
        <w:tc>
          <w:tcPr>
            <w:tcW w:w="1578" w:type="pct"/>
            <w:shd w:val="clear" w:color="auto" w:fill="F2DBDB" w:themeFill="accent2" w:themeFillTint="33"/>
            <w:vAlign w:val="center"/>
          </w:tcPr>
          <w:p w14:paraId="760C2521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832AB">
              <w:rPr>
                <w:rFonts w:ascii="Arial" w:hAnsi="Arial" w:cs="Arial"/>
                <w:b/>
                <w:bCs/>
                <w:sz w:val="18"/>
                <w:szCs w:val="18"/>
              </w:rPr>
              <w:t>Podpis(y) osoby(osób) uprawnionej</w:t>
            </w:r>
            <w:r w:rsidRPr="00D832AB" w:rsidDel="000F660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D832AB"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proofErr w:type="spellStart"/>
            <w:r w:rsidRPr="00D832AB">
              <w:rPr>
                <w:rFonts w:ascii="Arial" w:hAnsi="Arial" w:cs="Arial"/>
                <w:b/>
                <w:bCs/>
                <w:sz w:val="18"/>
                <w:szCs w:val="18"/>
              </w:rPr>
              <w:t>ych</w:t>
            </w:r>
            <w:proofErr w:type="spellEnd"/>
            <w:r w:rsidRPr="00D832AB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23" w:type="pct"/>
            <w:shd w:val="clear" w:color="auto" w:fill="F2DBDB" w:themeFill="accent2" w:themeFillTint="33"/>
            <w:vAlign w:val="center"/>
          </w:tcPr>
          <w:p w14:paraId="4AF96A29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D832AB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Miejscowość</w:t>
            </w:r>
            <w:proofErr w:type="spellEnd"/>
            <w:r w:rsidRPr="00D832AB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                 i data</w:t>
            </w:r>
          </w:p>
        </w:tc>
      </w:tr>
      <w:tr w:rsidR="00D832AB" w:rsidRPr="00D832AB" w14:paraId="2C334147" w14:textId="77777777" w:rsidTr="000D1F9B">
        <w:trPr>
          <w:cantSplit/>
          <w:trHeight w:val="674"/>
        </w:trPr>
        <w:tc>
          <w:tcPr>
            <w:tcW w:w="378" w:type="pct"/>
          </w:tcPr>
          <w:p w14:paraId="5802132D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2121" w:type="pct"/>
          </w:tcPr>
          <w:p w14:paraId="62A6966A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14:paraId="2BE53E05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1578" w:type="pct"/>
          </w:tcPr>
          <w:p w14:paraId="148913AB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923" w:type="pct"/>
          </w:tcPr>
          <w:p w14:paraId="69C45665" w14:textId="77777777" w:rsidR="00D832AB" w:rsidRPr="00D832AB" w:rsidRDefault="00D832AB" w:rsidP="00D832A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</w:tr>
    </w:tbl>
    <w:p w14:paraId="7CF07BB9" w14:textId="77777777" w:rsidR="00001CAC" w:rsidRDefault="00001CAC" w:rsidP="003F3BAE">
      <w:pPr>
        <w:ind w:left="1418"/>
        <w:contextualSpacing/>
        <w:jc w:val="right"/>
        <w:rPr>
          <w:rFonts w:ascii="Arial" w:hAnsi="Arial" w:cs="Arial"/>
          <w:sz w:val="20"/>
          <w:szCs w:val="20"/>
        </w:rPr>
      </w:pPr>
    </w:p>
    <w:p w14:paraId="31113AE2" w14:textId="57FF6C74" w:rsidR="002009B7" w:rsidRDefault="008A098A" w:rsidP="003F3BAE">
      <w:pPr>
        <w:ind w:left="1418"/>
        <w:contextualSpacing/>
        <w:jc w:val="right"/>
        <w:rPr>
          <w:rFonts w:ascii="Arial" w:hAnsi="Arial" w:cs="Arial"/>
          <w:sz w:val="20"/>
          <w:szCs w:val="20"/>
        </w:rPr>
      </w:pPr>
      <w:r w:rsidRPr="002A0217">
        <w:rPr>
          <w:rFonts w:ascii="Arial" w:hAnsi="Arial" w:cs="Arial"/>
          <w:sz w:val="20"/>
          <w:szCs w:val="20"/>
        </w:rPr>
        <w:t xml:space="preserve"> </w:t>
      </w:r>
      <w:r w:rsidR="002009B7" w:rsidRPr="002A0217">
        <w:rPr>
          <w:rFonts w:ascii="Arial" w:hAnsi="Arial" w:cs="Arial"/>
          <w:sz w:val="20"/>
          <w:szCs w:val="20"/>
        </w:rPr>
        <w:t>[</w:t>
      </w:r>
      <w:r w:rsidR="001E43D3">
        <w:rPr>
          <w:rFonts w:ascii="Arial" w:hAnsi="Arial" w:cs="Arial"/>
          <w:b/>
          <w:sz w:val="20"/>
          <w:szCs w:val="20"/>
        </w:rPr>
        <w:t xml:space="preserve">Załącznik nr </w:t>
      </w:r>
      <w:r w:rsidR="00C447DD">
        <w:rPr>
          <w:rFonts w:ascii="Arial" w:hAnsi="Arial" w:cs="Arial"/>
          <w:b/>
          <w:sz w:val="20"/>
          <w:szCs w:val="20"/>
        </w:rPr>
        <w:t>4</w:t>
      </w:r>
      <w:r w:rsidR="002009B7" w:rsidRPr="002A0217">
        <w:rPr>
          <w:rFonts w:ascii="Arial" w:hAnsi="Arial" w:cs="Arial"/>
          <w:sz w:val="20"/>
          <w:szCs w:val="20"/>
        </w:rPr>
        <w:t xml:space="preserve"> do Regulaminu postępowania</w:t>
      </w:r>
    </w:p>
    <w:p w14:paraId="374B9F23" w14:textId="77777777" w:rsidR="002009B7" w:rsidRDefault="002009B7" w:rsidP="002009B7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7FF948E7" w14:textId="77777777" w:rsidR="002009B7" w:rsidRDefault="002009B7" w:rsidP="002009B7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46FBC44E" w14:textId="77777777" w:rsidR="002009B7" w:rsidRDefault="002009B7" w:rsidP="002009B7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6CBF355D" w14:textId="77777777" w:rsidR="00387FF1" w:rsidRPr="00C76301" w:rsidRDefault="00387FF1" w:rsidP="00387FF1">
      <w:pPr>
        <w:tabs>
          <w:tab w:val="left" w:pos="72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08" w:right="-676" w:hanging="708"/>
        <w:jc w:val="center"/>
        <w:rPr>
          <w:rFonts w:ascii="Arial" w:eastAsia="Arial Unicode MS" w:hAnsi="Arial" w:cs="Arial"/>
          <w:b/>
          <w:bCs/>
          <w:sz w:val="20"/>
          <w:szCs w:val="20"/>
          <w:lang w:eastAsia="pl-PL"/>
        </w:rPr>
      </w:pPr>
      <w:r w:rsidRPr="00C76301">
        <w:rPr>
          <w:rFonts w:ascii="Arial" w:eastAsia="Arial Unicode MS" w:hAnsi="Arial" w:cs="Arial"/>
          <w:b/>
          <w:bCs/>
          <w:sz w:val="20"/>
          <w:szCs w:val="20"/>
          <w:lang w:eastAsia="pl-PL"/>
        </w:rPr>
        <w:t xml:space="preserve">Oświadczenie o spełnianiu warunków uczestnictwa w </w:t>
      </w:r>
      <w:r w:rsidR="008221BB" w:rsidRPr="00C76301">
        <w:rPr>
          <w:rFonts w:ascii="Arial" w:eastAsia="Arial Unicode MS" w:hAnsi="Arial" w:cs="Arial"/>
          <w:b/>
          <w:bCs/>
          <w:sz w:val="20"/>
          <w:szCs w:val="20"/>
          <w:lang w:eastAsia="pl-PL"/>
        </w:rPr>
        <w:t>P</w:t>
      </w:r>
      <w:r w:rsidR="00796B8C" w:rsidRPr="00C76301">
        <w:rPr>
          <w:rFonts w:ascii="Arial" w:eastAsia="Arial Unicode MS" w:hAnsi="Arial" w:cs="Arial"/>
          <w:b/>
          <w:bCs/>
          <w:sz w:val="20"/>
          <w:szCs w:val="20"/>
          <w:lang w:eastAsia="pl-PL"/>
        </w:rPr>
        <w:t>ostępowaniu</w: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1A0D5D" w:rsidRPr="00C76301" w14:paraId="497C271B" w14:textId="77777777" w:rsidTr="00ED2DF4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D81E04"/>
            <w:vAlign w:val="center"/>
          </w:tcPr>
          <w:p w14:paraId="1B4732BD" w14:textId="77777777" w:rsidR="001A0D5D" w:rsidRPr="00C76301" w:rsidRDefault="001A0D5D" w:rsidP="00ED2DF4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Dane Wykonawcy</w:t>
            </w:r>
          </w:p>
        </w:tc>
        <w:tc>
          <w:tcPr>
            <w:tcW w:w="5521" w:type="dxa"/>
          </w:tcPr>
          <w:p w14:paraId="15724FD5" w14:textId="77777777" w:rsidR="001A0D5D" w:rsidRPr="00C76301" w:rsidRDefault="001A0D5D" w:rsidP="00ED2DF4">
            <w:pPr>
              <w:spacing w:after="0" w:line="240" w:lineRule="auto"/>
              <w:ind w:left="497" w:right="1064" w:firstLine="497"/>
              <w:rPr>
                <w:rFonts w:ascii="Arial" w:hAnsi="Arial" w:cs="Arial"/>
                <w:sz w:val="20"/>
                <w:szCs w:val="20"/>
              </w:rPr>
            </w:pPr>
          </w:p>
          <w:p w14:paraId="5D6D69AE" w14:textId="77777777" w:rsidR="001A0D5D" w:rsidRPr="00C76301" w:rsidRDefault="001A0D5D" w:rsidP="00ED2DF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0D5D" w:rsidRPr="00C76301" w14:paraId="7E2346EA" w14:textId="77777777" w:rsidTr="00ED2DF4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D81E04"/>
            <w:vAlign w:val="center"/>
          </w:tcPr>
          <w:p w14:paraId="3AF50A0E" w14:textId="77777777" w:rsidR="001A0D5D" w:rsidRPr="00C76301" w:rsidRDefault="001A0D5D" w:rsidP="00ED2DF4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658F8D5B" w14:textId="77777777" w:rsidR="001A0D5D" w:rsidRPr="00C76301" w:rsidRDefault="001A0D5D" w:rsidP="00ED2DF4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kod, miejscowość </w:t>
            </w:r>
          </w:p>
          <w:p w14:paraId="4F2EC6D5" w14:textId="77777777" w:rsidR="001A0D5D" w:rsidRPr="00C76301" w:rsidRDefault="001A0D5D" w:rsidP="00ED2DF4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ulica, nr lokalu</w:t>
            </w:r>
          </w:p>
          <w:p w14:paraId="508EAD00" w14:textId="77777777" w:rsidR="001A0D5D" w:rsidRPr="00C76301" w:rsidRDefault="001A0D5D" w:rsidP="00ED2DF4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21" w:type="dxa"/>
          </w:tcPr>
          <w:p w14:paraId="0C8FA7C1" w14:textId="77777777" w:rsidR="001A0D5D" w:rsidRPr="00C76301" w:rsidRDefault="001A0D5D" w:rsidP="00ED2DF4">
            <w:pPr>
              <w:spacing w:after="0" w:line="240" w:lineRule="auto"/>
              <w:ind w:right="1064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179268F" w14:textId="0C201360" w:rsidR="00387FF1" w:rsidRPr="00C76301" w:rsidRDefault="00387FF1" w:rsidP="00387FF1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6B51BF98" w14:textId="4E9F63C0" w:rsidR="00425D7D" w:rsidRPr="009D4BC0" w:rsidRDefault="00796B8C" w:rsidP="00425D7D">
      <w:pPr>
        <w:spacing w:after="120" w:line="240" w:lineRule="auto"/>
        <w:jc w:val="both"/>
        <w:rPr>
          <w:rFonts w:ascii="Arial" w:eastAsia="Calibri" w:hAnsi="Arial" w:cs="Arial"/>
          <w:b/>
          <w:bCs/>
          <w:i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Przystępując do Post</w:t>
      </w:r>
      <w:r w:rsidR="008221BB" w:rsidRPr="00C76301">
        <w:rPr>
          <w:rFonts w:ascii="Arial" w:hAnsi="Arial" w:cs="Arial"/>
          <w:sz w:val="20"/>
          <w:szCs w:val="20"/>
        </w:rPr>
        <w:t>ę</w:t>
      </w:r>
      <w:r w:rsidRPr="00C76301">
        <w:rPr>
          <w:rFonts w:ascii="Arial" w:hAnsi="Arial" w:cs="Arial"/>
          <w:sz w:val="20"/>
          <w:szCs w:val="20"/>
        </w:rPr>
        <w:t>powania</w:t>
      </w:r>
      <w:r w:rsidR="009867BF">
        <w:rPr>
          <w:rFonts w:ascii="Arial" w:hAnsi="Arial" w:cs="Arial"/>
          <w:sz w:val="20"/>
          <w:szCs w:val="20"/>
        </w:rPr>
        <w:t xml:space="preserve"> </w:t>
      </w:r>
      <w:r w:rsidR="009867BF" w:rsidRPr="009D4BC0">
        <w:rPr>
          <w:rFonts w:ascii="Arial" w:hAnsi="Arial" w:cs="Arial"/>
          <w:sz w:val="20"/>
          <w:szCs w:val="20"/>
        </w:rPr>
        <w:t>pn.</w:t>
      </w:r>
      <w:r w:rsidR="00387FF1" w:rsidRPr="009D4BC0">
        <w:rPr>
          <w:rFonts w:ascii="Arial" w:hAnsi="Arial" w:cs="Arial"/>
          <w:sz w:val="20"/>
          <w:szCs w:val="20"/>
        </w:rPr>
        <w:t xml:space="preserve">: </w:t>
      </w:r>
      <w:r w:rsidR="009D4BC0" w:rsidRPr="009D4BC0">
        <w:rPr>
          <w:rFonts w:ascii="Arial" w:eastAsia="Calibri" w:hAnsi="Arial" w:cs="Arial"/>
          <w:b/>
          <w:bCs/>
          <w:i/>
          <w:sz w:val="20"/>
          <w:szCs w:val="20"/>
        </w:rPr>
        <w:t xml:space="preserve">„Konserwację i serwis urządzeń klimatyzacyjnych zainstalowanych w budynkach użytkowanych przez </w:t>
      </w:r>
      <w:proofErr w:type="spellStart"/>
      <w:r w:rsidR="009D4BC0" w:rsidRPr="009D4BC0">
        <w:rPr>
          <w:rFonts w:ascii="Arial" w:eastAsia="Calibri" w:hAnsi="Arial" w:cs="Arial"/>
          <w:b/>
          <w:bCs/>
          <w:i/>
          <w:sz w:val="20"/>
          <w:szCs w:val="20"/>
        </w:rPr>
        <w:t>myORLEN</w:t>
      </w:r>
      <w:proofErr w:type="spellEnd"/>
      <w:r w:rsidR="009D4BC0" w:rsidRPr="009D4BC0">
        <w:rPr>
          <w:rFonts w:ascii="Arial" w:eastAsia="Calibri" w:hAnsi="Arial" w:cs="Arial"/>
          <w:b/>
          <w:bCs/>
          <w:i/>
          <w:sz w:val="20"/>
          <w:szCs w:val="20"/>
        </w:rPr>
        <w:t xml:space="preserve"> sp. z o.o. Region Dolnośląski”</w:t>
      </w:r>
      <w:r w:rsidR="00425D7D" w:rsidRPr="009D4BC0">
        <w:rPr>
          <w:rFonts w:ascii="Arial" w:eastAsia="Calibri" w:hAnsi="Arial" w:cs="Arial"/>
          <w:b/>
          <w:bCs/>
          <w:i/>
          <w:sz w:val="20"/>
          <w:szCs w:val="20"/>
        </w:rPr>
        <w:t xml:space="preserve">, </w:t>
      </w:r>
      <w:r w:rsidR="00D87168">
        <w:rPr>
          <w:rFonts w:ascii="Arial" w:eastAsia="Calibri" w:hAnsi="Arial" w:cs="Arial"/>
          <w:b/>
          <w:bCs/>
          <w:i/>
          <w:sz w:val="20"/>
          <w:szCs w:val="20"/>
        </w:rPr>
        <w:t xml:space="preserve">                </w:t>
      </w:r>
      <w:r w:rsidR="00425D7D" w:rsidRPr="009D4BC0">
        <w:rPr>
          <w:rFonts w:ascii="Arial" w:eastAsia="Calibri" w:hAnsi="Arial" w:cs="Arial"/>
          <w:b/>
          <w:bCs/>
          <w:i/>
          <w:sz w:val="20"/>
          <w:szCs w:val="20"/>
        </w:rPr>
        <w:t>CRZ nr:</w:t>
      </w:r>
      <w:r w:rsidR="004133C3" w:rsidRPr="009D4BC0">
        <w:rPr>
          <w:rFonts w:ascii="Arial" w:hAnsi="Arial" w:cs="Arial"/>
          <w:bCs/>
          <w:sz w:val="20"/>
          <w:szCs w:val="20"/>
        </w:rPr>
        <w:t xml:space="preserve"> </w:t>
      </w:r>
      <w:r w:rsidR="000114A2" w:rsidRPr="000114A2">
        <w:rPr>
          <w:rFonts w:ascii="Arial" w:eastAsia="Calibri" w:hAnsi="Arial" w:cs="Arial"/>
          <w:b/>
          <w:bCs/>
          <w:i/>
          <w:sz w:val="20"/>
          <w:szCs w:val="20"/>
        </w:rPr>
        <w:t>NP/OD/26/0363/OD/BAOD</w:t>
      </w:r>
    </w:p>
    <w:p w14:paraId="4FC933C2" w14:textId="3F70F41D" w:rsidR="00387FF1" w:rsidRDefault="00387FF1" w:rsidP="00425D7D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p w14:paraId="12B7E54E" w14:textId="77777777" w:rsidR="00F122D6" w:rsidRPr="00C76301" w:rsidRDefault="00F122D6" w:rsidP="00F122D6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</w:p>
    <w:p w14:paraId="718B1E9C" w14:textId="47E73EFE" w:rsidR="00387FF1" w:rsidRDefault="00387FF1" w:rsidP="00F122D6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C76301">
        <w:rPr>
          <w:rFonts w:ascii="Arial" w:hAnsi="Arial" w:cs="Arial"/>
          <w:sz w:val="20"/>
          <w:szCs w:val="20"/>
          <w:lang w:eastAsia="pl-PL"/>
        </w:rPr>
        <w:t>Oświadczamy że:</w:t>
      </w:r>
    </w:p>
    <w:p w14:paraId="0D687403" w14:textId="77777777" w:rsidR="00F122D6" w:rsidRPr="00C76301" w:rsidRDefault="00F122D6" w:rsidP="00F122D6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012233B2" w14:textId="77777777" w:rsidR="00387FF1" w:rsidRPr="00C76301" w:rsidRDefault="00387FF1" w:rsidP="00F122D6">
      <w:p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C76301">
        <w:rPr>
          <w:rFonts w:ascii="Arial" w:hAnsi="Arial" w:cs="Arial"/>
          <w:sz w:val="20"/>
          <w:szCs w:val="20"/>
          <w:lang w:eastAsia="pl-PL"/>
        </w:rPr>
        <w:t>1)</w:t>
      </w:r>
      <w:r w:rsidRPr="00C76301">
        <w:rPr>
          <w:rFonts w:ascii="Arial" w:hAnsi="Arial" w:cs="Arial"/>
          <w:sz w:val="20"/>
          <w:szCs w:val="20"/>
          <w:lang w:eastAsia="pl-PL"/>
        </w:rPr>
        <w:tab/>
        <w:t>posiadamy uprawnienia do wykonywania określonej działalności lub czynności, jeżeli przepisy prawa nakładają obowiązek posiadania takich uprawnień,</w:t>
      </w:r>
    </w:p>
    <w:p w14:paraId="1825F23B" w14:textId="77777777" w:rsidR="00387FF1" w:rsidRPr="00C76301" w:rsidRDefault="00387FF1" w:rsidP="00F122D6">
      <w:p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C76301">
        <w:rPr>
          <w:rFonts w:ascii="Arial" w:hAnsi="Arial" w:cs="Arial"/>
          <w:sz w:val="20"/>
          <w:szCs w:val="20"/>
          <w:lang w:eastAsia="pl-PL"/>
        </w:rPr>
        <w:t>2)</w:t>
      </w:r>
      <w:r w:rsidRPr="00C76301">
        <w:rPr>
          <w:rFonts w:ascii="Arial" w:hAnsi="Arial" w:cs="Arial"/>
          <w:sz w:val="20"/>
          <w:szCs w:val="20"/>
          <w:lang w:eastAsia="pl-PL"/>
        </w:rPr>
        <w:tab/>
        <w:t xml:space="preserve">posiadamy niezbędną wiedzę i doświadczenie oraz dysponujemy potencjałem technicznym i osobami zdolnymi do wykonania </w:t>
      </w:r>
      <w:r w:rsidR="00796B8C" w:rsidRPr="00C76301">
        <w:rPr>
          <w:rFonts w:ascii="Arial" w:hAnsi="Arial" w:cs="Arial"/>
          <w:sz w:val="20"/>
          <w:szCs w:val="20"/>
          <w:lang w:eastAsia="pl-PL"/>
        </w:rPr>
        <w:t>przedmiotu Zakupu</w:t>
      </w:r>
      <w:r w:rsidRPr="00C76301">
        <w:rPr>
          <w:rFonts w:ascii="Arial" w:hAnsi="Arial" w:cs="Arial"/>
          <w:sz w:val="20"/>
          <w:szCs w:val="20"/>
          <w:lang w:eastAsia="pl-PL"/>
        </w:rPr>
        <w:t>,</w:t>
      </w:r>
    </w:p>
    <w:p w14:paraId="02CA8E9D" w14:textId="77777777" w:rsidR="00387FF1" w:rsidRPr="00C76301" w:rsidRDefault="00387FF1" w:rsidP="00F122D6">
      <w:p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C76301">
        <w:rPr>
          <w:rFonts w:ascii="Arial" w:hAnsi="Arial" w:cs="Arial"/>
          <w:sz w:val="20"/>
          <w:szCs w:val="20"/>
          <w:lang w:eastAsia="pl-PL"/>
        </w:rPr>
        <w:t>3)</w:t>
      </w:r>
      <w:r w:rsidRPr="00C76301">
        <w:rPr>
          <w:rFonts w:ascii="Arial" w:hAnsi="Arial" w:cs="Arial"/>
          <w:sz w:val="20"/>
          <w:szCs w:val="20"/>
          <w:lang w:eastAsia="pl-PL"/>
        </w:rPr>
        <w:tab/>
        <w:t xml:space="preserve">znajdujemy się w sytuacji ekonomicznej i finansowej zapewniającej wykonanie </w:t>
      </w:r>
      <w:r w:rsidR="00796B8C" w:rsidRPr="00C76301">
        <w:rPr>
          <w:rFonts w:ascii="Arial" w:hAnsi="Arial" w:cs="Arial"/>
          <w:sz w:val="20"/>
          <w:szCs w:val="20"/>
          <w:lang w:eastAsia="pl-PL"/>
        </w:rPr>
        <w:t>przedmiotu Zakupu</w:t>
      </w:r>
      <w:r w:rsidRPr="00C76301">
        <w:rPr>
          <w:rFonts w:ascii="Arial" w:hAnsi="Arial" w:cs="Arial"/>
          <w:sz w:val="20"/>
          <w:szCs w:val="20"/>
          <w:lang w:eastAsia="pl-PL"/>
        </w:rPr>
        <w:t>,</w:t>
      </w:r>
    </w:p>
    <w:p w14:paraId="2FCDDF76" w14:textId="77777777" w:rsidR="00387FF1" w:rsidRPr="00C76301" w:rsidRDefault="00387FF1" w:rsidP="00F122D6">
      <w:p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C76301">
        <w:rPr>
          <w:rFonts w:ascii="Arial" w:hAnsi="Arial" w:cs="Arial"/>
          <w:sz w:val="20"/>
          <w:szCs w:val="20"/>
          <w:lang w:eastAsia="pl-PL"/>
        </w:rPr>
        <w:t>4)</w:t>
      </w:r>
      <w:r w:rsidRPr="00C76301">
        <w:rPr>
          <w:rFonts w:ascii="Arial" w:hAnsi="Arial" w:cs="Arial"/>
          <w:sz w:val="20"/>
          <w:szCs w:val="20"/>
          <w:lang w:eastAsia="pl-PL"/>
        </w:rPr>
        <w:tab/>
        <w:t xml:space="preserve">nie podlegamy wykluczeniu z </w:t>
      </w:r>
      <w:r w:rsidR="00796B8C" w:rsidRPr="00C76301">
        <w:rPr>
          <w:rFonts w:ascii="Arial" w:hAnsi="Arial" w:cs="Arial"/>
          <w:sz w:val="20"/>
          <w:szCs w:val="20"/>
          <w:lang w:eastAsia="pl-PL"/>
        </w:rPr>
        <w:t>P</w:t>
      </w:r>
      <w:r w:rsidRPr="00C76301">
        <w:rPr>
          <w:rFonts w:ascii="Arial" w:hAnsi="Arial" w:cs="Arial"/>
          <w:sz w:val="20"/>
          <w:szCs w:val="20"/>
          <w:lang w:eastAsia="pl-PL"/>
        </w:rPr>
        <w:t>ostępowania.</w:t>
      </w:r>
    </w:p>
    <w:p w14:paraId="08027978" w14:textId="38C33508" w:rsidR="00387FF1" w:rsidRDefault="00387FF1" w:rsidP="00387FF1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20463FF2" w14:textId="77777777" w:rsidR="00F122D6" w:rsidRPr="00C76301" w:rsidRDefault="00F122D6" w:rsidP="00387FF1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4007"/>
        <w:gridCol w:w="2980"/>
        <w:gridCol w:w="1743"/>
      </w:tblGrid>
      <w:tr w:rsidR="00387FF1" w:rsidRPr="00365A62" w14:paraId="5D170F27" w14:textId="77777777" w:rsidTr="001A0D5D">
        <w:trPr>
          <w:cantSplit/>
          <w:trHeight w:val="703"/>
          <w:jc w:val="center"/>
        </w:trPr>
        <w:tc>
          <w:tcPr>
            <w:tcW w:w="307" w:type="pct"/>
            <w:shd w:val="clear" w:color="auto" w:fill="F2DBDB" w:themeFill="accent2" w:themeFillTint="33"/>
            <w:vAlign w:val="center"/>
          </w:tcPr>
          <w:p w14:paraId="61FA96EB" w14:textId="77777777" w:rsidR="00387FF1" w:rsidRPr="00365A62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shd w:val="clear" w:color="auto" w:fill="F2DBDB" w:themeFill="accent2" w:themeFillTint="33"/>
            <w:vAlign w:val="center"/>
          </w:tcPr>
          <w:p w14:paraId="657C9EE8" w14:textId="77777777" w:rsidR="00387FF1" w:rsidRPr="00365A62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365A62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365A62">
              <w:rPr>
                <w:rFonts w:ascii="Arial" w:hAnsi="Arial" w:cs="Arial"/>
                <w:bCs/>
                <w:sz w:val="18"/>
                <w:szCs w:val="18"/>
              </w:rPr>
              <w:t>) do występowania w obrocie prawnym lub posiadającej (</w:t>
            </w:r>
            <w:proofErr w:type="spellStart"/>
            <w:r w:rsidRPr="00365A62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365A62">
              <w:rPr>
                <w:rFonts w:ascii="Arial" w:hAnsi="Arial"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602" w:type="pct"/>
            <w:shd w:val="clear" w:color="auto" w:fill="F2DBDB" w:themeFill="accent2" w:themeFillTint="33"/>
            <w:vAlign w:val="center"/>
          </w:tcPr>
          <w:p w14:paraId="78E9113B" w14:textId="77777777" w:rsidR="00387FF1" w:rsidRPr="00365A62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Podpis(y) osoby(osób) uprawnionej</w:t>
            </w:r>
            <w:r w:rsidRPr="00365A62" w:rsidDel="000F660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365A62">
              <w:rPr>
                <w:rFonts w:ascii="Arial" w:hAnsi="Arial" w:cs="Arial"/>
                <w:bCs/>
                <w:sz w:val="18"/>
                <w:szCs w:val="18"/>
              </w:rPr>
              <w:t>(</w:t>
            </w:r>
            <w:proofErr w:type="spellStart"/>
            <w:r w:rsidRPr="00365A62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365A62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937" w:type="pct"/>
            <w:shd w:val="clear" w:color="auto" w:fill="F2DBDB" w:themeFill="accent2" w:themeFillTint="33"/>
            <w:vAlign w:val="center"/>
          </w:tcPr>
          <w:p w14:paraId="2046F44E" w14:textId="77777777" w:rsidR="00387FF1" w:rsidRPr="00365A62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Miejscowość i data</w:t>
            </w:r>
          </w:p>
        </w:tc>
      </w:tr>
      <w:tr w:rsidR="00387FF1" w:rsidRPr="00365A62" w14:paraId="666D5AB1" w14:textId="77777777" w:rsidTr="00387FF1">
        <w:trPr>
          <w:cantSplit/>
          <w:trHeight w:val="674"/>
          <w:jc w:val="center"/>
        </w:trPr>
        <w:tc>
          <w:tcPr>
            <w:tcW w:w="307" w:type="pct"/>
          </w:tcPr>
          <w:p w14:paraId="58AD3B8F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4" w:type="pct"/>
          </w:tcPr>
          <w:p w14:paraId="08D2C87A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9619689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2" w:type="pct"/>
          </w:tcPr>
          <w:p w14:paraId="4FD8D1AC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37" w:type="pct"/>
          </w:tcPr>
          <w:p w14:paraId="4BF08D66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0C3D33F0" w14:textId="77777777" w:rsidR="00387FF1" w:rsidRPr="00C76301" w:rsidRDefault="00387FF1" w:rsidP="00387FF1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22FE266D" w14:textId="77777777" w:rsidR="00387FF1" w:rsidRPr="00C76301" w:rsidRDefault="00387FF1" w:rsidP="00387FF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br w:type="page"/>
      </w:r>
    </w:p>
    <w:p w14:paraId="6C3CBE7B" w14:textId="77777777" w:rsidR="00001CAC" w:rsidRDefault="00001CAC" w:rsidP="00387FF1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0B14EBD5" w14:textId="30C76364" w:rsidR="00387FF1" w:rsidRPr="00C76301" w:rsidRDefault="00387FF1" w:rsidP="00387FF1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[</w:t>
      </w:r>
      <w:r w:rsidR="002406C1">
        <w:rPr>
          <w:rFonts w:ascii="Arial" w:hAnsi="Arial" w:cs="Arial"/>
          <w:b/>
          <w:sz w:val="20"/>
          <w:szCs w:val="20"/>
        </w:rPr>
        <w:t xml:space="preserve">Załącznik nr </w:t>
      </w:r>
      <w:r w:rsidR="00C447DD">
        <w:rPr>
          <w:rFonts w:ascii="Arial" w:hAnsi="Arial" w:cs="Arial"/>
          <w:b/>
          <w:sz w:val="20"/>
          <w:szCs w:val="20"/>
        </w:rPr>
        <w:t>5</w:t>
      </w:r>
      <w:r w:rsidRPr="00C76301">
        <w:rPr>
          <w:rFonts w:ascii="Arial" w:hAnsi="Arial" w:cs="Arial"/>
          <w:sz w:val="20"/>
          <w:szCs w:val="20"/>
        </w:rPr>
        <w:t xml:space="preserve"> do Regulaminu </w:t>
      </w:r>
      <w:r w:rsidR="008221BB" w:rsidRPr="00C76301">
        <w:rPr>
          <w:rFonts w:ascii="Arial" w:hAnsi="Arial" w:cs="Arial"/>
          <w:sz w:val="20"/>
          <w:szCs w:val="20"/>
        </w:rPr>
        <w:t>p</w:t>
      </w:r>
      <w:r w:rsidRPr="00C76301">
        <w:rPr>
          <w:rFonts w:ascii="Arial" w:hAnsi="Arial" w:cs="Arial"/>
          <w:sz w:val="20"/>
          <w:szCs w:val="20"/>
        </w:rPr>
        <w:t>ostępowania]</w:t>
      </w:r>
    </w:p>
    <w:p w14:paraId="3CA801C0" w14:textId="77777777" w:rsidR="00387FF1" w:rsidRPr="00C76301" w:rsidRDefault="00387FF1" w:rsidP="00387FF1">
      <w:pPr>
        <w:tabs>
          <w:tab w:val="left" w:pos="72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 w:hanging="720"/>
        <w:jc w:val="center"/>
        <w:rPr>
          <w:rFonts w:ascii="Arial" w:eastAsia="Arial Unicode MS" w:hAnsi="Arial" w:cs="Arial"/>
          <w:b/>
          <w:bCs/>
          <w:caps/>
          <w:sz w:val="20"/>
          <w:szCs w:val="20"/>
          <w:lang w:eastAsia="pl-PL"/>
        </w:rPr>
      </w:pPr>
      <w:r w:rsidRPr="00C76301">
        <w:rPr>
          <w:rFonts w:ascii="Arial" w:eastAsia="Arial Unicode MS" w:hAnsi="Arial" w:cs="Arial"/>
          <w:b/>
          <w:bCs/>
          <w:sz w:val="20"/>
          <w:szCs w:val="20"/>
          <w:lang w:eastAsia="pl-PL"/>
        </w:rPr>
        <w:t>Oświadczenie o niepodleganiu wykluczeniu</w: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1A0D5D" w:rsidRPr="001A0D5D" w14:paraId="732F04F8" w14:textId="77777777" w:rsidTr="00ED2DF4">
        <w:trPr>
          <w:cantSplit/>
          <w:trHeight w:hRule="exact" w:val="551"/>
          <w:jc w:val="center"/>
        </w:trPr>
        <w:tc>
          <w:tcPr>
            <w:tcW w:w="3552" w:type="dxa"/>
            <w:shd w:val="clear" w:color="auto" w:fill="D81E04"/>
            <w:vAlign w:val="center"/>
          </w:tcPr>
          <w:p w14:paraId="629FFDEB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1A0D5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Dane Wykonawcy</w:t>
            </w:r>
          </w:p>
        </w:tc>
        <w:tc>
          <w:tcPr>
            <w:tcW w:w="5521" w:type="dxa"/>
          </w:tcPr>
          <w:p w14:paraId="2EDD19AE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0D5D" w:rsidRPr="001A0D5D" w14:paraId="305F527C" w14:textId="77777777" w:rsidTr="00ED2DF4">
        <w:trPr>
          <w:cantSplit/>
          <w:trHeight w:hRule="exact" w:val="940"/>
          <w:jc w:val="center"/>
        </w:trPr>
        <w:tc>
          <w:tcPr>
            <w:tcW w:w="3552" w:type="dxa"/>
            <w:shd w:val="clear" w:color="auto" w:fill="D81E04"/>
            <w:vAlign w:val="center"/>
          </w:tcPr>
          <w:p w14:paraId="6DDE9959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1A0D5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0FADE3E5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1A0D5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kod, miejscowość </w:t>
            </w:r>
          </w:p>
          <w:p w14:paraId="1D0C85B6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1A0D5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</w:tcPr>
          <w:p w14:paraId="04724F78" w14:textId="77777777" w:rsidR="001A0D5D" w:rsidRPr="001A0D5D" w:rsidRDefault="001A0D5D" w:rsidP="001A0D5D">
            <w:pPr>
              <w:spacing w:after="0" w:line="240" w:lineRule="auto"/>
              <w:ind w:right="1064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9D19091" w14:textId="77777777" w:rsidR="00387FF1" w:rsidRPr="00C76301" w:rsidRDefault="00387FF1" w:rsidP="00387F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FD52B39" w14:textId="24AB3D4E" w:rsidR="00387FF1" w:rsidRPr="009D4BC0" w:rsidRDefault="00B75F6B" w:rsidP="00076600">
      <w:pPr>
        <w:spacing w:after="120"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Przystępując do Postę</w:t>
      </w:r>
      <w:r w:rsidR="00796B8C" w:rsidRPr="00C76301">
        <w:rPr>
          <w:rFonts w:ascii="Arial" w:hAnsi="Arial" w:cs="Arial"/>
          <w:sz w:val="20"/>
          <w:szCs w:val="20"/>
        </w:rPr>
        <w:t>powania</w:t>
      </w:r>
      <w:r w:rsidR="009867BF">
        <w:rPr>
          <w:rFonts w:ascii="Arial" w:hAnsi="Arial" w:cs="Arial"/>
          <w:sz w:val="20"/>
          <w:szCs w:val="20"/>
        </w:rPr>
        <w:t xml:space="preserve"> pn.</w:t>
      </w:r>
      <w:r w:rsidR="00387FF1" w:rsidRPr="00BF5807">
        <w:rPr>
          <w:rFonts w:ascii="Arial" w:hAnsi="Arial" w:cs="Arial"/>
          <w:sz w:val="20"/>
          <w:szCs w:val="20"/>
        </w:rPr>
        <w:t>:</w:t>
      </w:r>
      <w:r w:rsidR="00425D7D" w:rsidRPr="00425D7D">
        <w:rPr>
          <w:rFonts w:ascii="Arial" w:eastAsia="Calibri" w:hAnsi="Arial" w:cs="Arial"/>
          <w:b/>
          <w:bCs/>
          <w:i/>
          <w:sz w:val="20"/>
          <w:szCs w:val="20"/>
        </w:rPr>
        <w:t xml:space="preserve"> </w:t>
      </w:r>
      <w:r w:rsidR="009D4BC0" w:rsidRPr="009D4BC0">
        <w:rPr>
          <w:rFonts w:ascii="Arial" w:hAnsi="Arial" w:cs="Arial"/>
          <w:b/>
          <w:bCs/>
          <w:i/>
          <w:sz w:val="20"/>
          <w:szCs w:val="20"/>
        </w:rPr>
        <w:t xml:space="preserve">„Konserwację i serwis urządzeń klimatyzacyjnych zainstalowanych w budynkach użytkowanych przez </w:t>
      </w:r>
      <w:proofErr w:type="spellStart"/>
      <w:r w:rsidR="009D4BC0" w:rsidRPr="009D4BC0">
        <w:rPr>
          <w:rFonts w:ascii="Arial" w:hAnsi="Arial" w:cs="Arial"/>
          <w:b/>
          <w:bCs/>
          <w:i/>
          <w:sz w:val="20"/>
          <w:szCs w:val="20"/>
        </w:rPr>
        <w:t>myORLEN</w:t>
      </w:r>
      <w:proofErr w:type="spellEnd"/>
      <w:r w:rsidR="009D4BC0" w:rsidRPr="009D4BC0">
        <w:rPr>
          <w:rFonts w:ascii="Arial" w:hAnsi="Arial" w:cs="Arial"/>
          <w:b/>
          <w:bCs/>
          <w:i/>
          <w:sz w:val="20"/>
          <w:szCs w:val="20"/>
        </w:rPr>
        <w:t xml:space="preserve"> sp. z o.o. Region Dolnośląski”</w:t>
      </w:r>
      <w:r w:rsidR="008A098A" w:rsidRPr="009D4BC0">
        <w:rPr>
          <w:rFonts w:ascii="Arial" w:hAnsi="Arial" w:cs="Arial"/>
          <w:b/>
          <w:bCs/>
          <w:i/>
          <w:sz w:val="20"/>
          <w:szCs w:val="20"/>
        </w:rPr>
        <w:t xml:space="preserve">, </w:t>
      </w:r>
      <w:r w:rsidR="00D87168">
        <w:rPr>
          <w:rFonts w:ascii="Arial" w:hAnsi="Arial" w:cs="Arial"/>
          <w:b/>
          <w:bCs/>
          <w:i/>
          <w:sz w:val="20"/>
          <w:szCs w:val="20"/>
        </w:rPr>
        <w:t xml:space="preserve">               </w:t>
      </w:r>
      <w:r w:rsidR="008A098A" w:rsidRPr="009D4BC0">
        <w:rPr>
          <w:rFonts w:ascii="Arial" w:hAnsi="Arial" w:cs="Arial"/>
          <w:b/>
          <w:bCs/>
          <w:i/>
          <w:sz w:val="20"/>
          <w:szCs w:val="20"/>
        </w:rPr>
        <w:t xml:space="preserve">CRZ nr: </w:t>
      </w:r>
      <w:r w:rsidR="000114A2" w:rsidRPr="000114A2">
        <w:rPr>
          <w:rFonts w:ascii="Arial" w:hAnsi="Arial" w:cs="Arial"/>
          <w:b/>
          <w:bCs/>
          <w:i/>
          <w:sz w:val="20"/>
          <w:szCs w:val="20"/>
        </w:rPr>
        <w:t>NP/OD/26/0363/OD/BAOD</w:t>
      </w:r>
      <w:r w:rsidR="000114A2">
        <w:rPr>
          <w:rFonts w:ascii="Arial" w:hAnsi="Arial" w:cs="Arial"/>
          <w:b/>
          <w:bCs/>
          <w:i/>
          <w:sz w:val="20"/>
          <w:szCs w:val="20"/>
        </w:rPr>
        <w:t xml:space="preserve"> </w:t>
      </w:r>
      <w:r w:rsidR="00387FF1" w:rsidRPr="009D4BC0">
        <w:rPr>
          <w:rFonts w:ascii="Arial" w:hAnsi="Arial" w:cs="Arial"/>
          <w:sz w:val="20"/>
          <w:szCs w:val="20"/>
        </w:rPr>
        <w:t xml:space="preserve">oraz przyjmując do wiadomości, że </w:t>
      </w:r>
      <w:r w:rsidR="008A098A" w:rsidRPr="009D4BC0">
        <w:rPr>
          <w:rFonts w:ascii="Arial" w:hAnsi="Arial" w:cs="Arial"/>
          <w:sz w:val="20"/>
          <w:szCs w:val="20"/>
        </w:rPr>
        <w:t xml:space="preserve"> </w:t>
      </w:r>
      <w:r w:rsidR="00387FF1" w:rsidRPr="009D4BC0">
        <w:rPr>
          <w:rFonts w:ascii="Arial" w:hAnsi="Arial" w:cs="Arial"/>
          <w:sz w:val="20"/>
          <w:szCs w:val="20"/>
        </w:rPr>
        <w:t xml:space="preserve">z </w:t>
      </w:r>
      <w:r w:rsidR="008221BB" w:rsidRPr="009D4BC0">
        <w:rPr>
          <w:rFonts w:ascii="Arial" w:hAnsi="Arial" w:cs="Arial"/>
          <w:sz w:val="20"/>
          <w:szCs w:val="20"/>
        </w:rPr>
        <w:t>P</w:t>
      </w:r>
      <w:r w:rsidR="00387FF1" w:rsidRPr="009D4BC0">
        <w:rPr>
          <w:rFonts w:ascii="Arial" w:hAnsi="Arial" w:cs="Arial"/>
          <w:sz w:val="20"/>
          <w:szCs w:val="20"/>
        </w:rPr>
        <w:t xml:space="preserve">ostępowania </w:t>
      </w:r>
      <w:r w:rsidR="00387FF1" w:rsidRPr="009D4BC0">
        <w:rPr>
          <w:rFonts w:ascii="Arial" w:hAnsi="Arial" w:cs="Arial"/>
          <w:bCs/>
          <w:sz w:val="20"/>
          <w:szCs w:val="20"/>
        </w:rPr>
        <w:t>wyklucza się</w:t>
      </w:r>
      <w:r w:rsidR="00387FF1" w:rsidRPr="009D4BC0">
        <w:rPr>
          <w:rFonts w:ascii="Arial" w:hAnsi="Arial" w:cs="Arial"/>
          <w:sz w:val="20"/>
          <w:szCs w:val="20"/>
        </w:rPr>
        <w:t>:</w:t>
      </w:r>
    </w:p>
    <w:p w14:paraId="6FE7FC6D" w14:textId="3BE63AF8" w:rsidR="00EA43E6" w:rsidRPr="00C76301" w:rsidRDefault="00EA43E6" w:rsidP="006756BC">
      <w:pPr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bidi="pl-PL"/>
        </w:rPr>
      </w:pPr>
      <w:r w:rsidRPr="009D4BC0">
        <w:rPr>
          <w:rFonts w:ascii="Arial" w:eastAsia="Calibri" w:hAnsi="Arial" w:cs="Arial"/>
          <w:sz w:val="20"/>
          <w:szCs w:val="20"/>
          <w:lang w:bidi="pl-PL"/>
        </w:rPr>
        <w:t>Wykonawców, którzy w ciągu ostatnich trzech lat przed Wszczęciem Postępowania wyrządzili</w:t>
      </w:r>
      <w:r w:rsidRPr="00C76301">
        <w:rPr>
          <w:rFonts w:ascii="Arial" w:eastAsia="Calibri" w:hAnsi="Arial" w:cs="Arial"/>
          <w:sz w:val="20"/>
          <w:szCs w:val="20"/>
          <w:lang w:bidi="pl-PL"/>
        </w:rPr>
        <w:t xml:space="preserve"> szkodę </w:t>
      </w:r>
      <w:proofErr w:type="spellStart"/>
      <w:r w:rsidR="00203981">
        <w:rPr>
          <w:rFonts w:ascii="Arial" w:eastAsia="Calibri" w:hAnsi="Arial" w:cs="Arial"/>
          <w:sz w:val="20"/>
          <w:szCs w:val="20"/>
          <w:lang w:bidi="pl-PL"/>
        </w:rPr>
        <w:t>myORLEN</w:t>
      </w:r>
      <w:proofErr w:type="spellEnd"/>
      <w:r w:rsidRPr="00C76301">
        <w:rPr>
          <w:rFonts w:ascii="Arial" w:eastAsia="Calibri" w:hAnsi="Arial" w:cs="Arial"/>
          <w:sz w:val="20"/>
          <w:szCs w:val="20"/>
          <w:lang w:bidi="pl-PL"/>
        </w:rPr>
        <w:t xml:space="preserve"> (status podmiotu oceniany według daty wyrządzenia szkody), nie realizując Zakupu lub realizując go nienależycie, a szkoda ta nie została do</w:t>
      </w:r>
      <w:r w:rsidR="008E3BBA">
        <w:rPr>
          <w:rFonts w:ascii="Arial" w:eastAsia="Calibri" w:hAnsi="Arial" w:cs="Arial"/>
          <w:sz w:val="20"/>
          <w:szCs w:val="20"/>
          <w:lang w:bidi="pl-PL"/>
        </w:rPr>
        <w:t xml:space="preserve">browolnie naprawiona do dnia </w:t>
      </w:r>
      <w:r w:rsidR="00DE3B91">
        <w:rPr>
          <w:rFonts w:ascii="Arial" w:eastAsia="Calibri" w:hAnsi="Arial" w:cs="Arial"/>
          <w:sz w:val="20"/>
          <w:szCs w:val="20"/>
          <w:lang w:bidi="pl-PL"/>
        </w:rPr>
        <w:t>Wszczęcia</w:t>
      </w:r>
      <w:r w:rsidR="008E3BBA">
        <w:rPr>
          <w:rFonts w:ascii="Arial" w:eastAsia="Calibri" w:hAnsi="Arial" w:cs="Arial"/>
          <w:sz w:val="20"/>
          <w:szCs w:val="20"/>
          <w:lang w:bidi="pl-PL"/>
        </w:rPr>
        <w:t xml:space="preserve"> Postępowania, chyba że niezrealizowanie </w:t>
      </w:r>
      <w:r w:rsidRPr="00C76301">
        <w:rPr>
          <w:rFonts w:ascii="Arial" w:eastAsia="Calibri" w:hAnsi="Arial" w:cs="Arial"/>
          <w:sz w:val="20"/>
          <w:szCs w:val="20"/>
          <w:lang w:bidi="pl-PL"/>
        </w:rPr>
        <w:t>lub nienależyte zrealizowanie jest następstwem okoliczności, za które Wykonawca nie ponosi odpowiedzialności,</w:t>
      </w:r>
    </w:p>
    <w:p w14:paraId="72F06641" w14:textId="5552EC47" w:rsidR="00EA43E6" w:rsidRPr="00C76301" w:rsidRDefault="00EA43E6" w:rsidP="006756BC">
      <w:pPr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bidi="pl-PL"/>
        </w:rPr>
      </w:pPr>
      <w:r w:rsidRPr="00C76301">
        <w:rPr>
          <w:rFonts w:ascii="Arial" w:eastAsia="Calibri" w:hAnsi="Arial" w:cs="Arial"/>
          <w:sz w:val="20"/>
          <w:szCs w:val="20"/>
          <w:lang w:bidi="pl-PL"/>
        </w:rPr>
        <w:t>Wyk</w:t>
      </w:r>
      <w:r w:rsidR="008E3BBA">
        <w:rPr>
          <w:rFonts w:ascii="Arial" w:eastAsia="Calibri" w:hAnsi="Arial" w:cs="Arial"/>
          <w:sz w:val="20"/>
          <w:szCs w:val="20"/>
          <w:lang w:bidi="pl-PL"/>
        </w:rPr>
        <w:t xml:space="preserve">onawców, w stosunku do których </w:t>
      </w:r>
      <w:r w:rsidRPr="00C76301">
        <w:rPr>
          <w:rFonts w:ascii="Arial" w:eastAsia="Calibri" w:hAnsi="Arial" w:cs="Arial"/>
          <w:sz w:val="20"/>
          <w:szCs w:val="20"/>
          <w:lang w:bidi="pl-PL"/>
        </w:rPr>
        <w:t>otwa</w:t>
      </w:r>
      <w:r w:rsidR="008E3BBA">
        <w:rPr>
          <w:rFonts w:ascii="Arial" w:eastAsia="Calibri" w:hAnsi="Arial" w:cs="Arial"/>
          <w:sz w:val="20"/>
          <w:szCs w:val="20"/>
          <w:lang w:bidi="pl-PL"/>
        </w:rPr>
        <w:t xml:space="preserve">rto likwidację lub ogłoszono </w:t>
      </w:r>
      <w:r w:rsidRPr="00C76301">
        <w:rPr>
          <w:rFonts w:ascii="Arial" w:eastAsia="Calibri" w:hAnsi="Arial" w:cs="Arial"/>
          <w:sz w:val="20"/>
          <w:szCs w:val="20"/>
          <w:lang w:bidi="pl-PL"/>
        </w:rPr>
        <w:t>upadłość, z wyjątkiem W</w:t>
      </w:r>
      <w:r w:rsidR="008E3BBA">
        <w:rPr>
          <w:rFonts w:ascii="Arial" w:eastAsia="Calibri" w:hAnsi="Arial" w:cs="Arial"/>
          <w:sz w:val="20"/>
          <w:szCs w:val="20"/>
          <w:lang w:bidi="pl-PL"/>
        </w:rPr>
        <w:t xml:space="preserve">ykonawców, którzy po ogłoszeniu </w:t>
      </w:r>
      <w:r w:rsidRPr="00C76301">
        <w:rPr>
          <w:rFonts w:ascii="Arial" w:eastAsia="Calibri" w:hAnsi="Arial" w:cs="Arial"/>
          <w:sz w:val="20"/>
          <w:szCs w:val="20"/>
          <w:lang w:bidi="pl-PL"/>
        </w:rPr>
        <w:t>upadł</w:t>
      </w:r>
      <w:r w:rsidR="008E3BBA">
        <w:rPr>
          <w:rFonts w:ascii="Arial" w:eastAsia="Calibri" w:hAnsi="Arial" w:cs="Arial"/>
          <w:sz w:val="20"/>
          <w:szCs w:val="20"/>
          <w:lang w:bidi="pl-PL"/>
        </w:rPr>
        <w:t xml:space="preserve">ości zawarli układ zatwierdzony </w:t>
      </w:r>
      <w:r w:rsidRPr="00C76301">
        <w:rPr>
          <w:rFonts w:ascii="Arial" w:eastAsia="Calibri" w:hAnsi="Arial" w:cs="Arial"/>
          <w:sz w:val="20"/>
          <w:szCs w:val="20"/>
          <w:lang w:bidi="pl-PL"/>
        </w:rPr>
        <w:t>prawomocnym postanowieniem sądu, o ile układ nie przewiduje zaspokojenia wierzycieli poprzez likwidację majątku upadłego,</w:t>
      </w:r>
    </w:p>
    <w:p w14:paraId="0B8FC9F2" w14:textId="09263A43" w:rsidR="00EA43E6" w:rsidRPr="00C76301" w:rsidRDefault="00EA43E6" w:rsidP="008E3BBA">
      <w:pPr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bidi="pl-PL"/>
        </w:rPr>
      </w:pPr>
      <w:r w:rsidRPr="00C76301">
        <w:rPr>
          <w:rFonts w:ascii="Arial" w:eastAsia="Calibri" w:hAnsi="Arial" w:cs="Arial"/>
          <w:sz w:val="20"/>
          <w:szCs w:val="20"/>
          <w:lang w:bidi="pl-PL"/>
        </w:rPr>
        <w:t xml:space="preserve">Wykonawców będących osobami fizycznymi, których prawomocnie skazano za przestępstwo popełnione w związku </w:t>
      </w:r>
      <w:r w:rsidR="008E3BBA">
        <w:rPr>
          <w:rFonts w:ascii="Arial" w:eastAsia="Calibri" w:hAnsi="Arial" w:cs="Arial"/>
          <w:sz w:val="20"/>
          <w:szCs w:val="20"/>
          <w:lang w:bidi="pl-PL"/>
        </w:rPr>
        <w:t xml:space="preserve">z postępowaniem o udzielenie </w:t>
      </w:r>
      <w:r w:rsidRPr="00C76301">
        <w:rPr>
          <w:rFonts w:ascii="Arial" w:eastAsia="Calibri" w:hAnsi="Arial" w:cs="Arial"/>
          <w:sz w:val="20"/>
          <w:szCs w:val="20"/>
          <w:lang w:bidi="pl-PL"/>
        </w:rPr>
        <w:t>zamówienia lub inne przestępstwo popełnione w</w:t>
      </w:r>
      <w:r w:rsidR="008E3BBA">
        <w:rPr>
          <w:rFonts w:ascii="Arial" w:eastAsia="Calibri" w:hAnsi="Arial" w:cs="Arial"/>
          <w:sz w:val="20"/>
          <w:szCs w:val="20"/>
          <w:lang w:bidi="pl-PL"/>
        </w:rPr>
        <w:t> </w:t>
      </w:r>
      <w:r w:rsidRPr="00C76301">
        <w:rPr>
          <w:rFonts w:ascii="Arial" w:eastAsia="Calibri" w:hAnsi="Arial" w:cs="Arial"/>
          <w:sz w:val="20"/>
          <w:szCs w:val="20"/>
          <w:lang w:bidi="pl-PL"/>
        </w:rPr>
        <w:t>celu osiągnięcia korzyści majątkowych,</w:t>
      </w:r>
    </w:p>
    <w:p w14:paraId="264305FC" w14:textId="77777777" w:rsidR="00EA43E6" w:rsidRPr="00C76301" w:rsidRDefault="00EA43E6" w:rsidP="006756BC">
      <w:pPr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bidi="pl-PL"/>
        </w:rPr>
      </w:pPr>
      <w:r w:rsidRPr="00C76301">
        <w:rPr>
          <w:rFonts w:ascii="Arial" w:eastAsia="Calibri" w:hAnsi="Arial" w:cs="Arial"/>
          <w:sz w:val="20"/>
          <w:szCs w:val="20"/>
          <w:lang w:bidi="pl-PL"/>
        </w:rPr>
        <w:t>Wykonawców będących spółkami prawa handlowego, których odpowiednio urzędujących członków władz zarządzających, wspólników, partnerów, komplementariuszy, prawomocnie skazano za przestępstwo popełnione w związku z postępowaniem o udzielenie zamówienia lub inne przestępstwo popełnione w celu osiągnięcia korzyści majątkowych,</w:t>
      </w:r>
    </w:p>
    <w:p w14:paraId="74494972" w14:textId="548417B4" w:rsidR="00EA43E6" w:rsidRPr="00C76301" w:rsidRDefault="00EA43E6" w:rsidP="006756BC">
      <w:pPr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bidi="pl-PL"/>
        </w:rPr>
      </w:pPr>
      <w:r w:rsidRPr="00C76301">
        <w:rPr>
          <w:rFonts w:ascii="Arial" w:eastAsia="Calibri" w:hAnsi="Arial" w:cs="Arial"/>
          <w:sz w:val="20"/>
          <w:szCs w:val="20"/>
          <w:lang w:bidi="pl-PL"/>
        </w:rPr>
        <w:t xml:space="preserve">Wykonawców, którzy nie złożyli wymaganych dokumentów, oświadczeń lub nie spełnili innych wymagań określonych w Postępowaniu, z zastrzeżeniem § 4 ust. </w:t>
      </w:r>
      <w:r w:rsidR="00795E20" w:rsidRPr="00795E20">
        <w:rPr>
          <w:rFonts w:ascii="Arial" w:eastAsia="Calibri" w:hAnsi="Arial" w:cs="Arial"/>
          <w:sz w:val="20"/>
          <w:szCs w:val="20"/>
          <w:lang w:bidi="pl-PL"/>
        </w:rPr>
        <w:t>17</w:t>
      </w:r>
      <w:r w:rsidRPr="00795E20">
        <w:rPr>
          <w:rFonts w:ascii="Arial" w:eastAsia="Calibri" w:hAnsi="Arial" w:cs="Arial"/>
          <w:sz w:val="20"/>
          <w:szCs w:val="20"/>
          <w:lang w:bidi="pl-PL"/>
        </w:rPr>
        <w:t>,</w:t>
      </w:r>
    </w:p>
    <w:p w14:paraId="3A937D65" w14:textId="30162666" w:rsidR="00EA43E6" w:rsidRPr="00C76301" w:rsidRDefault="00EA43E6" w:rsidP="006756BC">
      <w:pPr>
        <w:pStyle w:val="Akapitzlist"/>
        <w:numPr>
          <w:ilvl w:val="0"/>
          <w:numId w:val="20"/>
        </w:numPr>
        <w:spacing w:before="120" w:after="120" w:line="240" w:lineRule="auto"/>
        <w:ind w:left="284" w:hanging="284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  <w:lang w:bidi="pl-PL"/>
        </w:rPr>
        <w:t>Wykonawców, którzy nie wnieśli wadium, w tym również na przedłużony okres związania ofertą lub nie zgodzili się na przedłużenie okresu związania ofertą, jeżeli wadium było wymagane</w:t>
      </w:r>
      <w:r w:rsidR="00FE34AE" w:rsidRPr="00C76301">
        <w:rPr>
          <w:rFonts w:ascii="Arial" w:eastAsia="Calibri" w:hAnsi="Arial" w:cs="Arial"/>
          <w:sz w:val="20"/>
          <w:szCs w:val="20"/>
          <w:lang w:bidi="pl-PL"/>
        </w:rPr>
        <w:t>,</w:t>
      </w:r>
    </w:p>
    <w:p w14:paraId="770EE9A7" w14:textId="77777777" w:rsidR="00C65102" w:rsidRPr="00C76301" w:rsidRDefault="00C65102" w:rsidP="006756BC">
      <w:pPr>
        <w:pStyle w:val="Akapitzlist"/>
        <w:numPr>
          <w:ilvl w:val="0"/>
          <w:numId w:val="20"/>
        </w:numPr>
        <w:spacing w:before="120" w:after="120" w:line="240" w:lineRule="auto"/>
        <w:ind w:left="284" w:hanging="284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>Wykonawców, będących podmiotami zbiorowymi, pociągniętymi do odpowiedzialności na podstawie przepisów o odpowiedzialności podmiotów zbiorowych za czyny zabronione pod groźbą kary w Polsce lub na podstawie odpowiednich przepisów państw obcych, za następujące przestępstwa: finansowanie przestępstwa o charakterze terrorystycznym, przestępstwo o charakterze terrorystycznym, handel ludźmi, praca dzieci, zatrudnianie cudzoziemców nielegalnie przebywających w warunkach szczególnego wykorzystania, pranie brudnych pieniędzy, łapownictwo czynne, łapownictwo wyborcze, łapownictwo managerskie, płatna protekcja czynna, udział w zorganizowanej grupie lub związku przestępczym, fałszowanie faktur, podawanie nieprawdy w fakturach, fałszowanie lub używanie sfałszowanej faktury z kwotą określającą mienie wielkiej wartości,</w:t>
      </w:r>
    </w:p>
    <w:p w14:paraId="1226B324" w14:textId="77777777" w:rsidR="00C65102" w:rsidRPr="00C76301" w:rsidRDefault="00C65102" w:rsidP="006756BC">
      <w:pPr>
        <w:pStyle w:val="Akapitzlist"/>
        <w:numPr>
          <w:ilvl w:val="0"/>
          <w:numId w:val="20"/>
        </w:numPr>
        <w:spacing w:before="120" w:after="120" w:line="240" w:lineRule="auto"/>
        <w:ind w:left="284" w:hanging="284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>Wykonawców, będących podmiotami zbiorowymi, pociągniętymi do odpowiedzialności na podstawie przepisów o odpowiedzialności podmiotów zbiorowych za czyny zabronione pod groźbą kary w Polsce lub na podstawie odpowiednich przepisów państw obcych, za przestępstwa inne niż wymienione w pkt 8, jeżeli podmiot zbiorowy nie wdrożył środków naprawczych i prewencyjnych (</w:t>
      </w:r>
      <w:proofErr w:type="spellStart"/>
      <w:r w:rsidRPr="00C76301">
        <w:rPr>
          <w:rFonts w:ascii="Arial" w:eastAsia="Calibri" w:hAnsi="Arial" w:cs="Arial"/>
          <w:sz w:val="20"/>
          <w:szCs w:val="20"/>
        </w:rPr>
        <w:t>self-cleaning</w:t>
      </w:r>
      <w:proofErr w:type="spellEnd"/>
      <w:r w:rsidRPr="00C76301">
        <w:rPr>
          <w:rFonts w:ascii="Arial" w:eastAsia="Calibri" w:hAnsi="Arial" w:cs="Arial"/>
          <w:sz w:val="20"/>
          <w:szCs w:val="20"/>
        </w:rPr>
        <w:t>),</w:t>
      </w:r>
    </w:p>
    <w:p w14:paraId="71B32F23" w14:textId="77777777" w:rsidR="00C65102" w:rsidRPr="00C76301" w:rsidRDefault="00C65102" w:rsidP="006756BC">
      <w:pPr>
        <w:pStyle w:val="Akapitzlist"/>
        <w:numPr>
          <w:ilvl w:val="0"/>
          <w:numId w:val="20"/>
        </w:numPr>
        <w:spacing w:before="120" w:after="120" w:line="240" w:lineRule="auto"/>
        <w:ind w:left="284" w:hanging="284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>Wykonawców, co do których osoby biorące udział w prowadzonym Postępowaniu mają wiedzę, że:</w:t>
      </w:r>
    </w:p>
    <w:p w14:paraId="0224415D" w14:textId="7D6497A9" w:rsidR="00C65102" w:rsidRPr="00C76301" w:rsidRDefault="00C65102" w:rsidP="00F122D6">
      <w:pPr>
        <w:pStyle w:val="Akapitzlist"/>
        <w:spacing w:before="120" w:after="120" w:line="240" w:lineRule="auto"/>
        <w:ind w:left="567" w:hanging="283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a) są pracownikami lub osobami najbliższymi pracowników </w:t>
      </w:r>
      <w:proofErr w:type="spellStart"/>
      <w:r w:rsidR="001A0D5D">
        <w:rPr>
          <w:rFonts w:ascii="Arial" w:eastAsia="Calibri" w:hAnsi="Arial" w:cs="Arial"/>
          <w:sz w:val="20"/>
          <w:szCs w:val="20"/>
        </w:rPr>
        <w:t>myORLEN</w:t>
      </w:r>
      <w:proofErr w:type="spellEnd"/>
      <w:r w:rsidRPr="00C76301">
        <w:rPr>
          <w:rFonts w:ascii="Arial" w:eastAsia="Calibri" w:hAnsi="Arial" w:cs="Arial"/>
          <w:sz w:val="20"/>
          <w:szCs w:val="20"/>
        </w:rPr>
        <w:t>, lub</w:t>
      </w:r>
    </w:p>
    <w:p w14:paraId="43EC32C6" w14:textId="361611B9" w:rsidR="00C65102" w:rsidRPr="00C76301" w:rsidRDefault="00C65102" w:rsidP="00F122D6">
      <w:pPr>
        <w:pStyle w:val="Akapitzlist"/>
        <w:spacing w:before="120" w:after="120" w:line="240" w:lineRule="auto"/>
        <w:ind w:left="567" w:hanging="283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b) są podmiotami, w których pracownicy lub osoby najbliższe pracowników </w:t>
      </w:r>
      <w:proofErr w:type="spellStart"/>
      <w:r w:rsidR="001A0D5D">
        <w:rPr>
          <w:rFonts w:ascii="Arial" w:eastAsia="Calibri" w:hAnsi="Arial" w:cs="Arial"/>
          <w:sz w:val="20"/>
          <w:szCs w:val="20"/>
        </w:rPr>
        <w:t>myORLEN</w:t>
      </w:r>
      <w:proofErr w:type="spellEnd"/>
      <w:r w:rsidRPr="00C76301">
        <w:rPr>
          <w:rFonts w:ascii="Arial" w:eastAsia="Calibri" w:hAnsi="Arial" w:cs="Arial"/>
          <w:sz w:val="20"/>
          <w:szCs w:val="20"/>
        </w:rPr>
        <w:t xml:space="preserve"> są właścicielami, udziałowcami lub członkami organów zarządzających tych podmiotów, lub</w:t>
      </w:r>
    </w:p>
    <w:p w14:paraId="5764B34B" w14:textId="097A73D9" w:rsidR="00C65102" w:rsidRPr="00C76301" w:rsidRDefault="00C65102" w:rsidP="00F122D6">
      <w:pPr>
        <w:pStyle w:val="Akapitzlist"/>
        <w:spacing w:before="120" w:after="120" w:line="240" w:lineRule="auto"/>
        <w:ind w:left="567" w:hanging="283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c) są podmiotami, na rzecz których pracownicy lub osoby najbliższe pracowników </w:t>
      </w:r>
      <w:proofErr w:type="spellStart"/>
      <w:r w:rsidR="001A0D5D">
        <w:rPr>
          <w:rFonts w:ascii="Arial" w:eastAsia="Calibri" w:hAnsi="Arial" w:cs="Arial"/>
          <w:sz w:val="20"/>
          <w:szCs w:val="20"/>
        </w:rPr>
        <w:t>myORLEN</w:t>
      </w:r>
      <w:proofErr w:type="spellEnd"/>
      <w:r w:rsidRPr="00C76301">
        <w:rPr>
          <w:rFonts w:ascii="Arial" w:eastAsia="Calibri" w:hAnsi="Arial" w:cs="Arial"/>
          <w:sz w:val="20"/>
          <w:szCs w:val="20"/>
        </w:rPr>
        <w:t xml:space="preserve"> świadczą pracę na podstawie umowy o pracę lub innego stosunku prawnego</w:t>
      </w:r>
    </w:p>
    <w:p w14:paraId="4D3F1B2A" w14:textId="77777777" w:rsidR="00C65102" w:rsidRPr="00C76301" w:rsidRDefault="00C65102" w:rsidP="00F122D6">
      <w:pPr>
        <w:pStyle w:val="Akapitzlist"/>
        <w:spacing w:before="120" w:after="120" w:line="240" w:lineRule="auto"/>
        <w:ind w:left="567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lastRenderedPageBreak/>
        <w:t>- jeśli fakt ten budzi uzasadnione wątpliwości co do bezstronności Postępowania.</w:t>
      </w:r>
    </w:p>
    <w:p w14:paraId="4A7CB64D" w14:textId="46C6119A" w:rsidR="00C65102" w:rsidRPr="00365A62" w:rsidRDefault="00C65102" w:rsidP="00F122D6">
      <w:pPr>
        <w:pStyle w:val="Akapitzlist"/>
        <w:spacing w:before="120" w:after="120" w:line="240" w:lineRule="auto"/>
        <w:ind w:left="851" w:hanging="142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* Przez osoby najbliższe pracowników </w:t>
      </w:r>
      <w:proofErr w:type="spellStart"/>
      <w:r w:rsidR="001A0D5D">
        <w:rPr>
          <w:rFonts w:ascii="Arial" w:eastAsia="Calibri" w:hAnsi="Arial" w:cs="Arial"/>
          <w:sz w:val="20"/>
          <w:szCs w:val="20"/>
        </w:rPr>
        <w:t>myORLEN</w:t>
      </w:r>
      <w:proofErr w:type="spellEnd"/>
      <w:r w:rsidRPr="00C76301">
        <w:rPr>
          <w:rFonts w:ascii="Arial" w:eastAsia="Calibri" w:hAnsi="Arial" w:cs="Arial"/>
          <w:sz w:val="20"/>
          <w:szCs w:val="20"/>
        </w:rPr>
        <w:t xml:space="preserve"> należy rozumieć należy przez to rozumieć osoby pozostające w związku małżeńskim, w stosunku pokrewieństwa lub powinowactwa w linii prostej, pokrewieństwa lub powinowactwa w linii bocznej do drugiego stopnia, lub związane z tytułu przysposobienia, opieki lub kurateli albo pozostające we wspólnym pożyciu z pracownikiem </w:t>
      </w:r>
      <w:proofErr w:type="spellStart"/>
      <w:r w:rsidR="001A0D5D">
        <w:rPr>
          <w:rFonts w:ascii="Arial" w:eastAsia="Calibri" w:hAnsi="Arial" w:cs="Arial"/>
          <w:sz w:val="20"/>
          <w:szCs w:val="20"/>
        </w:rPr>
        <w:t>myORLEN</w:t>
      </w:r>
      <w:proofErr w:type="spellEnd"/>
      <w:r w:rsidRPr="00C76301">
        <w:rPr>
          <w:rFonts w:ascii="Arial" w:eastAsia="Calibri" w:hAnsi="Arial" w:cs="Arial"/>
          <w:sz w:val="20"/>
          <w:szCs w:val="20"/>
        </w:rPr>
        <w:t>.</w:t>
      </w:r>
    </w:p>
    <w:p w14:paraId="473E6395" w14:textId="0B2D71A1" w:rsidR="00EA43E6" w:rsidRPr="00C76301" w:rsidRDefault="0004697D" w:rsidP="00F122D6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="00EA43E6" w:rsidRPr="00C76301">
        <w:rPr>
          <w:rFonts w:ascii="Arial" w:hAnsi="Arial" w:cs="Arial"/>
          <w:sz w:val="20"/>
          <w:szCs w:val="20"/>
        </w:rPr>
        <w:t xml:space="preserve">oraz przyjmując do wiadomości, że z </w:t>
      </w:r>
      <w:r w:rsidR="008221BB" w:rsidRPr="00C76301">
        <w:rPr>
          <w:rFonts w:ascii="Arial" w:hAnsi="Arial" w:cs="Arial"/>
          <w:sz w:val="20"/>
          <w:szCs w:val="20"/>
        </w:rPr>
        <w:t>P</w:t>
      </w:r>
      <w:r w:rsidR="00EA43E6" w:rsidRPr="00C76301">
        <w:rPr>
          <w:rFonts w:ascii="Arial" w:hAnsi="Arial" w:cs="Arial"/>
          <w:sz w:val="20"/>
          <w:szCs w:val="20"/>
        </w:rPr>
        <w:t xml:space="preserve">ostępowania można </w:t>
      </w:r>
      <w:r w:rsidR="00EA43E6" w:rsidRPr="00C76301">
        <w:rPr>
          <w:rFonts w:ascii="Arial" w:hAnsi="Arial" w:cs="Arial"/>
          <w:bCs/>
          <w:sz w:val="20"/>
          <w:szCs w:val="20"/>
        </w:rPr>
        <w:t xml:space="preserve">wykluczyć </w:t>
      </w:r>
      <w:r w:rsidR="00425D48" w:rsidRPr="00C76301">
        <w:rPr>
          <w:rFonts w:ascii="Arial" w:hAnsi="Arial" w:cs="Arial"/>
          <w:bCs/>
          <w:sz w:val="20"/>
          <w:szCs w:val="20"/>
        </w:rPr>
        <w:t>w szczególności</w:t>
      </w:r>
      <w:r w:rsidR="00425D48" w:rsidRPr="00C76301">
        <w:rPr>
          <w:rFonts w:ascii="Arial" w:hAnsi="Arial" w:cs="Arial"/>
          <w:b/>
          <w:bCs/>
          <w:sz w:val="20"/>
          <w:szCs w:val="20"/>
        </w:rPr>
        <w:t xml:space="preserve"> </w:t>
      </w:r>
      <w:r w:rsidR="00EA43E6" w:rsidRPr="00C76301">
        <w:rPr>
          <w:rFonts w:ascii="Arial" w:hAnsi="Arial" w:cs="Arial"/>
          <w:sz w:val="20"/>
          <w:szCs w:val="20"/>
        </w:rPr>
        <w:t>Wykonawców:</w:t>
      </w:r>
    </w:p>
    <w:p w14:paraId="3F7F2771" w14:textId="5356517E" w:rsidR="00EA43E6" w:rsidRPr="00C76301" w:rsidRDefault="00C65102" w:rsidP="0004697D">
      <w:pPr>
        <w:numPr>
          <w:ilvl w:val="2"/>
          <w:numId w:val="21"/>
        </w:numPr>
        <w:autoSpaceDE w:val="0"/>
        <w:autoSpaceDN w:val="0"/>
        <w:adjustRightInd w:val="0"/>
        <w:spacing w:before="120" w:after="12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którzy </w:t>
      </w:r>
      <w:r w:rsidR="00EA43E6" w:rsidRPr="00C76301">
        <w:rPr>
          <w:rFonts w:ascii="Arial" w:eastAsia="Calibri" w:hAnsi="Arial" w:cs="Arial"/>
          <w:sz w:val="20"/>
          <w:szCs w:val="20"/>
        </w:rPr>
        <w:t xml:space="preserve">złożyli nieprawdziwe informacje mające </w:t>
      </w:r>
      <w:r w:rsidR="00F374B7">
        <w:rPr>
          <w:rFonts w:ascii="Arial" w:eastAsia="Calibri" w:hAnsi="Arial" w:cs="Arial"/>
          <w:sz w:val="20"/>
          <w:szCs w:val="20"/>
        </w:rPr>
        <w:t xml:space="preserve">lub mogące mieć </w:t>
      </w:r>
      <w:r w:rsidR="00EA43E6" w:rsidRPr="00C76301">
        <w:rPr>
          <w:rFonts w:ascii="Arial" w:eastAsia="Calibri" w:hAnsi="Arial" w:cs="Arial"/>
          <w:sz w:val="20"/>
          <w:szCs w:val="20"/>
        </w:rPr>
        <w:t>wpływ na wynik prowadzonego Postępowania,</w:t>
      </w:r>
    </w:p>
    <w:p w14:paraId="0C18EB80" w14:textId="368238F7" w:rsidR="00EA43E6" w:rsidRPr="00C76301" w:rsidRDefault="00C65102" w:rsidP="004801CA">
      <w:pPr>
        <w:numPr>
          <w:ilvl w:val="2"/>
          <w:numId w:val="21"/>
        </w:numPr>
        <w:autoSpaceDE w:val="0"/>
        <w:autoSpaceDN w:val="0"/>
        <w:adjustRightInd w:val="0"/>
        <w:spacing w:before="120" w:after="12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którzy </w:t>
      </w:r>
      <w:r w:rsidR="00EA43E6" w:rsidRPr="00C76301">
        <w:rPr>
          <w:rFonts w:ascii="Arial" w:eastAsia="Calibri" w:hAnsi="Arial" w:cs="Arial"/>
          <w:sz w:val="20"/>
          <w:szCs w:val="20"/>
        </w:rPr>
        <w:t>zawarli z innymi Wykonawcami porozumienie zakłócającego konkurencję w Postępowaniu;</w:t>
      </w:r>
    </w:p>
    <w:p w14:paraId="59FD7CCE" w14:textId="47793D30" w:rsidR="006E598C" w:rsidRPr="00C76301" w:rsidRDefault="00C65102" w:rsidP="004801CA">
      <w:pPr>
        <w:numPr>
          <w:ilvl w:val="2"/>
          <w:numId w:val="21"/>
        </w:numPr>
        <w:autoSpaceDE w:val="0"/>
        <w:autoSpaceDN w:val="0"/>
        <w:adjustRightInd w:val="0"/>
        <w:spacing w:before="120" w:after="12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którzy </w:t>
      </w:r>
      <w:r w:rsidR="00EA43E6" w:rsidRPr="00C76301">
        <w:rPr>
          <w:rFonts w:ascii="Arial" w:eastAsia="Calibri" w:hAnsi="Arial" w:cs="Arial"/>
          <w:sz w:val="20"/>
          <w:szCs w:val="20"/>
        </w:rPr>
        <w:t>dopuścili się tzw. poważnego wykroczenia zawodowego</w:t>
      </w:r>
    </w:p>
    <w:p w14:paraId="78045AFF" w14:textId="66299BD0" w:rsidR="00CE5B87" w:rsidRPr="00C76301" w:rsidRDefault="00C65102" w:rsidP="004801CA">
      <w:pPr>
        <w:pStyle w:val="Akapitzlist"/>
        <w:numPr>
          <w:ilvl w:val="2"/>
          <w:numId w:val="21"/>
        </w:numPr>
        <w:spacing w:before="120" w:after="120" w:line="240" w:lineRule="auto"/>
        <w:ind w:left="426" w:hanging="426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którzy </w:t>
      </w:r>
      <w:r w:rsidR="006E598C" w:rsidRPr="00C76301">
        <w:rPr>
          <w:rFonts w:ascii="Arial" w:eastAsia="Calibri" w:hAnsi="Arial" w:cs="Arial"/>
          <w:sz w:val="20"/>
          <w:szCs w:val="20"/>
        </w:rPr>
        <w:t>są podmiotem przeprowadzającym audyt sprawozdań finansowych G</w:t>
      </w:r>
      <w:r w:rsidR="00AE53DA" w:rsidRPr="00C76301">
        <w:rPr>
          <w:rFonts w:ascii="Arial" w:eastAsia="Calibri" w:hAnsi="Arial" w:cs="Arial"/>
          <w:sz w:val="20"/>
          <w:szCs w:val="20"/>
        </w:rPr>
        <w:t xml:space="preserve">rupy Kapitałowej, do której należy </w:t>
      </w:r>
      <w:proofErr w:type="spellStart"/>
      <w:r w:rsidR="001A0D5D">
        <w:rPr>
          <w:rFonts w:ascii="Arial" w:eastAsia="Calibri" w:hAnsi="Arial" w:cs="Arial"/>
          <w:sz w:val="20"/>
          <w:szCs w:val="20"/>
        </w:rPr>
        <w:t>myORLEN</w:t>
      </w:r>
      <w:proofErr w:type="spellEnd"/>
      <w:r w:rsidR="006E598C" w:rsidRPr="00C76301">
        <w:rPr>
          <w:rFonts w:ascii="Arial" w:eastAsia="Calibri" w:hAnsi="Arial" w:cs="Arial"/>
          <w:sz w:val="20"/>
          <w:szCs w:val="20"/>
        </w:rPr>
        <w:t xml:space="preserve"> bądź należą do sieci tego podmiotu</w:t>
      </w:r>
      <w:r w:rsidR="00CE5B87" w:rsidRPr="00C76301">
        <w:rPr>
          <w:rFonts w:ascii="Arial" w:eastAsia="Calibri" w:hAnsi="Arial" w:cs="Arial"/>
          <w:sz w:val="20"/>
          <w:szCs w:val="20"/>
        </w:rPr>
        <w:t>,</w:t>
      </w:r>
    </w:p>
    <w:p w14:paraId="19C23E0B" w14:textId="32C3723D" w:rsidR="00C65102" w:rsidRPr="00C76301" w:rsidRDefault="00CE5B87" w:rsidP="004801CA">
      <w:pPr>
        <w:pStyle w:val="Akapitzlist"/>
        <w:numPr>
          <w:ilvl w:val="2"/>
          <w:numId w:val="21"/>
        </w:numPr>
        <w:spacing w:before="120" w:after="120" w:line="240" w:lineRule="auto"/>
        <w:ind w:left="426" w:hanging="426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którzy w ciągu ostatnich trzech lat przed Wszczęciem Postępowania uchylili się od zawarcia z </w:t>
      </w:r>
      <w:proofErr w:type="spellStart"/>
      <w:r w:rsidR="00793576">
        <w:rPr>
          <w:rFonts w:ascii="Arial" w:eastAsia="Calibri" w:hAnsi="Arial" w:cs="Arial"/>
          <w:sz w:val="20"/>
          <w:szCs w:val="20"/>
        </w:rPr>
        <w:t>myORLEN</w:t>
      </w:r>
      <w:proofErr w:type="spellEnd"/>
      <w:r w:rsidR="00793576">
        <w:rPr>
          <w:rFonts w:ascii="Arial" w:eastAsia="Calibri" w:hAnsi="Arial" w:cs="Arial"/>
          <w:sz w:val="20"/>
          <w:szCs w:val="20"/>
        </w:rPr>
        <w:t xml:space="preserve"> </w:t>
      </w:r>
      <w:r w:rsidRPr="00C76301">
        <w:rPr>
          <w:rFonts w:ascii="Arial" w:eastAsia="Calibri" w:hAnsi="Arial" w:cs="Arial"/>
          <w:sz w:val="20"/>
          <w:szCs w:val="20"/>
        </w:rPr>
        <w:t>Umowy w sprawie Zakupu, w sytuacji gdy jego oferta została wybrana jako najkorzystniejsza lub w sytuacji, gdy uchylił się od zawarcia Umowy, której postanowienia zostały uzgodnione w drodze negocjacji z tym Wykonawcą,</w:t>
      </w:r>
    </w:p>
    <w:p w14:paraId="6D7C1266" w14:textId="1EDE52DD" w:rsidR="00C65102" w:rsidRPr="00C76301" w:rsidRDefault="00C65102" w:rsidP="004801CA">
      <w:pPr>
        <w:pStyle w:val="Akapitzlist"/>
        <w:numPr>
          <w:ilvl w:val="2"/>
          <w:numId w:val="21"/>
        </w:numPr>
        <w:spacing w:before="120" w:after="120" w:line="240" w:lineRule="auto"/>
        <w:ind w:left="426" w:hanging="426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>o których mowa w Rozporządzeniu Rady Unii Europejskiej (UE) 2022/576 w sprawie zmiany rozporządzenia (UE) nr 833/2014 dotyczącego środków ograniczających w związku z działaniami Rosji destabilizującymi sytuację na Ukrainie</w:t>
      </w:r>
      <w:r w:rsidR="00934B02" w:rsidRPr="00C76301">
        <w:rPr>
          <w:rFonts w:ascii="Arial" w:eastAsia="Calibri" w:hAnsi="Arial" w:cs="Arial"/>
          <w:sz w:val="20"/>
          <w:szCs w:val="20"/>
          <w:lang w:bidi="pl-PL"/>
        </w:rPr>
        <w:t>, na rzecz których lub z udziałem których zakazane jest udzielanie lub dalsze wykonywanie zamówień publicznych lub koncesji, objętych zakresem właściwych dyrektyw</w:t>
      </w:r>
      <w:r w:rsidR="006E3436" w:rsidRPr="00C76301">
        <w:rPr>
          <w:rFonts w:ascii="Arial" w:eastAsia="Calibri" w:hAnsi="Arial" w:cs="Arial"/>
          <w:sz w:val="20"/>
          <w:szCs w:val="20"/>
        </w:rPr>
        <w:t>,</w:t>
      </w:r>
    </w:p>
    <w:p w14:paraId="521D9850" w14:textId="49A408A4" w:rsidR="00AE53DA" w:rsidRPr="00C76301" w:rsidRDefault="00AE53DA" w:rsidP="004801CA">
      <w:pPr>
        <w:pStyle w:val="Akapitzlist"/>
        <w:numPr>
          <w:ilvl w:val="2"/>
          <w:numId w:val="21"/>
        </w:numPr>
        <w:spacing w:before="120" w:after="120" w:line="240" w:lineRule="auto"/>
        <w:ind w:left="426" w:hanging="426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>o których mowa w ustawie z dnia 13 kwietnia 2022 r. o szczególnych rozwiązaniach w zakresie przeciwdziałania wspieraniu agresji na Ukrainę oraz służących ochronie bezpieczeństwa narodowego (Dz. U. z 2022 r. poz. 835)</w:t>
      </w:r>
      <w:r w:rsidRPr="00C76301">
        <w:rPr>
          <w:rFonts w:ascii="Arial" w:eastAsia="Arial" w:hAnsi="Arial" w:cs="Arial"/>
          <w:sz w:val="20"/>
          <w:szCs w:val="20"/>
          <w:lang w:eastAsia="pl-PL" w:bidi="pl-PL"/>
        </w:rPr>
        <w:t xml:space="preserve"> </w:t>
      </w:r>
      <w:r w:rsidRPr="00C76301">
        <w:rPr>
          <w:rFonts w:ascii="Arial" w:eastAsia="Calibri" w:hAnsi="Arial" w:cs="Arial"/>
          <w:sz w:val="20"/>
          <w:szCs w:val="20"/>
          <w:lang w:bidi="pl-PL"/>
        </w:rPr>
        <w:t>podlegających wykluczeniu na podstawie tej ustawy.</w:t>
      </w:r>
    </w:p>
    <w:p w14:paraId="6DC90B22" w14:textId="77777777" w:rsidR="00387FF1" w:rsidRPr="00C76301" w:rsidRDefault="00387FF1" w:rsidP="00F122D6">
      <w:pPr>
        <w:pStyle w:val="Akapitzlist"/>
        <w:spacing w:before="120" w:after="120" w:line="240" w:lineRule="auto"/>
        <w:contextualSpacing w:val="0"/>
        <w:rPr>
          <w:rFonts w:ascii="Arial" w:hAnsi="Arial" w:cs="Arial"/>
          <w:sz w:val="20"/>
          <w:szCs w:val="20"/>
        </w:rPr>
      </w:pPr>
    </w:p>
    <w:p w14:paraId="54BD0858" w14:textId="77777777" w:rsidR="00387FF1" w:rsidRPr="003E1360" w:rsidRDefault="00387FF1" w:rsidP="00387FF1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b/>
          <w:sz w:val="20"/>
          <w:szCs w:val="20"/>
          <w:lang w:eastAsia="pl-PL"/>
        </w:rPr>
      </w:pPr>
      <w:r w:rsidRPr="00C76301">
        <w:rPr>
          <w:rFonts w:ascii="Arial" w:hAnsi="Arial" w:cs="Arial"/>
          <w:sz w:val="20"/>
          <w:szCs w:val="20"/>
          <w:lang w:eastAsia="pl-PL"/>
        </w:rPr>
        <w:t xml:space="preserve">OŚWIADCZAMY, ŻE </w:t>
      </w:r>
      <w:r w:rsidRPr="003E1360">
        <w:rPr>
          <w:rFonts w:ascii="Arial" w:hAnsi="Arial" w:cs="Arial"/>
          <w:b/>
          <w:sz w:val="20"/>
          <w:szCs w:val="20"/>
          <w:lang w:eastAsia="pl-PL"/>
        </w:rPr>
        <w:t>NIE PODLEGAMY WYKLUCZENIU.</w:t>
      </w:r>
    </w:p>
    <w:p w14:paraId="72F5EE82" w14:textId="77777777" w:rsidR="00387FF1" w:rsidRPr="003E1360" w:rsidRDefault="00387FF1" w:rsidP="00387FF1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b/>
          <w:sz w:val="20"/>
          <w:szCs w:val="20"/>
          <w:lang w:eastAsia="pl-P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4007"/>
        <w:gridCol w:w="2980"/>
        <w:gridCol w:w="1743"/>
      </w:tblGrid>
      <w:tr w:rsidR="00387FF1" w:rsidRPr="00365A62" w14:paraId="6757F629" w14:textId="77777777" w:rsidTr="001A0D5D">
        <w:trPr>
          <w:cantSplit/>
          <w:trHeight w:val="703"/>
          <w:jc w:val="center"/>
        </w:trPr>
        <w:tc>
          <w:tcPr>
            <w:tcW w:w="307" w:type="pct"/>
            <w:shd w:val="clear" w:color="auto" w:fill="F2DBDB" w:themeFill="accent2" w:themeFillTint="33"/>
            <w:vAlign w:val="center"/>
          </w:tcPr>
          <w:p w14:paraId="5FCBE98F" w14:textId="77777777" w:rsidR="00387FF1" w:rsidRPr="00365A62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shd w:val="clear" w:color="auto" w:fill="F2DBDB" w:themeFill="accent2" w:themeFillTint="33"/>
            <w:vAlign w:val="center"/>
          </w:tcPr>
          <w:p w14:paraId="2CCC085D" w14:textId="77777777" w:rsidR="00387FF1" w:rsidRPr="00365A62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365A62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365A62">
              <w:rPr>
                <w:rFonts w:ascii="Arial" w:hAnsi="Arial" w:cs="Arial"/>
                <w:bCs/>
                <w:sz w:val="18"/>
                <w:szCs w:val="18"/>
              </w:rPr>
              <w:t>) do występowania w obrocie prawnym lub posiadającej (</w:t>
            </w:r>
            <w:proofErr w:type="spellStart"/>
            <w:r w:rsidRPr="00365A62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365A62">
              <w:rPr>
                <w:rFonts w:ascii="Arial" w:hAnsi="Arial"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602" w:type="pct"/>
            <w:shd w:val="clear" w:color="auto" w:fill="F2DBDB" w:themeFill="accent2" w:themeFillTint="33"/>
            <w:vAlign w:val="center"/>
          </w:tcPr>
          <w:p w14:paraId="2A69A377" w14:textId="77777777" w:rsidR="00387FF1" w:rsidRPr="00365A62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Podpis(y) osoby(osób) uprawnionej</w:t>
            </w:r>
            <w:r w:rsidRPr="00365A62" w:rsidDel="000F660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365A62">
              <w:rPr>
                <w:rFonts w:ascii="Arial" w:hAnsi="Arial" w:cs="Arial"/>
                <w:bCs/>
                <w:sz w:val="18"/>
                <w:szCs w:val="18"/>
              </w:rPr>
              <w:t>(</w:t>
            </w:r>
            <w:proofErr w:type="spellStart"/>
            <w:r w:rsidRPr="00365A62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365A62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937" w:type="pct"/>
            <w:shd w:val="clear" w:color="auto" w:fill="F2DBDB" w:themeFill="accent2" w:themeFillTint="33"/>
            <w:vAlign w:val="center"/>
          </w:tcPr>
          <w:p w14:paraId="31B0D13E" w14:textId="77777777" w:rsidR="00387FF1" w:rsidRPr="00365A62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Miejscowość i data</w:t>
            </w:r>
          </w:p>
        </w:tc>
      </w:tr>
      <w:tr w:rsidR="00387FF1" w:rsidRPr="00365A62" w14:paraId="6C6CD242" w14:textId="77777777" w:rsidTr="00796B8C">
        <w:trPr>
          <w:cantSplit/>
          <w:trHeight w:val="263"/>
          <w:jc w:val="center"/>
        </w:trPr>
        <w:tc>
          <w:tcPr>
            <w:tcW w:w="307" w:type="pct"/>
          </w:tcPr>
          <w:p w14:paraId="348B7D67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4" w:type="pct"/>
          </w:tcPr>
          <w:p w14:paraId="6656B195" w14:textId="57B7923A" w:rsidR="00387FF1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8719ECD" w14:textId="77777777" w:rsidR="00795E20" w:rsidRPr="00365A62" w:rsidRDefault="00795E20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6E780D0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2" w:type="pct"/>
          </w:tcPr>
          <w:p w14:paraId="1A4583AE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37" w:type="pct"/>
          </w:tcPr>
          <w:p w14:paraId="77D97510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7BB50F1D" w14:textId="47182B96" w:rsidR="00387FF1" w:rsidRPr="00C76301" w:rsidRDefault="00A26126" w:rsidP="00387FF1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br w:type="page"/>
      </w:r>
      <w:r w:rsidR="00387FF1" w:rsidRPr="00C76301">
        <w:rPr>
          <w:rFonts w:ascii="Arial" w:hAnsi="Arial" w:cs="Arial"/>
          <w:sz w:val="20"/>
          <w:szCs w:val="20"/>
        </w:rPr>
        <w:lastRenderedPageBreak/>
        <w:t>[</w:t>
      </w:r>
      <w:r w:rsidR="002406C1">
        <w:rPr>
          <w:rFonts w:ascii="Arial" w:hAnsi="Arial" w:cs="Arial"/>
          <w:b/>
          <w:sz w:val="20"/>
          <w:szCs w:val="20"/>
        </w:rPr>
        <w:t xml:space="preserve">Załącznik nr </w:t>
      </w:r>
      <w:r w:rsidR="00C447DD">
        <w:rPr>
          <w:rFonts w:ascii="Arial" w:hAnsi="Arial" w:cs="Arial"/>
          <w:b/>
          <w:sz w:val="20"/>
          <w:szCs w:val="20"/>
        </w:rPr>
        <w:t>6</w:t>
      </w:r>
      <w:r w:rsidR="00387FF1" w:rsidRPr="00C76301">
        <w:rPr>
          <w:rFonts w:ascii="Arial" w:hAnsi="Arial" w:cs="Arial"/>
          <w:sz w:val="20"/>
          <w:szCs w:val="20"/>
        </w:rPr>
        <w:t xml:space="preserve"> do Regulaminu </w:t>
      </w:r>
      <w:r w:rsidR="008221BB" w:rsidRPr="00C76301">
        <w:rPr>
          <w:rFonts w:ascii="Arial" w:hAnsi="Arial" w:cs="Arial"/>
          <w:sz w:val="20"/>
          <w:szCs w:val="20"/>
        </w:rPr>
        <w:t>p</w:t>
      </w:r>
      <w:r w:rsidR="00387FF1" w:rsidRPr="00C76301">
        <w:rPr>
          <w:rFonts w:ascii="Arial" w:hAnsi="Arial" w:cs="Arial"/>
          <w:sz w:val="20"/>
          <w:szCs w:val="20"/>
        </w:rPr>
        <w:t>ostępowania]</w:t>
      </w:r>
    </w:p>
    <w:p w14:paraId="01858634" w14:textId="2EC7F0D8" w:rsidR="00387FF1" w:rsidRDefault="00387FF1" w:rsidP="00365A62">
      <w:pPr>
        <w:tabs>
          <w:tab w:val="left" w:pos="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right="-496"/>
        <w:jc w:val="center"/>
        <w:rPr>
          <w:rFonts w:ascii="Arial" w:eastAsia="Arial Unicode MS" w:hAnsi="Arial" w:cs="Arial"/>
          <w:b/>
          <w:bCs/>
          <w:spacing w:val="-1"/>
          <w:sz w:val="20"/>
          <w:szCs w:val="20"/>
          <w:lang w:eastAsia="pl-PL"/>
        </w:rPr>
      </w:pPr>
      <w:r w:rsidRPr="00C76301">
        <w:rPr>
          <w:rFonts w:ascii="Arial" w:eastAsia="Arial Unicode MS" w:hAnsi="Arial" w:cs="Arial"/>
          <w:b/>
          <w:bCs/>
          <w:spacing w:val="-1"/>
          <w:sz w:val="20"/>
          <w:szCs w:val="20"/>
          <w:lang w:eastAsia="pl-PL"/>
        </w:rPr>
        <w:t xml:space="preserve">Zobowiązanie do nie zgłaszania i nie dochodzenia roszczeń wobec Zamawiającego </w:t>
      </w:r>
      <w:r w:rsidRPr="00C76301">
        <w:rPr>
          <w:rFonts w:ascii="Arial" w:eastAsia="Arial Unicode MS" w:hAnsi="Arial" w:cs="Arial"/>
          <w:b/>
          <w:bCs/>
          <w:spacing w:val="-1"/>
          <w:sz w:val="20"/>
          <w:szCs w:val="20"/>
          <w:lang w:eastAsia="pl-PL"/>
        </w:rPr>
        <w:br/>
        <w:t>i zachowania poufności</w: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1A0D5D" w:rsidRPr="001A0D5D" w14:paraId="53EFCBAE" w14:textId="77777777" w:rsidTr="00ED2DF4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D81E04"/>
            <w:vAlign w:val="center"/>
          </w:tcPr>
          <w:p w14:paraId="2996AD05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1A0D5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Dane Wykonawcy</w:t>
            </w:r>
          </w:p>
        </w:tc>
        <w:tc>
          <w:tcPr>
            <w:tcW w:w="5521" w:type="dxa"/>
          </w:tcPr>
          <w:p w14:paraId="147869D1" w14:textId="77777777" w:rsidR="001A0D5D" w:rsidRPr="001A0D5D" w:rsidRDefault="001A0D5D" w:rsidP="001A0D5D">
            <w:pPr>
              <w:spacing w:after="0" w:line="240" w:lineRule="auto"/>
              <w:ind w:left="497" w:right="1064" w:firstLine="497"/>
              <w:rPr>
                <w:rFonts w:ascii="Arial" w:hAnsi="Arial" w:cs="Arial"/>
                <w:sz w:val="20"/>
                <w:szCs w:val="20"/>
              </w:rPr>
            </w:pPr>
          </w:p>
          <w:p w14:paraId="6A8037F6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0D5D" w:rsidRPr="001A0D5D" w14:paraId="682193CE" w14:textId="77777777" w:rsidTr="00ED2DF4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D81E04"/>
            <w:vAlign w:val="center"/>
          </w:tcPr>
          <w:p w14:paraId="3165C0F5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1A0D5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27A83C50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1A0D5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kod, miejscowość </w:t>
            </w:r>
          </w:p>
          <w:p w14:paraId="7C1EA393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1A0D5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ulica, nr lokalu</w:t>
            </w:r>
          </w:p>
          <w:p w14:paraId="3E76286D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21" w:type="dxa"/>
          </w:tcPr>
          <w:p w14:paraId="55F9B856" w14:textId="77777777" w:rsidR="001A0D5D" w:rsidRPr="001A0D5D" w:rsidRDefault="001A0D5D" w:rsidP="001A0D5D">
            <w:pPr>
              <w:spacing w:after="0" w:line="240" w:lineRule="auto"/>
              <w:ind w:right="1064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DB82D0B" w14:textId="77777777" w:rsidR="00420755" w:rsidRPr="00C76301" w:rsidRDefault="00420755" w:rsidP="00420755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39812F85" w14:textId="7D0BD689" w:rsidR="004133C3" w:rsidRPr="009D4BC0" w:rsidRDefault="00796B8C" w:rsidP="003E1360">
      <w:pPr>
        <w:spacing w:after="120" w:line="240" w:lineRule="auto"/>
        <w:jc w:val="both"/>
        <w:rPr>
          <w:rFonts w:ascii="Arial" w:eastAsia="Calibri" w:hAnsi="Arial" w:cs="Arial"/>
          <w:b/>
          <w:bCs/>
          <w:i/>
          <w:sz w:val="20"/>
          <w:szCs w:val="20"/>
        </w:rPr>
      </w:pPr>
      <w:r w:rsidRPr="009D4BC0">
        <w:rPr>
          <w:rFonts w:ascii="Arial" w:eastAsia="Calibri" w:hAnsi="Arial" w:cs="Arial"/>
          <w:sz w:val="20"/>
          <w:szCs w:val="20"/>
        </w:rPr>
        <w:t xml:space="preserve">Przystępując do </w:t>
      </w:r>
      <w:r w:rsidR="008221BB" w:rsidRPr="009D4BC0">
        <w:rPr>
          <w:rFonts w:ascii="Arial" w:eastAsia="Calibri" w:hAnsi="Arial" w:cs="Arial"/>
          <w:sz w:val="20"/>
          <w:szCs w:val="20"/>
        </w:rPr>
        <w:t>P</w:t>
      </w:r>
      <w:r w:rsidRPr="009D4BC0">
        <w:rPr>
          <w:rFonts w:ascii="Arial" w:eastAsia="Calibri" w:hAnsi="Arial" w:cs="Arial"/>
          <w:sz w:val="20"/>
          <w:szCs w:val="20"/>
        </w:rPr>
        <w:t>ost</w:t>
      </w:r>
      <w:r w:rsidR="00425D48" w:rsidRPr="009D4BC0">
        <w:rPr>
          <w:rFonts w:ascii="Arial" w:eastAsia="Calibri" w:hAnsi="Arial" w:cs="Arial"/>
          <w:sz w:val="20"/>
          <w:szCs w:val="20"/>
        </w:rPr>
        <w:t>ę</w:t>
      </w:r>
      <w:r w:rsidRPr="009D4BC0">
        <w:rPr>
          <w:rFonts w:ascii="Arial" w:eastAsia="Calibri" w:hAnsi="Arial" w:cs="Arial"/>
          <w:sz w:val="20"/>
          <w:szCs w:val="20"/>
        </w:rPr>
        <w:t>powania</w:t>
      </w:r>
      <w:r w:rsidR="009867BF" w:rsidRPr="009D4BC0">
        <w:rPr>
          <w:rFonts w:ascii="Arial" w:eastAsia="Calibri" w:hAnsi="Arial" w:cs="Arial"/>
          <w:sz w:val="20"/>
          <w:szCs w:val="20"/>
        </w:rPr>
        <w:t xml:space="preserve"> pn.</w:t>
      </w:r>
      <w:r w:rsidR="00387FF1" w:rsidRPr="009D4BC0">
        <w:rPr>
          <w:rFonts w:ascii="Arial" w:eastAsia="Calibri" w:hAnsi="Arial" w:cs="Arial"/>
          <w:sz w:val="20"/>
          <w:szCs w:val="20"/>
        </w:rPr>
        <w:t xml:space="preserve">: </w:t>
      </w:r>
      <w:r w:rsidR="009D4BC0" w:rsidRPr="009D4BC0">
        <w:rPr>
          <w:rFonts w:ascii="Arial" w:eastAsia="Calibri" w:hAnsi="Arial" w:cs="Arial"/>
          <w:b/>
          <w:bCs/>
          <w:i/>
          <w:sz w:val="20"/>
          <w:szCs w:val="20"/>
        </w:rPr>
        <w:t xml:space="preserve">„Konserwację i serwis urządzeń klimatyzacyjnych zainstalowanych w budynkach użytkowanych przez </w:t>
      </w:r>
      <w:proofErr w:type="spellStart"/>
      <w:r w:rsidR="009D4BC0" w:rsidRPr="009D4BC0">
        <w:rPr>
          <w:rFonts w:ascii="Arial" w:eastAsia="Calibri" w:hAnsi="Arial" w:cs="Arial"/>
          <w:b/>
          <w:bCs/>
          <w:i/>
          <w:sz w:val="20"/>
          <w:szCs w:val="20"/>
        </w:rPr>
        <w:t>myORLEN</w:t>
      </w:r>
      <w:proofErr w:type="spellEnd"/>
      <w:r w:rsidR="009D4BC0" w:rsidRPr="009D4BC0">
        <w:rPr>
          <w:rFonts w:ascii="Arial" w:eastAsia="Calibri" w:hAnsi="Arial" w:cs="Arial"/>
          <w:b/>
          <w:bCs/>
          <w:i/>
          <w:sz w:val="20"/>
          <w:szCs w:val="20"/>
        </w:rPr>
        <w:t xml:space="preserve"> sp. z o.o. Region Dolnośląski”</w:t>
      </w:r>
      <w:r w:rsidR="008A098A" w:rsidRPr="009D4BC0">
        <w:rPr>
          <w:rFonts w:ascii="Arial" w:eastAsia="Calibri" w:hAnsi="Arial" w:cs="Arial"/>
          <w:b/>
          <w:bCs/>
          <w:i/>
          <w:sz w:val="20"/>
          <w:szCs w:val="20"/>
        </w:rPr>
        <w:t xml:space="preserve">, </w:t>
      </w:r>
      <w:r w:rsidR="00D87168">
        <w:rPr>
          <w:rFonts w:ascii="Arial" w:eastAsia="Calibri" w:hAnsi="Arial" w:cs="Arial"/>
          <w:b/>
          <w:bCs/>
          <w:i/>
          <w:sz w:val="20"/>
          <w:szCs w:val="20"/>
        </w:rPr>
        <w:t xml:space="preserve">                </w:t>
      </w:r>
      <w:r w:rsidR="008A098A" w:rsidRPr="009D4BC0">
        <w:rPr>
          <w:rFonts w:ascii="Arial" w:eastAsia="Calibri" w:hAnsi="Arial" w:cs="Arial"/>
          <w:b/>
          <w:bCs/>
          <w:i/>
          <w:sz w:val="20"/>
          <w:szCs w:val="20"/>
        </w:rPr>
        <w:t xml:space="preserve">CRZ nr: </w:t>
      </w:r>
      <w:r w:rsidR="000114A2" w:rsidRPr="000114A2">
        <w:rPr>
          <w:rFonts w:ascii="Arial" w:eastAsia="Calibri" w:hAnsi="Arial" w:cs="Arial"/>
          <w:b/>
          <w:bCs/>
          <w:i/>
          <w:sz w:val="20"/>
          <w:szCs w:val="20"/>
        </w:rPr>
        <w:t>NP/OD/26/0363/OD/BAOD</w:t>
      </w:r>
    </w:p>
    <w:p w14:paraId="110E1FAB" w14:textId="65CE618C" w:rsidR="00387FF1" w:rsidRPr="00C76301" w:rsidRDefault="00387FF1" w:rsidP="003E1360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9D4BC0">
        <w:rPr>
          <w:rFonts w:ascii="Arial" w:hAnsi="Arial" w:cs="Arial"/>
          <w:bCs/>
          <w:spacing w:val="4"/>
          <w:sz w:val="20"/>
          <w:szCs w:val="20"/>
        </w:rPr>
        <w:t>Oświadczamy</w:t>
      </w:r>
      <w:r w:rsidRPr="009D4BC0">
        <w:rPr>
          <w:rFonts w:ascii="Arial" w:hAnsi="Arial" w:cs="Arial"/>
          <w:b/>
          <w:bCs/>
          <w:spacing w:val="4"/>
          <w:sz w:val="20"/>
          <w:szCs w:val="20"/>
        </w:rPr>
        <w:t>, że nie będziemy zgłaszać ani dochodzić</w:t>
      </w:r>
      <w:r w:rsidRPr="00C76301">
        <w:rPr>
          <w:rFonts w:ascii="Arial" w:hAnsi="Arial" w:cs="Arial"/>
          <w:b/>
          <w:bCs/>
          <w:spacing w:val="4"/>
          <w:sz w:val="20"/>
          <w:szCs w:val="20"/>
        </w:rPr>
        <w:t xml:space="preserve"> żadnych roszczeń wobec Zamawiającego w przypadku unieważnienia</w:t>
      </w:r>
      <w:r w:rsidR="00B476BF" w:rsidRPr="00C76301">
        <w:rPr>
          <w:rFonts w:ascii="Arial" w:hAnsi="Arial" w:cs="Arial"/>
          <w:b/>
          <w:bCs/>
          <w:spacing w:val="4"/>
          <w:sz w:val="20"/>
          <w:szCs w:val="20"/>
        </w:rPr>
        <w:t>/zamknięcia</w:t>
      </w:r>
      <w:r w:rsidRPr="00C76301">
        <w:rPr>
          <w:rFonts w:ascii="Arial" w:hAnsi="Arial" w:cs="Arial"/>
          <w:b/>
          <w:bCs/>
          <w:spacing w:val="4"/>
          <w:sz w:val="20"/>
          <w:szCs w:val="20"/>
        </w:rPr>
        <w:t xml:space="preserve"> niniejszego </w:t>
      </w:r>
      <w:r w:rsidR="001D2DFE" w:rsidRPr="00C76301">
        <w:rPr>
          <w:rFonts w:ascii="Arial" w:hAnsi="Arial" w:cs="Arial"/>
          <w:b/>
          <w:bCs/>
          <w:spacing w:val="4"/>
          <w:sz w:val="20"/>
          <w:szCs w:val="20"/>
        </w:rPr>
        <w:t>Postępowania</w:t>
      </w:r>
      <w:r w:rsidRPr="00C76301">
        <w:rPr>
          <w:rFonts w:ascii="Arial" w:hAnsi="Arial" w:cs="Arial"/>
          <w:b/>
          <w:bCs/>
          <w:sz w:val="20"/>
          <w:szCs w:val="20"/>
        </w:rPr>
        <w:t>.</w:t>
      </w:r>
    </w:p>
    <w:p w14:paraId="65E18BCE" w14:textId="38886566" w:rsidR="00387FF1" w:rsidRPr="00C76301" w:rsidRDefault="00387FF1" w:rsidP="006756BC">
      <w:pPr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b/>
          <w:i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Zobowiązujemy się do zachowania w poufności wszelkich informacji przekazanych przez pracowników </w:t>
      </w:r>
      <w:proofErr w:type="spellStart"/>
      <w:r w:rsidR="00793576">
        <w:rPr>
          <w:rFonts w:ascii="Arial" w:hAnsi="Arial" w:cs="Arial"/>
          <w:sz w:val="20"/>
          <w:szCs w:val="20"/>
        </w:rPr>
        <w:t>myORLEN</w:t>
      </w:r>
      <w:proofErr w:type="spellEnd"/>
      <w:r w:rsidRPr="00C76301">
        <w:rPr>
          <w:rFonts w:ascii="Arial" w:hAnsi="Arial" w:cs="Arial"/>
          <w:sz w:val="20"/>
          <w:szCs w:val="20"/>
        </w:rPr>
        <w:t xml:space="preserve"> sp. z o.o., niezależnie od sposobu i formy ich wyrażania.</w:t>
      </w:r>
    </w:p>
    <w:p w14:paraId="18BD5B62" w14:textId="77777777" w:rsidR="00387FF1" w:rsidRPr="00C76301" w:rsidRDefault="00387FF1" w:rsidP="006756BC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284" w:hanging="284"/>
        <w:contextualSpacing w:val="0"/>
        <w:jc w:val="both"/>
        <w:rPr>
          <w:rFonts w:ascii="Arial" w:hAnsi="Arial" w:cs="Arial"/>
          <w:b/>
          <w:i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Zobowiązanie obejmuje, nie tylko obowiązek nieujawniania informacji poufnych ale również zakaz korzystania z nich w interesie własnym bądź osób trzecich lub w celu sprzecznym z interesem Zamawiającego.</w:t>
      </w:r>
    </w:p>
    <w:p w14:paraId="21A1A5AC" w14:textId="61FF29F2" w:rsidR="00387FF1" w:rsidRPr="00F122D6" w:rsidRDefault="00387FF1" w:rsidP="006756BC">
      <w:pPr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bCs/>
          <w:spacing w:val="4"/>
          <w:sz w:val="20"/>
          <w:szCs w:val="20"/>
        </w:rPr>
      </w:pPr>
      <w:r w:rsidRPr="00C76301">
        <w:rPr>
          <w:rFonts w:ascii="Arial" w:hAnsi="Arial" w:cs="Arial"/>
          <w:bCs/>
          <w:spacing w:val="4"/>
          <w:sz w:val="20"/>
          <w:szCs w:val="20"/>
        </w:rPr>
        <w:t>Nie stanowią Informacji Poufnej informacje:</w:t>
      </w:r>
    </w:p>
    <w:p w14:paraId="515D8DA7" w14:textId="28CD1802" w:rsidR="00387FF1" w:rsidRPr="00C76301" w:rsidRDefault="00387FF1" w:rsidP="006756BC">
      <w:pPr>
        <w:numPr>
          <w:ilvl w:val="0"/>
          <w:numId w:val="8"/>
        </w:numPr>
        <w:spacing w:before="120"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świadomie podane przez </w:t>
      </w:r>
      <w:proofErr w:type="spellStart"/>
      <w:r w:rsidR="001A0D5D">
        <w:rPr>
          <w:rFonts w:ascii="Arial" w:hAnsi="Arial" w:cs="Arial"/>
          <w:sz w:val="20"/>
          <w:szCs w:val="20"/>
        </w:rPr>
        <w:t>myORLEN</w:t>
      </w:r>
      <w:proofErr w:type="spellEnd"/>
      <w:r w:rsidRPr="00C76301">
        <w:rPr>
          <w:rFonts w:ascii="Arial" w:hAnsi="Arial" w:cs="Arial"/>
          <w:sz w:val="20"/>
          <w:szCs w:val="20"/>
        </w:rPr>
        <w:t xml:space="preserve"> sp. z o.o. do publicznej wiadomości lub w</w:t>
      </w:r>
      <w:r w:rsidR="00F122D6">
        <w:rPr>
          <w:rFonts w:ascii="Arial" w:hAnsi="Arial" w:cs="Arial"/>
          <w:sz w:val="20"/>
          <w:szCs w:val="20"/>
        </w:rPr>
        <w:t> </w:t>
      </w:r>
      <w:r w:rsidRPr="00C76301">
        <w:rPr>
          <w:rFonts w:ascii="Arial" w:hAnsi="Arial" w:cs="Arial"/>
          <w:sz w:val="20"/>
          <w:szCs w:val="20"/>
        </w:rPr>
        <w:t xml:space="preserve">jakikolwiek inny sposób przez </w:t>
      </w:r>
      <w:proofErr w:type="spellStart"/>
      <w:r w:rsidR="001A0D5D">
        <w:rPr>
          <w:rFonts w:ascii="Arial" w:hAnsi="Arial" w:cs="Arial"/>
          <w:sz w:val="20"/>
          <w:szCs w:val="20"/>
        </w:rPr>
        <w:t>myORLEN</w:t>
      </w:r>
      <w:proofErr w:type="spellEnd"/>
      <w:r w:rsidRPr="00C76301">
        <w:rPr>
          <w:rFonts w:ascii="Arial" w:hAnsi="Arial" w:cs="Arial"/>
          <w:sz w:val="20"/>
          <w:szCs w:val="20"/>
        </w:rPr>
        <w:t xml:space="preserve"> sp. z o.o. rozpowszechniane,</w:t>
      </w:r>
    </w:p>
    <w:p w14:paraId="0D10152A" w14:textId="6AF83C52" w:rsidR="00387FF1" w:rsidRPr="00C76301" w:rsidRDefault="00387FF1" w:rsidP="006756BC">
      <w:pPr>
        <w:numPr>
          <w:ilvl w:val="0"/>
          <w:numId w:val="8"/>
        </w:numPr>
        <w:spacing w:before="120"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co do których </w:t>
      </w:r>
      <w:proofErr w:type="spellStart"/>
      <w:r w:rsidR="001A0D5D">
        <w:rPr>
          <w:rFonts w:ascii="Arial" w:hAnsi="Arial" w:cs="Arial"/>
          <w:sz w:val="20"/>
          <w:szCs w:val="20"/>
        </w:rPr>
        <w:t>myORLEN</w:t>
      </w:r>
      <w:proofErr w:type="spellEnd"/>
      <w:r w:rsidRPr="00C76301">
        <w:rPr>
          <w:rFonts w:ascii="Arial" w:hAnsi="Arial" w:cs="Arial"/>
          <w:sz w:val="20"/>
          <w:szCs w:val="20"/>
        </w:rPr>
        <w:t xml:space="preserve"> sp. z o.o. nie miała intencji i nie podjął żadnych działań w</w:t>
      </w:r>
      <w:r w:rsidR="00F122D6">
        <w:rPr>
          <w:rFonts w:ascii="Arial" w:hAnsi="Arial" w:cs="Arial"/>
          <w:sz w:val="20"/>
          <w:szCs w:val="20"/>
        </w:rPr>
        <w:t> </w:t>
      </w:r>
      <w:r w:rsidRPr="00C76301">
        <w:rPr>
          <w:rFonts w:ascii="Arial" w:hAnsi="Arial" w:cs="Arial"/>
          <w:sz w:val="20"/>
          <w:szCs w:val="20"/>
        </w:rPr>
        <w:t>celu zachowania ich w tajemnicy,</w:t>
      </w:r>
    </w:p>
    <w:p w14:paraId="3D08A966" w14:textId="5242FEFB" w:rsidR="00387FF1" w:rsidRPr="00C76301" w:rsidRDefault="00387FF1" w:rsidP="006756BC">
      <w:pPr>
        <w:numPr>
          <w:ilvl w:val="0"/>
          <w:numId w:val="8"/>
        </w:numPr>
        <w:spacing w:before="120"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co do których </w:t>
      </w:r>
      <w:proofErr w:type="spellStart"/>
      <w:r w:rsidR="001A0D5D">
        <w:rPr>
          <w:rFonts w:ascii="Arial" w:hAnsi="Arial" w:cs="Arial"/>
          <w:sz w:val="20"/>
          <w:szCs w:val="20"/>
        </w:rPr>
        <w:t>myORLEN</w:t>
      </w:r>
      <w:proofErr w:type="spellEnd"/>
      <w:r w:rsidRPr="00C76301">
        <w:rPr>
          <w:rFonts w:ascii="Arial" w:hAnsi="Arial" w:cs="Arial"/>
          <w:sz w:val="20"/>
          <w:szCs w:val="20"/>
        </w:rPr>
        <w:t xml:space="preserve"> sp. z o.o. wyraziła pisemną zgodę na ich ujawnienie – w</w:t>
      </w:r>
      <w:r w:rsidR="00F122D6">
        <w:rPr>
          <w:rFonts w:ascii="Arial" w:hAnsi="Arial" w:cs="Arial"/>
          <w:sz w:val="20"/>
          <w:szCs w:val="20"/>
        </w:rPr>
        <w:t> </w:t>
      </w:r>
      <w:r w:rsidRPr="00C76301">
        <w:rPr>
          <w:rFonts w:ascii="Arial" w:hAnsi="Arial" w:cs="Arial"/>
          <w:sz w:val="20"/>
          <w:szCs w:val="20"/>
        </w:rPr>
        <w:t xml:space="preserve">określonym przez nią celu i zakresie, były przed przystąpieniem do niniejszego </w:t>
      </w:r>
      <w:r w:rsidR="00B06D99" w:rsidRPr="00C76301">
        <w:rPr>
          <w:rFonts w:ascii="Arial" w:hAnsi="Arial" w:cs="Arial"/>
          <w:sz w:val="20"/>
          <w:szCs w:val="20"/>
        </w:rPr>
        <w:t xml:space="preserve">Postępowania </w:t>
      </w:r>
      <w:r w:rsidRPr="00C76301">
        <w:rPr>
          <w:rFonts w:ascii="Arial" w:hAnsi="Arial" w:cs="Arial"/>
          <w:sz w:val="20"/>
          <w:szCs w:val="20"/>
        </w:rPr>
        <w:t>powszechnie znane lub stały się takie bez winy Wykonawcy,</w:t>
      </w:r>
    </w:p>
    <w:p w14:paraId="1057904A" w14:textId="64AD1F89" w:rsidR="00387FF1" w:rsidRPr="00C76301" w:rsidRDefault="00387FF1" w:rsidP="006756BC">
      <w:pPr>
        <w:numPr>
          <w:ilvl w:val="0"/>
          <w:numId w:val="8"/>
        </w:numPr>
        <w:spacing w:before="120"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zostały zgodnie z prawem przed przystąpieniem do niniejszego </w:t>
      </w:r>
      <w:r w:rsidR="00B06D99" w:rsidRPr="00C76301">
        <w:rPr>
          <w:rFonts w:ascii="Arial" w:hAnsi="Arial" w:cs="Arial"/>
          <w:sz w:val="20"/>
          <w:szCs w:val="20"/>
        </w:rPr>
        <w:t xml:space="preserve">Postępowania </w:t>
      </w:r>
      <w:r w:rsidRPr="00C76301">
        <w:rPr>
          <w:rFonts w:ascii="Arial" w:hAnsi="Arial" w:cs="Arial"/>
          <w:sz w:val="20"/>
          <w:szCs w:val="20"/>
        </w:rPr>
        <w:t>otrzymane od osób trzecich bez podobnych ograniczeń i bez naruszenia niniejszych zapisów,</w:t>
      </w:r>
    </w:p>
    <w:p w14:paraId="0A471F62" w14:textId="77777777" w:rsidR="00387FF1" w:rsidRPr="00C76301" w:rsidRDefault="00387FF1" w:rsidP="006756BC">
      <w:pPr>
        <w:numPr>
          <w:ilvl w:val="0"/>
          <w:numId w:val="8"/>
        </w:numPr>
        <w:spacing w:before="120"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zostały opracowane niezależnie przez Wykonawcę, który to fakt jest udokumentowany na piśmie,</w:t>
      </w:r>
    </w:p>
    <w:p w14:paraId="658BA46D" w14:textId="741AD50B" w:rsidR="00387FF1" w:rsidRPr="00C76301" w:rsidRDefault="00387FF1" w:rsidP="006756BC">
      <w:pPr>
        <w:numPr>
          <w:ilvl w:val="0"/>
          <w:numId w:val="8"/>
        </w:numPr>
        <w:spacing w:before="120"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muszą być ujawnione na mocy odrębnych przepisów prawa.</w:t>
      </w:r>
    </w:p>
    <w:p w14:paraId="0FB73FB7" w14:textId="22BDB139" w:rsidR="00A444E7" w:rsidRPr="00C76301" w:rsidRDefault="00A444E7" w:rsidP="006756BC">
      <w:pPr>
        <w:pStyle w:val="Akapitzlist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before="120" w:after="12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Oświadczam, że jest mi znana treść i rozumiem znaczenie art. 266 § 1 kodeksu karnego, zgodnie z</w:t>
      </w:r>
      <w:r w:rsidR="00F122D6">
        <w:rPr>
          <w:rFonts w:ascii="Arial" w:hAnsi="Arial" w:cs="Arial"/>
          <w:sz w:val="20"/>
          <w:szCs w:val="20"/>
        </w:rPr>
        <w:t> </w:t>
      </w:r>
      <w:r w:rsidRPr="00C76301">
        <w:rPr>
          <w:rFonts w:ascii="Arial" w:hAnsi="Arial" w:cs="Arial"/>
          <w:sz w:val="20"/>
          <w:szCs w:val="20"/>
        </w:rPr>
        <w:t>którym: „Kto wbrew przepisom ustawy lub przyjętemu na siebie zobowiązaniu ujawnia lub wykorzystuje informację, z którą zapoznał się w związku z pełnioną funkcją, wykonywaną pracą, działalnością publiczną, społeczną, gospodarczą lub naukową, podlega grzywnie, karze ograniczenia wolności albo pozbawienia wolności do lat 2”.</w:t>
      </w:r>
    </w:p>
    <w:p w14:paraId="79551A82" w14:textId="10007372" w:rsidR="008C7A2B" w:rsidRPr="00F122D6" w:rsidRDefault="00A444E7" w:rsidP="006756BC">
      <w:pPr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Jestem świadomy(-a), że niniejsze zobowiązanie do zachowania poufności obowiązuje mnie również po ustaniu stosunku prawnego łączącego mnie z </w:t>
      </w:r>
      <w:proofErr w:type="spellStart"/>
      <w:r w:rsidR="001A0D5D">
        <w:rPr>
          <w:rFonts w:ascii="Arial" w:hAnsi="Arial" w:cs="Arial"/>
          <w:sz w:val="20"/>
          <w:szCs w:val="20"/>
        </w:rPr>
        <w:t>myORLEN</w:t>
      </w:r>
      <w:proofErr w:type="spellEnd"/>
      <w:r w:rsidRPr="00C76301">
        <w:rPr>
          <w:rFonts w:ascii="Arial" w:hAnsi="Arial" w:cs="Arial"/>
          <w:sz w:val="20"/>
          <w:szCs w:val="20"/>
        </w:rPr>
        <w:t xml:space="preserve"> sp. z o.o. lub z innymi podmiotami wykonującymi zadania na rzecz </w:t>
      </w:r>
      <w:proofErr w:type="spellStart"/>
      <w:r w:rsidR="001A0D5D">
        <w:rPr>
          <w:rFonts w:ascii="Arial" w:hAnsi="Arial" w:cs="Arial"/>
          <w:sz w:val="20"/>
          <w:szCs w:val="20"/>
        </w:rPr>
        <w:t>myORLEN</w:t>
      </w:r>
      <w:proofErr w:type="spellEnd"/>
      <w:r w:rsidRPr="00C76301">
        <w:rPr>
          <w:rFonts w:ascii="Arial" w:hAnsi="Arial" w:cs="Arial"/>
          <w:sz w:val="20"/>
          <w:szCs w:val="20"/>
        </w:rPr>
        <w:t xml:space="preserve"> sp. z o.o.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"/>
        <w:gridCol w:w="3909"/>
        <w:gridCol w:w="1976"/>
        <w:gridCol w:w="2936"/>
      </w:tblGrid>
      <w:tr w:rsidR="003E1360" w:rsidRPr="00365A62" w14:paraId="0E91B075" w14:textId="77777777" w:rsidTr="00D87168">
        <w:trPr>
          <w:cantSplit/>
          <w:trHeight w:val="703"/>
          <w:jc w:val="center"/>
        </w:trPr>
        <w:tc>
          <w:tcPr>
            <w:tcW w:w="259" w:type="pct"/>
            <w:shd w:val="clear" w:color="auto" w:fill="F2DBDB" w:themeFill="accent2" w:themeFillTint="33"/>
            <w:vAlign w:val="center"/>
          </w:tcPr>
          <w:p w14:paraId="7CF59CFB" w14:textId="77777777" w:rsidR="003E1360" w:rsidRPr="00365A62" w:rsidRDefault="003E1360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Lp.</w:t>
            </w:r>
          </w:p>
        </w:tc>
        <w:tc>
          <w:tcPr>
            <w:tcW w:w="2101" w:type="pct"/>
            <w:shd w:val="clear" w:color="auto" w:fill="F2DBDB" w:themeFill="accent2" w:themeFillTint="33"/>
            <w:vAlign w:val="center"/>
          </w:tcPr>
          <w:p w14:paraId="75943587" w14:textId="77777777" w:rsidR="003E1360" w:rsidRPr="00365A62" w:rsidRDefault="003E1360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365A62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365A62">
              <w:rPr>
                <w:rFonts w:ascii="Arial" w:hAnsi="Arial" w:cs="Arial"/>
                <w:bCs/>
                <w:sz w:val="18"/>
                <w:szCs w:val="18"/>
              </w:rPr>
              <w:t>) do występowania w obrocie prawnym lub posiadającej(</w:t>
            </w:r>
            <w:proofErr w:type="spellStart"/>
            <w:r w:rsidRPr="00365A62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365A62">
              <w:rPr>
                <w:rFonts w:ascii="Arial" w:hAnsi="Arial"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062" w:type="pct"/>
            <w:shd w:val="clear" w:color="auto" w:fill="F2DBDB" w:themeFill="accent2" w:themeFillTint="33"/>
            <w:vAlign w:val="center"/>
          </w:tcPr>
          <w:p w14:paraId="51D66F0F" w14:textId="77777777" w:rsidR="003E1360" w:rsidRPr="00365A62" w:rsidRDefault="003E1360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365A62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365A62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1578" w:type="pct"/>
            <w:shd w:val="clear" w:color="auto" w:fill="F2DBDB" w:themeFill="accent2" w:themeFillTint="33"/>
          </w:tcPr>
          <w:p w14:paraId="2A6F6565" w14:textId="540ACE6F" w:rsidR="003E1360" w:rsidRPr="00365A62" w:rsidRDefault="003E1360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Miejscowość i data</w:t>
            </w:r>
          </w:p>
        </w:tc>
      </w:tr>
      <w:tr w:rsidR="003E1360" w:rsidRPr="00365A62" w14:paraId="3CDCC08D" w14:textId="77777777" w:rsidTr="003E1360">
        <w:trPr>
          <w:cantSplit/>
          <w:trHeight w:val="674"/>
          <w:jc w:val="center"/>
        </w:trPr>
        <w:tc>
          <w:tcPr>
            <w:tcW w:w="259" w:type="pct"/>
          </w:tcPr>
          <w:p w14:paraId="062B270A" w14:textId="77777777" w:rsidR="003E1360" w:rsidRPr="00365A62" w:rsidRDefault="003E1360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1" w:type="pct"/>
          </w:tcPr>
          <w:p w14:paraId="40855664" w14:textId="77777777" w:rsidR="003E1360" w:rsidRPr="00365A62" w:rsidRDefault="003E1360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650172A" w14:textId="77777777" w:rsidR="003E1360" w:rsidRPr="00365A62" w:rsidRDefault="003E1360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62" w:type="pct"/>
          </w:tcPr>
          <w:p w14:paraId="5995821E" w14:textId="77777777" w:rsidR="003E1360" w:rsidRPr="00365A62" w:rsidRDefault="003E1360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78" w:type="pct"/>
          </w:tcPr>
          <w:p w14:paraId="57ADAD43" w14:textId="7C50179C" w:rsidR="003E1360" w:rsidRPr="00365A62" w:rsidRDefault="003E1360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33CB6B45" w14:textId="1E9648A8" w:rsidR="006756BC" w:rsidRPr="002A0217" w:rsidRDefault="00420755" w:rsidP="006756B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C76301">
        <w:rPr>
          <w:rFonts w:ascii="Arial" w:eastAsia="Arial Unicode MS" w:hAnsi="Arial" w:cs="Arial"/>
          <w:bCs/>
          <w:spacing w:val="-1"/>
          <w:sz w:val="20"/>
          <w:szCs w:val="20"/>
          <w:lang w:eastAsia="pl-PL"/>
        </w:rPr>
        <w:br w:type="page"/>
      </w:r>
      <w:r w:rsidR="006756BC" w:rsidRPr="002A0217">
        <w:rPr>
          <w:rFonts w:ascii="Arial" w:hAnsi="Arial" w:cs="Arial"/>
          <w:sz w:val="20"/>
          <w:szCs w:val="20"/>
        </w:rPr>
        <w:lastRenderedPageBreak/>
        <w:t>[</w:t>
      </w:r>
      <w:r w:rsidR="006756BC" w:rsidRPr="002A0217">
        <w:rPr>
          <w:rFonts w:ascii="Arial" w:hAnsi="Arial" w:cs="Arial"/>
          <w:b/>
          <w:sz w:val="20"/>
          <w:szCs w:val="20"/>
        </w:rPr>
        <w:t xml:space="preserve">Załącznik nr </w:t>
      </w:r>
      <w:r w:rsidR="00C447DD">
        <w:rPr>
          <w:rFonts w:ascii="Arial" w:hAnsi="Arial" w:cs="Arial"/>
          <w:b/>
          <w:sz w:val="20"/>
          <w:szCs w:val="20"/>
        </w:rPr>
        <w:t>7</w:t>
      </w:r>
      <w:r w:rsidR="006756BC" w:rsidRPr="002A0217">
        <w:rPr>
          <w:rFonts w:ascii="Arial" w:hAnsi="Arial" w:cs="Arial"/>
          <w:sz w:val="20"/>
          <w:szCs w:val="20"/>
        </w:rPr>
        <w:t xml:space="preserve"> do Regulaminu postępowania]</w:t>
      </w:r>
    </w:p>
    <w:p w14:paraId="1DDEFB3A" w14:textId="77777777" w:rsidR="006756BC" w:rsidRPr="002A0217" w:rsidRDefault="006756BC" w:rsidP="006756BC">
      <w:pPr>
        <w:ind w:left="1418"/>
        <w:contextualSpacing/>
        <w:jc w:val="right"/>
        <w:rPr>
          <w:rFonts w:ascii="Arial" w:hAnsi="Arial" w:cs="Arial"/>
          <w:sz w:val="20"/>
          <w:szCs w:val="20"/>
        </w:rPr>
      </w:pPr>
    </w:p>
    <w:p w14:paraId="7471D779" w14:textId="77777777" w:rsidR="008A098A" w:rsidRDefault="008A098A" w:rsidP="008A098A">
      <w:pPr>
        <w:tabs>
          <w:tab w:val="center" w:pos="4536"/>
          <w:tab w:val="right" w:pos="9072"/>
        </w:tabs>
        <w:spacing w:after="120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356D42FA" w14:textId="2C2E4A4F" w:rsidR="008A098A" w:rsidRDefault="00D832AB" w:rsidP="008A098A">
      <w:pPr>
        <w:tabs>
          <w:tab w:val="center" w:pos="4536"/>
          <w:tab w:val="right" w:pos="9072"/>
        </w:tabs>
        <w:spacing w:after="120"/>
        <w:jc w:val="center"/>
        <w:rPr>
          <w:rFonts w:ascii="Arial" w:eastAsia="Calibri" w:hAnsi="Arial" w:cs="Arial"/>
          <w:b/>
          <w:sz w:val="20"/>
          <w:szCs w:val="20"/>
        </w:rPr>
      </w:pPr>
      <w:r w:rsidRPr="0052625D">
        <w:rPr>
          <w:rFonts w:ascii="Arial" w:eastAsia="Calibri" w:hAnsi="Arial" w:cs="Arial"/>
          <w:b/>
          <w:sz w:val="20"/>
          <w:szCs w:val="20"/>
        </w:rPr>
        <w:t>Informacja o Przedsiębiorcy oraz o  osobie posiadającej certyfikowan</w:t>
      </w:r>
      <w:r>
        <w:rPr>
          <w:rFonts w:ascii="Arial" w:eastAsia="Calibri" w:hAnsi="Arial" w:cs="Arial"/>
          <w:b/>
          <w:sz w:val="20"/>
          <w:szCs w:val="20"/>
        </w:rPr>
        <w:t xml:space="preserve">e uprawnienia </w:t>
      </w:r>
      <w:r>
        <w:rPr>
          <w:rFonts w:ascii="Arial" w:eastAsia="Calibri" w:hAnsi="Arial" w:cs="Arial"/>
          <w:b/>
          <w:sz w:val="20"/>
          <w:szCs w:val="20"/>
        </w:rPr>
        <w:br/>
        <w:t xml:space="preserve">na potwierdzenie </w:t>
      </w:r>
      <w:r w:rsidRPr="0052625D">
        <w:rPr>
          <w:rFonts w:ascii="Arial" w:eastAsia="Calibri" w:hAnsi="Arial" w:cs="Arial"/>
          <w:b/>
          <w:sz w:val="20"/>
          <w:szCs w:val="20"/>
        </w:rPr>
        <w:t xml:space="preserve">spełnienia warunków, o których </w:t>
      </w:r>
      <w:r w:rsidRPr="00251205">
        <w:rPr>
          <w:rFonts w:ascii="Arial" w:eastAsia="Calibri" w:hAnsi="Arial" w:cs="Arial"/>
          <w:b/>
          <w:sz w:val="20"/>
          <w:szCs w:val="20"/>
        </w:rPr>
        <w:t xml:space="preserve">mowa w </w:t>
      </w:r>
      <w:r w:rsidRPr="00762E12">
        <w:rPr>
          <w:rFonts w:ascii="Arial" w:eastAsia="Calibri" w:hAnsi="Arial" w:cs="Arial"/>
          <w:b/>
          <w:bCs/>
          <w:sz w:val="20"/>
          <w:szCs w:val="20"/>
        </w:rPr>
        <w:t xml:space="preserve">§ 3 ust.1 pkt 1 lit. a) oraz § 3 ust. 1 pkt 3 lit. a) </w:t>
      </w:r>
      <w:r w:rsidRPr="00251205">
        <w:rPr>
          <w:rFonts w:ascii="Arial" w:eastAsia="Calibri" w:hAnsi="Arial" w:cs="Arial"/>
          <w:b/>
          <w:sz w:val="20"/>
          <w:szCs w:val="20"/>
        </w:rPr>
        <w:t>Regulaminu</w:t>
      </w:r>
      <w:r>
        <w:rPr>
          <w:rFonts w:ascii="Arial" w:eastAsia="Calibri" w:hAnsi="Arial" w:cs="Arial"/>
          <w:b/>
          <w:sz w:val="20"/>
          <w:szCs w:val="20"/>
        </w:rPr>
        <w:t xml:space="preserve"> p</w:t>
      </w:r>
      <w:r w:rsidRPr="0052625D">
        <w:rPr>
          <w:rFonts w:ascii="Arial" w:eastAsia="Calibri" w:hAnsi="Arial" w:cs="Arial"/>
          <w:b/>
          <w:sz w:val="20"/>
          <w:szCs w:val="20"/>
        </w:rPr>
        <w:t>ostępowania</w:t>
      </w:r>
    </w:p>
    <w:p w14:paraId="06E58129" w14:textId="77777777" w:rsidR="00D832AB" w:rsidRPr="00872351" w:rsidRDefault="00D832AB" w:rsidP="008A098A">
      <w:pPr>
        <w:tabs>
          <w:tab w:val="center" w:pos="4536"/>
          <w:tab w:val="right" w:pos="9072"/>
        </w:tabs>
        <w:spacing w:after="120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3BAF43C4" w14:textId="3B4C4A21" w:rsidR="008A098A" w:rsidRPr="009D4BC0" w:rsidRDefault="009D4BC0" w:rsidP="008A098A">
      <w:pPr>
        <w:tabs>
          <w:tab w:val="center" w:pos="4536"/>
          <w:tab w:val="right" w:pos="9072"/>
        </w:tabs>
        <w:spacing w:after="120"/>
        <w:jc w:val="both"/>
        <w:rPr>
          <w:rFonts w:ascii="Arial" w:eastAsia="Calibri" w:hAnsi="Arial" w:cs="Arial"/>
          <w:b/>
          <w:bCs/>
          <w:i/>
          <w:sz w:val="20"/>
          <w:szCs w:val="20"/>
          <w:highlight w:val="yellow"/>
        </w:rPr>
      </w:pPr>
      <w:r w:rsidRPr="009D4BC0">
        <w:rPr>
          <w:rFonts w:ascii="Arial" w:eastAsia="Calibri" w:hAnsi="Arial" w:cs="Arial"/>
          <w:sz w:val="20"/>
          <w:szCs w:val="20"/>
        </w:rPr>
        <w:t xml:space="preserve">Ubiegając się o zamówienie na </w:t>
      </w:r>
      <w:r w:rsidRPr="009D4BC0">
        <w:rPr>
          <w:rFonts w:ascii="Arial" w:eastAsia="Calibri" w:hAnsi="Arial" w:cs="Arial"/>
          <w:b/>
          <w:bCs/>
          <w:i/>
          <w:sz w:val="20"/>
          <w:szCs w:val="20"/>
        </w:rPr>
        <w:t xml:space="preserve">„Konserwację i serwis urządzeń klimatyzacyjnych                     zainstalowanych w budynkach użytkowanych przez </w:t>
      </w:r>
      <w:proofErr w:type="spellStart"/>
      <w:r w:rsidRPr="009D4BC0">
        <w:rPr>
          <w:rFonts w:ascii="Arial" w:eastAsia="Calibri" w:hAnsi="Arial" w:cs="Arial"/>
          <w:b/>
          <w:bCs/>
          <w:i/>
          <w:sz w:val="20"/>
          <w:szCs w:val="20"/>
        </w:rPr>
        <w:t>myORLEN</w:t>
      </w:r>
      <w:proofErr w:type="spellEnd"/>
      <w:r w:rsidRPr="009D4BC0">
        <w:rPr>
          <w:rFonts w:ascii="Arial" w:eastAsia="Calibri" w:hAnsi="Arial" w:cs="Arial"/>
          <w:b/>
          <w:bCs/>
          <w:i/>
          <w:sz w:val="20"/>
          <w:szCs w:val="20"/>
        </w:rPr>
        <w:t xml:space="preserve"> sp. z o.o. Region Dolnośląski”</w:t>
      </w:r>
      <w:r w:rsidR="008A098A" w:rsidRPr="009D4BC0">
        <w:rPr>
          <w:rFonts w:ascii="Arial" w:eastAsia="Calibri" w:hAnsi="Arial" w:cs="Arial"/>
          <w:b/>
          <w:i/>
          <w:sz w:val="20"/>
          <w:szCs w:val="20"/>
        </w:rPr>
        <w:t xml:space="preserve">, </w:t>
      </w:r>
      <w:r w:rsidR="000114A2" w:rsidRPr="000114A2">
        <w:rPr>
          <w:rFonts w:ascii="Arial" w:eastAsia="Calibri" w:hAnsi="Arial" w:cs="Arial"/>
          <w:sz w:val="20"/>
          <w:szCs w:val="20"/>
        </w:rPr>
        <w:t>NP/OD/26/0363/OD/BAOD</w:t>
      </w:r>
      <w:r w:rsidR="000114A2">
        <w:rPr>
          <w:rFonts w:ascii="Arial" w:eastAsia="Calibri" w:hAnsi="Arial" w:cs="Arial"/>
          <w:sz w:val="20"/>
          <w:szCs w:val="20"/>
        </w:rPr>
        <w:t xml:space="preserve"> </w:t>
      </w:r>
      <w:r w:rsidR="008A098A" w:rsidRPr="009D4BC0">
        <w:rPr>
          <w:rFonts w:ascii="Arial" w:eastAsia="Calibri" w:hAnsi="Arial" w:cs="Arial"/>
          <w:sz w:val="20"/>
          <w:szCs w:val="20"/>
        </w:rPr>
        <w:t>w celu dokonania przez Zamawiającego</w:t>
      </w:r>
      <w:r w:rsidR="008A098A" w:rsidRPr="00872351">
        <w:rPr>
          <w:rFonts w:ascii="Arial" w:eastAsia="Calibri" w:hAnsi="Arial" w:cs="Arial"/>
          <w:sz w:val="20"/>
          <w:szCs w:val="20"/>
        </w:rPr>
        <w:t xml:space="preserve"> oceny spełniania warunku opisanego w § </w:t>
      </w:r>
      <w:r w:rsidR="008A098A">
        <w:rPr>
          <w:rFonts w:ascii="Arial" w:eastAsia="Calibri" w:hAnsi="Arial" w:cs="Arial"/>
          <w:bCs/>
          <w:sz w:val="20"/>
          <w:szCs w:val="20"/>
        </w:rPr>
        <w:t>3, ust. 1, pkt 2), lit. a)</w:t>
      </w:r>
      <w:r w:rsidR="008A098A" w:rsidRPr="00800F0F">
        <w:rPr>
          <w:rFonts w:ascii="Arial" w:eastAsia="Calibri" w:hAnsi="Arial" w:cs="Arial"/>
          <w:bCs/>
          <w:sz w:val="20"/>
          <w:szCs w:val="20"/>
        </w:rPr>
        <w:t xml:space="preserve"> </w:t>
      </w:r>
      <w:r w:rsidR="001A0D5D">
        <w:rPr>
          <w:rFonts w:ascii="Arial" w:eastAsia="Calibri" w:hAnsi="Arial" w:cs="Arial"/>
          <w:sz w:val="20"/>
          <w:szCs w:val="20"/>
        </w:rPr>
        <w:t>Regulaminu p</w:t>
      </w:r>
      <w:r w:rsidR="008A098A" w:rsidRPr="00872351">
        <w:rPr>
          <w:rFonts w:ascii="Arial" w:eastAsia="Calibri" w:hAnsi="Arial" w:cs="Arial"/>
          <w:sz w:val="20"/>
          <w:szCs w:val="20"/>
        </w:rPr>
        <w:t>ostępowania przedstawiamy informację o w/w osobie/ach:</w:t>
      </w:r>
    </w:p>
    <w:p w14:paraId="0A6C414E" w14:textId="76120082" w:rsidR="00D832AB" w:rsidRDefault="00D832AB" w:rsidP="008A098A">
      <w:pPr>
        <w:tabs>
          <w:tab w:val="center" w:pos="4536"/>
          <w:tab w:val="right" w:pos="9072"/>
        </w:tabs>
        <w:spacing w:after="1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100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0"/>
        <w:gridCol w:w="2488"/>
        <w:gridCol w:w="6825"/>
      </w:tblGrid>
      <w:tr w:rsidR="00D832AB" w:rsidRPr="00D832AB" w14:paraId="5C7C0545" w14:textId="77777777" w:rsidTr="00D832AB">
        <w:trPr>
          <w:trHeight w:val="181"/>
          <w:jc w:val="center"/>
        </w:trPr>
        <w:tc>
          <w:tcPr>
            <w:tcW w:w="770" w:type="dxa"/>
          </w:tcPr>
          <w:p w14:paraId="250A19B6" w14:textId="77777777" w:rsidR="00D832AB" w:rsidRPr="00D832AB" w:rsidRDefault="00D832AB" w:rsidP="00D832A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D832AB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2488" w:type="dxa"/>
          </w:tcPr>
          <w:p w14:paraId="0F890E8F" w14:textId="77777777" w:rsidR="00D832AB" w:rsidRPr="00D832AB" w:rsidRDefault="00D832AB" w:rsidP="00D832A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D832AB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825" w:type="dxa"/>
          </w:tcPr>
          <w:p w14:paraId="18003EF5" w14:textId="77777777" w:rsidR="00D832AB" w:rsidRPr="00D832AB" w:rsidRDefault="00D832AB" w:rsidP="00D832A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D832AB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2</w:t>
            </w:r>
          </w:p>
        </w:tc>
      </w:tr>
      <w:tr w:rsidR="00D832AB" w:rsidRPr="00D832AB" w14:paraId="6881494F" w14:textId="77777777" w:rsidTr="00D832AB">
        <w:trPr>
          <w:trHeight w:val="786"/>
          <w:jc w:val="center"/>
        </w:trPr>
        <w:tc>
          <w:tcPr>
            <w:tcW w:w="770" w:type="dxa"/>
            <w:shd w:val="clear" w:color="auto" w:fill="F2DBDB" w:themeFill="accent2" w:themeFillTint="33"/>
            <w:vAlign w:val="center"/>
          </w:tcPr>
          <w:p w14:paraId="1CE31C78" w14:textId="77777777" w:rsidR="00D832AB" w:rsidRPr="00D832AB" w:rsidRDefault="00D832AB" w:rsidP="00D832AB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D832A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L. p.</w:t>
            </w:r>
          </w:p>
        </w:tc>
        <w:tc>
          <w:tcPr>
            <w:tcW w:w="2488" w:type="dxa"/>
            <w:shd w:val="clear" w:color="auto" w:fill="F2DBDB" w:themeFill="accent2" w:themeFillTint="33"/>
            <w:vAlign w:val="center"/>
          </w:tcPr>
          <w:p w14:paraId="4FC7F512" w14:textId="77777777" w:rsidR="00D832AB" w:rsidRPr="00D832AB" w:rsidRDefault="00D832AB" w:rsidP="00D832AB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D832A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Przedsiębiorstwo / Osoba (imię i nazwisko)</w:t>
            </w:r>
          </w:p>
          <w:p w14:paraId="45118656" w14:textId="77777777" w:rsidR="00D832AB" w:rsidRPr="00D832AB" w:rsidRDefault="00D832AB" w:rsidP="00D832AB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825" w:type="dxa"/>
            <w:shd w:val="clear" w:color="auto" w:fill="F2DBDB" w:themeFill="accent2" w:themeFillTint="33"/>
          </w:tcPr>
          <w:p w14:paraId="4C5B6011" w14:textId="12AC087E" w:rsidR="00D832AB" w:rsidRPr="00D832AB" w:rsidRDefault="00D832AB" w:rsidP="009D4BC0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D832AB">
              <w:rPr>
                <w:rFonts w:ascii="Arial" w:hAnsi="Arial" w:cs="Arial"/>
                <w:b/>
                <w:iCs/>
                <w:sz w:val="20"/>
                <w:szCs w:val="20"/>
                <w:lang w:eastAsia="pl-PL"/>
              </w:rPr>
              <w:t xml:space="preserve">Opis posiadanych uprawnień certyfikowanych - uszczegółowionych w </w:t>
            </w:r>
            <w:r w:rsidRPr="00D832AB">
              <w:rPr>
                <w:rFonts w:ascii="Arial" w:hAnsi="Arial" w:cs="Arial"/>
                <w:b/>
                <w:bCs/>
                <w:iCs/>
                <w:sz w:val="20"/>
                <w:szCs w:val="20"/>
                <w:lang w:eastAsia="pl-PL"/>
              </w:rPr>
              <w:t xml:space="preserve">§ 3 ust.1 pkt 1 lit. a) oraz § 3 ust. 1 pkt 3 lit. a) </w:t>
            </w:r>
            <w:r w:rsidRPr="00D832AB">
              <w:rPr>
                <w:rFonts w:ascii="Arial" w:hAnsi="Arial" w:cs="Arial"/>
                <w:b/>
                <w:iCs/>
                <w:sz w:val="20"/>
                <w:szCs w:val="20"/>
                <w:lang w:eastAsia="pl-PL"/>
              </w:rPr>
              <w:t>Regulaminu postępowania</w:t>
            </w:r>
          </w:p>
        </w:tc>
      </w:tr>
      <w:tr w:rsidR="00D832AB" w:rsidRPr="00D832AB" w14:paraId="3E90F6EF" w14:textId="77777777" w:rsidTr="00D832AB">
        <w:trPr>
          <w:trHeight w:val="2012"/>
          <w:jc w:val="center"/>
        </w:trPr>
        <w:tc>
          <w:tcPr>
            <w:tcW w:w="770" w:type="dxa"/>
            <w:vAlign w:val="center"/>
          </w:tcPr>
          <w:p w14:paraId="42E6536F" w14:textId="77777777" w:rsidR="00D832AB" w:rsidRPr="00D832AB" w:rsidRDefault="00D832AB" w:rsidP="00D832AB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832AB">
              <w:rPr>
                <w:rFonts w:ascii="Arial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488" w:type="dxa"/>
            <w:vAlign w:val="center"/>
          </w:tcPr>
          <w:p w14:paraId="06E6C572" w14:textId="77777777" w:rsidR="00D87168" w:rsidRDefault="00D87168" w:rsidP="00D832AB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</w:p>
          <w:p w14:paraId="25807AF1" w14:textId="77777777" w:rsidR="00D87168" w:rsidRDefault="00D87168" w:rsidP="00D832AB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</w:p>
          <w:p w14:paraId="11873E41" w14:textId="77777777" w:rsidR="00D87168" w:rsidRDefault="00D87168" w:rsidP="00D832AB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</w:p>
          <w:p w14:paraId="26DE88EA" w14:textId="77777777" w:rsidR="00D87168" w:rsidRDefault="00D87168" w:rsidP="00D832AB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</w:p>
          <w:p w14:paraId="5D4199B9" w14:textId="77777777" w:rsidR="00D87168" w:rsidRDefault="00D87168" w:rsidP="00D832AB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</w:p>
          <w:p w14:paraId="191BAD35" w14:textId="4237443C" w:rsidR="00D832AB" w:rsidRPr="00D832AB" w:rsidRDefault="00D832AB" w:rsidP="00D832AB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.……………………….</w:t>
            </w:r>
          </w:p>
          <w:p w14:paraId="55D08299" w14:textId="77777777" w:rsidR="00D832AB" w:rsidRPr="00D832AB" w:rsidRDefault="00D832AB" w:rsidP="00D832AB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</w:p>
          <w:p w14:paraId="3B2F1833" w14:textId="77777777" w:rsidR="00D832AB" w:rsidRPr="00D832AB" w:rsidRDefault="00D832AB" w:rsidP="00D832AB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</w:p>
          <w:p w14:paraId="18C03698" w14:textId="77777777" w:rsidR="00D832AB" w:rsidRPr="00D832AB" w:rsidRDefault="00D832AB" w:rsidP="00D832AB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20FB256F" w14:textId="77777777" w:rsidR="00D832AB" w:rsidRPr="00D832AB" w:rsidRDefault="00D832AB" w:rsidP="00D832AB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825" w:type="dxa"/>
          </w:tcPr>
          <w:p w14:paraId="5DD7E059" w14:textId="77777777" w:rsidR="00D832AB" w:rsidRPr="00D832AB" w:rsidRDefault="00D832AB" w:rsidP="00D832AB">
            <w:pPr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</w:p>
          <w:p w14:paraId="3DC6AC0B" w14:textId="7CA15AE6" w:rsidR="00D832AB" w:rsidRPr="00D832AB" w:rsidRDefault="00D832AB" w:rsidP="00D832AB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Calibri" w:hAnsi="Arial" w:cs="Arial"/>
                <w:bCs/>
                <w:spacing w:val="2"/>
                <w:sz w:val="18"/>
                <w:szCs w:val="18"/>
              </w:rPr>
            </w:pPr>
            <w:r w:rsidRPr="00D832AB">
              <w:rPr>
                <w:rFonts w:ascii="Arial" w:eastAsia="Calibri" w:hAnsi="Arial" w:cs="Arial"/>
                <w:bCs/>
                <w:spacing w:val="2"/>
                <w:sz w:val="18"/>
                <w:szCs w:val="18"/>
              </w:rPr>
              <w:t>Certyfikat „</w:t>
            </w:r>
            <w:r w:rsidRPr="00D832AB">
              <w:rPr>
                <w:rFonts w:ascii="Arial" w:eastAsia="Calibri" w:hAnsi="Arial" w:cs="Arial"/>
                <w:b/>
                <w:bCs/>
                <w:spacing w:val="2"/>
                <w:sz w:val="18"/>
                <w:szCs w:val="18"/>
              </w:rPr>
              <w:t>F-gazowy” dla przedsiębiorców</w:t>
            </w:r>
            <w:r w:rsidRPr="00D832AB">
              <w:rPr>
                <w:rFonts w:ascii="Arial" w:eastAsia="Calibri" w:hAnsi="Arial" w:cs="Arial"/>
                <w:bCs/>
                <w:spacing w:val="2"/>
                <w:sz w:val="18"/>
                <w:szCs w:val="18"/>
              </w:rPr>
              <w:t xml:space="preserve"> zgodnie z art. 29 ustawy</w:t>
            </w:r>
            <w:r w:rsidR="009D4BC0">
              <w:rPr>
                <w:rFonts w:ascii="Arial" w:eastAsia="Calibri" w:hAnsi="Arial" w:cs="Arial"/>
                <w:bCs/>
                <w:spacing w:val="2"/>
                <w:sz w:val="18"/>
                <w:szCs w:val="18"/>
              </w:rPr>
              <w:t xml:space="preserve">                                     </w:t>
            </w:r>
            <w:r w:rsidRPr="00D832AB">
              <w:rPr>
                <w:rFonts w:ascii="Arial" w:eastAsia="Calibri" w:hAnsi="Arial" w:cs="Arial"/>
                <w:bCs/>
                <w:spacing w:val="2"/>
                <w:sz w:val="18"/>
                <w:szCs w:val="18"/>
              </w:rPr>
              <w:t xml:space="preserve">„o substancjach zubożających warstwę ozonową oraz niektórych fluorowanych gazach cieplarnianych”; ustawa z dnia 15 maja 2015r. (Dz.U. 2015 poz.  881 z </w:t>
            </w:r>
            <w:proofErr w:type="spellStart"/>
            <w:r w:rsidRPr="00D832AB">
              <w:rPr>
                <w:rFonts w:ascii="Arial" w:eastAsia="Calibri" w:hAnsi="Arial" w:cs="Arial"/>
                <w:bCs/>
                <w:spacing w:val="2"/>
                <w:sz w:val="18"/>
                <w:szCs w:val="18"/>
              </w:rPr>
              <w:t>późn</w:t>
            </w:r>
            <w:proofErr w:type="spellEnd"/>
            <w:r w:rsidRPr="00D832AB">
              <w:rPr>
                <w:rFonts w:ascii="Arial" w:eastAsia="Calibri" w:hAnsi="Arial" w:cs="Arial"/>
                <w:bCs/>
                <w:spacing w:val="2"/>
                <w:sz w:val="18"/>
                <w:szCs w:val="18"/>
              </w:rPr>
              <w:t>.  zm.) wydany przez jednostkę certyfikującą (Urząd Dozoru Technicznego)</w:t>
            </w:r>
          </w:p>
          <w:p w14:paraId="09C3098D" w14:textId="77777777" w:rsidR="00D832AB" w:rsidRPr="00D832AB" w:rsidRDefault="00D832AB" w:rsidP="00D832AB">
            <w:pPr>
              <w:autoSpaceDE w:val="0"/>
              <w:autoSpaceDN w:val="0"/>
              <w:spacing w:after="0" w:line="240" w:lineRule="auto"/>
              <w:ind w:left="1440"/>
              <w:contextualSpacing/>
              <w:jc w:val="both"/>
              <w:rPr>
                <w:rFonts w:ascii="Arial" w:eastAsia="Calibri" w:hAnsi="Arial" w:cs="Arial"/>
                <w:bCs/>
                <w:spacing w:val="2"/>
                <w:sz w:val="18"/>
                <w:szCs w:val="18"/>
              </w:rPr>
            </w:pPr>
          </w:p>
          <w:p w14:paraId="1A521AC0" w14:textId="77777777" w:rsidR="00D832AB" w:rsidRPr="00D832AB" w:rsidRDefault="00D832AB" w:rsidP="00D832AB">
            <w:pPr>
              <w:autoSpaceDE w:val="0"/>
              <w:autoSpaceDN w:val="0"/>
              <w:spacing w:after="0" w:line="360" w:lineRule="auto"/>
              <w:ind w:left="45"/>
              <w:contextualSpacing/>
              <w:jc w:val="both"/>
              <w:rPr>
                <w:rFonts w:ascii="Arial" w:eastAsia="Calibri" w:hAnsi="Arial" w:cs="Arial"/>
                <w:bCs/>
                <w:spacing w:val="2"/>
                <w:sz w:val="18"/>
                <w:szCs w:val="18"/>
              </w:rPr>
            </w:pPr>
            <w:r w:rsidRPr="00D832AB">
              <w:rPr>
                <w:rFonts w:ascii="Arial" w:eastAsia="Calibri" w:hAnsi="Arial" w:cs="Arial"/>
                <w:bCs/>
                <w:spacing w:val="2"/>
                <w:sz w:val="18"/>
                <w:szCs w:val="18"/>
              </w:rPr>
              <w:t>Numer certyfikatu: ………………………………….</w:t>
            </w:r>
          </w:p>
          <w:p w14:paraId="5AD8F7E3" w14:textId="77777777" w:rsidR="00D832AB" w:rsidRPr="00D832AB" w:rsidRDefault="00D832AB" w:rsidP="00D832AB">
            <w:pPr>
              <w:autoSpaceDE w:val="0"/>
              <w:autoSpaceDN w:val="0"/>
              <w:spacing w:after="0" w:line="360" w:lineRule="auto"/>
              <w:ind w:left="45"/>
              <w:contextualSpacing/>
              <w:jc w:val="both"/>
              <w:rPr>
                <w:rFonts w:ascii="Arial" w:eastAsia="Calibri" w:hAnsi="Arial" w:cs="Arial"/>
                <w:bCs/>
                <w:spacing w:val="2"/>
                <w:sz w:val="18"/>
                <w:szCs w:val="18"/>
              </w:rPr>
            </w:pPr>
            <w:r w:rsidRPr="00D832AB">
              <w:rPr>
                <w:rFonts w:ascii="Arial" w:eastAsia="Calibri" w:hAnsi="Arial" w:cs="Arial"/>
                <w:bCs/>
                <w:spacing w:val="2"/>
                <w:sz w:val="18"/>
                <w:szCs w:val="18"/>
              </w:rPr>
              <w:t>Data nadania: …………………………………….…</w:t>
            </w:r>
          </w:p>
          <w:p w14:paraId="50AAABE3" w14:textId="77777777" w:rsidR="00D832AB" w:rsidRPr="00D832AB" w:rsidRDefault="00D832AB" w:rsidP="00D832AB">
            <w:pPr>
              <w:autoSpaceDE w:val="0"/>
              <w:autoSpaceDN w:val="0"/>
              <w:spacing w:after="0" w:line="360" w:lineRule="auto"/>
              <w:ind w:left="45"/>
              <w:contextualSpacing/>
              <w:jc w:val="both"/>
              <w:rPr>
                <w:rFonts w:ascii="Arial" w:eastAsia="Calibri" w:hAnsi="Arial" w:cs="Arial"/>
                <w:bCs/>
                <w:spacing w:val="2"/>
                <w:sz w:val="18"/>
                <w:szCs w:val="18"/>
              </w:rPr>
            </w:pPr>
            <w:r w:rsidRPr="00D832AB">
              <w:rPr>
                <w:rFonts w:ascii="Arial" w:eastAsia="Calibri" w:hAnsi="Arial" w:cs="Arial"/>
                <w:bCs/>
                <w:spacing w:val="2"/>
                <w:sz w:val="18"/>
                <w:szCs w:val="18"/>
              </w:rPr>
              <w:t>Data ważności:……………………….…………….</w:t>
            </w:r>
          </w:p>
        </w:tc>
      </w:tr>
      <w:tr w:rsidR="00D832AB" w:rsidRPr="00D832AB" w14:paraId="5173639F" w14:textId="77777777" w:rsidTr="00D832AB">
        <w:trPr>
          <w:trHeight w:val="2118"/>
          <w:jc w:val="center"/>
        </w:trPr>
        <w:tc>
          <w:tcPr>
            <w:tcW w:w="770" w:type="dxa"/>
            <w:vAlign w:val="center"/>
          </w:tcPr>
          <w:p w14:paraId="5A5E1600" w14:textId="77777777" w:rsidR="00D832AB" w:rsidRPr="00D832AB" w:rsidRDefault="00D832AB" w:rsidP="00D832AB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832AB">
              <w:rPr>
                <w:rFonts w:ascii="Arial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488" w:type="dxa"/>
            <w:vAlign w:val="center"/>
          </w:tcPr>
          <w:p w14:paraId="667EDC68" w14:textId="77777777" w:rsidR="00D832AB" w:rsidRPr="00D832AB" w:rsidRDefault="00D832AB" w:rsidP="00D832AB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……………………..</w:t>
            </w:r>
          </w:p>
        </w:tc>
        <w:tc>
          <w:tcPr>
            <w:tcW w:w="6825" w:type="dxa"/>
          </w:tcPr>
          <w:p w14:paraId="2BDA7CE4" w14:textId="77777777" w:rsidR="00D832AB" w:rsidRPr="00D832AB" w:rsidRDefault="00D832AB" w:rsidP="00D832AB">
            <w:pPr>
              <w:autoSpaceDE w:val="0"/>
              <w:autoSpaceDN w:val="0"/>
              <w:spacing w:after="0" w:line="240" w:lineRule="auto"/>
              <w:ind w:left="31"/>
              <w:contextualSpacing/>
              <w:jc w:val="both"/>
              <w:rPr>
                <w:rFonts w:ascii="Arial" w:eastAsia="Calibri" w:hAnsi="Arial" w:cs="Arial"/>
                <w:bCs/>
                <w:spacing w:val="2"/>
                <w:sz w:val="18"/>
                <w:szCs w:val="18"/>
              </w:rPr>
            </w:pPr>
          </w:p>
          <w:p w14:paraId="77F5FB03" w14:textId="77777777" w:rsidR="00D832AB" w:rsidRPr="00D832AB" w:rsidRDefault="00D832AB" w:rsidP="00D832AB">
            <w:pPr>
              <w:autoSpaceDE w:val="0"/>
              <w:autoSpaceDN w:val="0"/>
              <w:spacing w:after="0" w:line="240" w:lineRule="auto"/>
              <w:ind w:left="31"/>
              <w:contextualSpacing/>
              <w:jc w:val="both"/>
              <w:rPr>
                <w:rFonts w:ascii="Arial" w:eastAsia="Calibri" w:hAnsi="Arial" w:cs="Arial"/>
                <w:bCs/>
                <w:spacing w:val="2"/>
                <w:sz w:val="18"/>
                <w:szCs w:val="18"/>
              </w:rPr>
            </w:pPr>
            <w:r w:rsidRPr="00D832AB">
              <w:rPr>
                <w:rFonts w:ascii="Arial" w:eastAsia="Calibri" w:hAnsi="Arial" w:cs="Arial"/>
                <w:bCs/>
                <w:spacing w:val="2"/>
                <w:sz w:val="18"/>
                <w:szCs w:val="18"/>
              </w:rPr>
              <w:t>Certyfikat „</w:t>
            </w:r>
            <w:r w:rsidRPr="00D832AB">
              <w:rPr>
                <w:rFonts w:ascii="Arial" w:eastAsia="Calibri" w:hAnsi="Arial" w:cs="Arial"/>
                <w:b/>
                <w:bCs/>
                <w:spacing w:val="2"/>
                <w:sz w:val="18"/>
                <w:szCs w:val="18"/>
              </w:rPr>
              <w:t>F- gazowy” dla personelu</w:t>
            </w:r>
            <w:r w:rsidRPr="00D832AB">
              <w:rPr>
                <w:rFonts w:ascii="Arial" w:eastAsia="Calibri" w:hAnsi="Arial" w:cs="Arial"/>
                <w:bCs/>
                <w:spacing w:val="2"/>
                <w:sz w:val="18"/>
                <w:szCs w:val="18"/>
              </w:rPr>
              <w:t xml:space="preserve">, zgodnie z art. 20 ust. 1 ustawy                         „o substancjach zubożających warstwę ozonową oraz niektórych fluorowanych gazach cieplarnianych”; ustawa z dnia 15 maja 2015 r (Dz.U. 2015 poz. 881 z </w:t>
            </w:r>
            <w:proofErr w:type="spellStart"/>
            <w:r w:rsidRPr="00D832AB">
              <w:rPr>
                <w:rFonts w:ascii="Arial" w:eastAsia="Calibri" w:hAnsi="Arial" w:cs="Arial"/>
                <w:bCs/>
                <w:spacing w:val="2"/>
                <w:sz w:val="18"/>
                <w:szCs w:val="18"/>
              </w:rPr>
              <w:t>późn</w:t>
            </w:r>
            <w:proofErr w:type="spellEnd"/>
            <w:r w:rsidRPr="00D832AB">
              <w:rPr>
                <w:rFonts w:ascii="Arial" w:eastAsia="Calibri" w:hAnsi="Arial" w:cs="Arial"/>
                <w:bCs/>
                <w:spacing w:val="2"/>
                <w:sz w:val="18"/>
                <w:szCs w:val="18"/>
              </w:rPr>
              <w:t>.  zm.), wydany przez jednostkę certyfikującą (Urząd Dozoru Technicznego)</w:t>
            </w:r>
          </w:p>
          <w:p w14:paraId="32AB872B" w14:textId="77777777" w:rsidR="00D832AB" w:rsidRPr="00D832AB" w:rsidRDefault="00D832AB" w:rsidP="00D832AB">
            <w:pPr>
              <w:autoSpaceDE w:val="0"/>
              <w:autoSpaceDN w:val="0"/>
              <w:spacing w:after="0" w:line="240" w:lineRule="auto"/>
              <w:ind w:left="31"/>
              <w:contextualSpacing/>
              <w:jc w:val="both"/>
              <w:rPr>
                <w:rFonts w:ascii="Arial" w:eastAsia="Calibri" w:hAnsi="Arial" w:cs="Arial"/>
                <w:bCs/>
                <w:spacing w:val="2"/>
                <w:sz w:val="18"/>
                <w:szCs w:val="18"/>
              </w:rPr>
            </w:pPr>
          </w:p>
          <w:p w14:paraId="796D57CE" w14:textId="77777777" w:rsidR="00D832AB" w:rsidRPr="00D832AB" w:rsidRDefault="00D832AB" w:rsidP="00D832AB">
            <w:pPr>
              <w:autoSpaceDE w:val="0"/>
              <w:autoSpaceDN w:val="0"/>
              <w:spacing w:after="0" w:line="360" w:lineRule="auto"/>
              <w:ind w:left="740" w:hanging="720"/>
              <w:contextualSpacing/>
              <w:jc w:val="both"/>
              <w:rPr>
                <w:rFonts w:ascii="Arial" w:eastAsia="Calibri" w:hAnsi="Arial" w:cs="Arial"/>
                <w:bCs/>
                <w:spacing w:val="2"/>
                <w:sz w:val="18"/>
                <w:szCs w:val="18"/>
              </w:rPr>
            </w:pPr>
            <w:r w:rsidRPr="00D832AB">
              <w:rPr>
                <w:rFonts w:ascii="Arial" w:eastAsia="Calibri" w:hAnsi="Arial" w:cs="Arial"/>
                <w:bCs/>
                <w:spacing w:val="2"/>
                <w:sz w:val="18"/>
                <w:szCs w:val="18"/>
              </w:rPr>
              <w:t>Numer certyfikatu :………………………………….</w:t>
            </w:r>
          </w:p>
          <w:p w14:paraId="72CE7C35" w14:textId="77777777" w:rsidR="00D832AB" w:rsidRPr="00D832AB" w:rsidRDefault="00D832AB" w:rsidP="00D832AB">
            <w:pPr>
              <w:autoSpaceDE w:val="0"/>
              <w:autoSpaceDN w:val="0"/>
              <w:spacing w:after="0" w:line="360" w:lineRule="auto"/>
              <w:ind w:left="740" w:hanging="720"/>
              <w:contextualSpacing/>
              <w:jc w:val="both"/>
              <w:rPr>
                <w:rFonts w:ascii="Arial" w:eastAsia="Calibri" w:hAnsi="Arial" w:cs="Arial"/>
                <w:bCs/>
                <w:spacing w:val="2"/>
                <w:sz w:val="18"/>
                <w:szCs w:val="18"/>
              </w:rPr>
            </w:pPr>
            <w:r w:rsidRPr="00D832AB">
              <w:rPr>
                <w:rFonts w:ascii="Arial" w:eastAsia="Calibri" w:hAnsi="Arial" w:cs="Arial"/>
                <w:bCs/>
                <w:spacing w:val="2"/>
                <w:sz w:val="18"/>
                <w:szCs w:val="18"/>
              </w:rPr>
              <w:t>Data nadania :…………………………………….…</w:t>
            </w:r>
          </w:p>
          <w:p w14:paraId="767FFF8D" w14:textId="77777777" w:rsidR="00D832AB" w:rsidRPr="00D832AB" w:rsidRDefault="00D832AB" w:rsidP="00D832AB">
            <w:pPr>
              <w:autoSpaceDE w:val="0"/>
              <w:autoSpaceDN w:val="0"/>
              <w:spacing w:after="0" w:line="240" w:lineRule="auto"/>
              <w:ind w:left="740" w:hanging="720"/>
              <w:jc w:val="both"/>
              <w:rPr>
                <w:rFonts w:ascii="Arial" w:eastAsia="Calibri" w:hAnsi="Arial" w:cs="Arial"/>
                <w:bCs/>
                <w:spacing w:val="2"/>
                <w:sz w:val="18"/>
                <w:szCs w:val="18"/>
              </w:rPr>
            </w:pPr>
            <w:r w:rsidRPr="00D832AB">
              <w:rPr>
                <w:rFonts w:ascii="Arial" w:eastAsia="Calibri" w:hAnsi="Arial" w:cs="Arial"/>
                <w:bCs/>
                <w:spacing w:val="2"/>
                <w:sz w:val="18"/>
                <w:szCs w:val="18"/>
              </w:rPr>
              <w:t>Data ważności :……………………….…………….</w:t>
            </w:r>
          </w:p>
          <w:p w14:paraId="277BBFA2" w14:textId="77777777" w:rsidR="00D832AB" w:rsidRPr="00D832AB" w:rsidRDefault="00D832AB" w:rsidP="00D832AB">
            <w:pPr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D832AB" w:rsidRPr="00D832AB" w14:paraId="25983D11" w14:textId="77777777" w:rsidTr="00D832AB">
        <w:trPr>
          <w:trHeight w:val="704"/>
          <w:jc w:val="center"/>
        </w:trPr>
        <w:tc>
          <w:tcPr>
            <w:tcW w:w="770" w:type="dxa"/>
            <w:vAlign w:val="center"/>
          </w:tcPr>
          <w:p w14:paraId="52C1A653" w14:textId="77777777" w:rsidR="00D832AB" w:rsidRPr="00D832AB" w:rsidRDefault="00D832AB" w:rsidP="00D832AB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832AB">
              <w:rPr>
                <w:rFonts w:ascii="Arial" w:hAnsi="Arial" w:cs="Arial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2488" w:type="dxa"/>
            <w:vAlign w:val="center"/>
          </w:tcPr>
          <w:p w14:paraId="6A1696A4" w14:textId="77777777" w:rsidR="00D832AB" w:rsidRPr="00D832AB" w:rsidRDefault="00D832AB" w:rsidP="00D832AB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</w:p>
          <w:p w14:paraId="7F9DFF45" w14:textId="77777777" w:rsidR="00D832AB" w:rsidRPr="00D832AB" w:rsidRDefault="00D832AB" w:rsidP="00D832AB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</w:p>
          <w:p w14:paraId="6B56F745" w14:textId="77777777" w:rsidR="00D832AB" w:rsidRPr="00D832AB" w:rsidRDefault="00D832AB" w:rsidP="00D832AB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</w:p>
          <w:p w14:paraId="0258FFFE" w14:textId="77777777" w:rsidR="00D832AB" w:rsidRPr="00D832AB" w:rsidRDefault="00D832AB" w:rsidP="00D832AB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………………………</w:t>
            </w:r>
          </w:p>
          <w:p w14:paraId="2C5A2C9A" w14:textId="7C3DB970" w:rsidR="00D832AB" w:rsidRPr="00D832AB" w:rsidRDefault="00D832AB" w:rsidP="00D832AB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6825" w:type="dxa"/>
          </w:tcPr>
          <w:p w14:paraId="1A6DED02" w14:textId="77777777" w:rsidR="00D832AB" w:rsidRPr="00D832AB" w:rsidRDefault="00D832AB" w:rsidP="00D832AB">
            <w:pPr>
              <w:autoSpaceDE w:val="0"/>
              <w:autoSpaceDN w:val="0"/>
              <w:spacing w:after="0" w:line="240" w:lineRule="auto"/>
              <w:ind w:left="720"/>
              <w:contextualSpacing/>
              <w:jc w:val="both"/>
              <w:rPr>
                <w:rFonts w:ascii="Arial" w:eastAsia="Calibri" w:hAnsi="Arial" w:cs="Arial"/>
                <w:bCs/>
                <w:spacing w:val="2"/>
                <w:sz w:val="18"/>
                <w:szCs w:val="18"/>
              </w:rPr>
            </w:pPr>
          </w:p>
          <w:p w14:paraId="062A3022" w14:textId="77777777" w:rsidR="00D832AB" w:rsidRPr="00D832AB" w:rsidRDefault="00D832AB" w:rsidP="00D832AB">
            <w:pPr>
              <w:autoSpaceDE w:val="0"/>
              <w:autoSpaceDN w:val="0"/>
              <w:spacing w:after="0" w:line="240" w:lineRule="auto"/>
              <w:ind w:left="720"/>
              <w:contextualSpacing/>
              <w:jc w:val="both"/>
              <w:rPr>
                <w:rFonts w:ascii="Arial" w:eastAsia="Calibri" w:hAnsi="Arial" w:cs="Arial"/>
                <w:bCs/>
                <w:spacing w:val="2"/>
                <w:sz w:val="18"/>
                <w:szCs w:val="18"/>
              </w:rPr>
            </w:pPr>
          </w:p>
          <w:p w14:paraId="1B8549FE" w14:textId="77777777" w:rsidR="00D832AB" w:rsidRPr="00D832AB" w:rsidRDefault="00D832AB" w:rsidP="00D832AB">
            <w:pPr>
              <w:autoSpaceDE w:val="0"/>
              <w:autoSpaceDN w:val="0"/>
              <w:spacing w:after="0" w:line="240" w:lineRule="auto"/>
              <w:ind w:left="720"/>
              <w:contextualSpacing/>
              <w:jc w:val="both"/>
              <w:rPr>
                <w:rFonts w:ascii="Arial" w:eastAsia="Calibri" w:hAnsi="Arial" w:cs="Arial"/>
                <w:bCs/>
                <w:spacing w:val="2"/>
                <w:sz w:val="18"/>
                <w:szCs w:val="18"/>
              </w:rPr>
            </w:pPr>
          </w:p>
          <w:p w14:paraId="63744D3E" w14:textId="77777777" w:rsidR="00D832AB" w:rsidRPr="00D832AB" w:rsidRDefault="00D832AB" w:rsidP="00D832AB">
            <w:pPr>
              <w:autoSpaceDE w:val="0"/>
              <w:autoSpaceDN w:val="0"/>
              <w:spacing w:after="0" w:line="240" w:lineRule="auto"/>
              <w:ind w:left="720"/>
              <w:contextualSpacing/>
              <w:jc w:val="both"/>
              <w:rPr>
                <w:rFonts w:ascii="Arial" w:eastAsia="Calibri" w:hAnsi="Arial" w:cs="Arial"/>
                <w:bCs/>
                <w:spacing w:val="2"/>
                <w:sz w:val="18"/>
                <w:szCs w:val="18"/>
              </w:rPr>
            </w:pPr>
          </w:p>
          <w:p w14:paraId="7FC437A9" w14:textId="77777777" w:rsidR="00D832AB" w:rsidRPr="00D832AB" w:rsidRDefault="00D832AB" w:rsidP="00D832AB">
            <w:pPr>
              <w:autoSpaceDE w:val="0"/>
              <w:autoSpaceDN w:val="0"/>
              <w:spacing w:after="0" w:line="240" w:lineRule="auto"/>
              <w:ind w:left="720"/>
              <w:contextualSpacing/>
              <w:jc w:val="both"/>
              <w:rPr>
                <w:rFonts w:ascii="Arial" w:eastAsia="Calibri" w:hAnsi="Arial" w:cs="Arial"/>
                <w:bCs/>
                <w:spacing w:val="2"/>
                <w:sz w:val="18"/>
                <w:szCs w:val="18"/>
              </w:rPr>
            </w:pPr>
          </w:p>
        </w:tc>
      </w:tr>
    </w:tbl>
    <w:p w14:paraId="558AEE6D" w14:textId="77777777" w:rsidR="008A098A" w:rsidRPr="00093E03" w:rsidRDefault="008A098A" w:rsidP="008A098A">
      <w:pPr>
        <w:spacing w:before="240" w:after="360"/>
        <w:jc w:val="center"/>
        <w:rPr>
          <w:rFonts w:ascii="Arial" w:hAnsi="Arial" w:cs="Arial"/>
          <w:b/>
          <w:color w:val="FF0000"/>
          <w:sz w:val="20"/>
          <w:szCs w:val="20"/>
          <w:u w:val="single"/>
          <w:lang w:eastAsia="pl-PL"/>
        </w:rPr>
      </w:pPr>
      <w:r w:rsidRPr="00093E03">
        <w:rPr>
          <w:rFonts w:ascii="Arial" w:hAnsi="Arial" w:cs="Arial"/>
          <w:b/>
          <w:color w:val="FF0000"/>
          <w:sz w:val="20"/>
          <w:szCs w:val="20"/>
          <w:u w:val="single"/>
          <w:lang w:eastAsia="pl-PL"/>
        </w:rPr>
        <w:t>Do wykazu należy dołączyć kopie uprawnień</w:t>
      </w:r>
    </w:p>
    <w:p w14:paraId="4DE9B1E0" w14:textId="77777777" w:rsidR="008A098A" w:rsidRDefault="008A098A" w:rsidP="008A098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7"/>
        <w:gridCol w:w="4123"/>
        <w:gridCol w:w="3068"/>
        <w:gridCol w:w="1524"/>
      </w:tblGrid>
      <w:tr w:rsidR="008A098A" w:rsidRPr="009C3609" w14:paraId="2C5270D4" w14:textId="77777777" w:rsidTr="001A0D5D">
        <w:trPr>
          <w:cantSplit/>
          <w:trHeight w:val="703"/>
          <w:jc w:val="center"/>
        </w:trPr>
        <w:tc>
          <w:tcPr>
            <w:tcW w:w="316" w:type="pct"/>
            <w:shd w:val="clear" w:color="auto" w:fill="F2DBDB" w:themeFill="accent2" w:themeFillTint="33"/>
            <w:vAlign w:val="center"/>
          </w:tcPr>
          <w:p w14:paraId="23C8F873" w14:textId="77777777" w:rsidR="008A098A" w:rsidRPr="00DF0117" w:rsidRDefault="008A098A" w:rsidP="009C7E3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F0117">
              <w:rPr>
                <w:rFonts w:ascii="Arial" w:hAnsi="Arial" w:cs="Arial"/>
                <w:bCs/>
                <w:sz w:val="18"/>
                <w:szCs w:val="18"/>
              </w:rPr>
              <w:t>L.p.</w:t>
            </w:r>
          </w:p>
        </w:tc>
        <w:tc>
          <w:tcPr>
            <w:tcW w:w="2216" w:type="pct"/>
            <w:shd w:val="clear" w:color="auto" w:fill="F2DBDB" w:themeFill="accent2" w:themeFillTint="33"/>
            <w:vAlign w:val="center"/>
          </w:tcPr>
          <w:p w14:paraId="6FF01663" w14:textId="77777777" w:rsidR="008A098A" w:rsidRPr="00DF0117" w:rsidRDefault="008A098A" w:rsidP="009C7E3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F0117">
              <w:rPr>
                <w:rFonts w:ascii="Arial" w:hAnsi="Arial"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DF0117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DF0117">
              <w:rPr>
                <w:rFonts w:ascii="Arial" w:hAnsi="Arial" w:cs="Arial"/>
                <w:bCs/>
                <w:sz w:val="18"/>
                <w:szCs w:val="18"/>
              </w:rPr>
              <w:t>) do występowania w obrocie prawnym lub posiadającej (</w:t>
            </w:r>
            <w:proofErr w:type="spellStart"/>
            <w:r w:rsidRPr="00DF0117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DF0117">
              <w:rPr>
                <w:rFonts w:ascii="Arial" w:hAnsi="Arial"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649" w:type="pct"/>
            <w:shd w:val="clear" w:color="auto" w:fill="F2DBDB" w:themeFill="accent2" w:themeFillTint="33"/>
            <w:vAlign w:val="center"/>
          </w:tcPr>
          <w:p w14:paraId="6897C029" w14:textId="77777777" w:rsidR="008A098A" w:rsidRPr="00DF0117" w:rsidRDefault="008A098A" w:rsidP="009C7E3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F0117">
              <w:rPr>
                <w:rFonts w:ascii="Arial" w:hAnsi="Arial" w:cs="Arial"/>
                <w:bCs/>
                <w:sz w:val="18"/>
                <w:szCs w:val="18"/>
              </w:rPr>
              <w:t>Podpis(y) osoby(osób) uprawnionej</w:t>
            </w:r>
            <w:r w:rsidRPr="00DF0117" w:rsidDel="000F660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DF0117">
              <w:rPr>
                <w:rFonts w:ascii="Arial" w:hAnsi="Arial" w:cs="Arial"/>
                <w:bCs/>
                <w:sz w:val="18"/>
                <w:szCs w:val="18"/>
              </w:rPr>
              <w:t>(</w:t>
            </w:r>
            <w:proofErr w:type="spellStart"/>
            <w:r w:rsidRPr="00DF0117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DF0117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819" w:type="pct"/>
            <w:shd w:val="clear" w:color="auto" w:fill="F2DBDB" w:themeFill="accent2" w:themeFillTint="33"/>
            <w:vAlign w:val="center"/>
          </w:tcPr>
          <w:p w14:paraId="20B3C9D3" w14:textId="77777777" w:rsidR="008A098A" w:rsidRPr="00DF0117" w:rsidRDefault="008A098A" w:rsidP="009C7E3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F0117">
              <w:rPr>
                <w:rFonts w:ascii="Arial" w:hAnsi="Arial" w:cs="Arial"/>
                <w:bCs/>
                <w:sz w:val="18"/>
                <w:szCs w:val="18"/>
              </w:rPr>
              <w:t>Miejscowość              i data</w:t>
            </w:r>
          </w:p>
        </w:tc>
      </w:tr>
      <w:tr w:rsidR="008A098A" w:rsidRPr="009C3609" w14:paraId="5F9ACF72" w14:textId="77777777" w:rsidTr="009C7E3C">
        <w:trPr>
          <w:cantSplit/>
          <w:trHeight w:val="674"/>
          <w:jc w:val="center"/>
        </w:trPr>
        <w:tc>
          <w:tcPr>
            <w:tcW w:w="316" w:type="pct"/>
          </w:tcPr>
          <w:p w14:paraId="71BF524C" w14:textId="77777777" w:rsidR="008A098A" w:rsidRPr="009C3609" w:rsidRDefault="008A098A" w:rsidP="009C7E3C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2216" w:type="pct"/>
          </w:tcPr>
          <w:p w14:paraId="53C53348" w14:textId="77777777" w:rsidR="008A098A" w:rsidRPr="009C3609" w:rsidRDefault="008A098A" w:rsidP="009C7E3C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4F4D2CCB" w14:textId="77777777" w:rsidR="008A098A" w:rsidRPr="009C3609" w:rsidRDefault="008A098A" w:rsidP="009C7E3C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649" w:type="pct"/>
          </w:tcPr>
          <w:p w14:paraId="5EBC4734" w14:textId="77777777" w:rsidR="008A098A" w:rsidRPr="009C3609" w:rsidRDefault="008A098A" w:rsidP="009C7E3C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819" w:type="pct"/>
          </w:tcPr>
          <w:p w14:paraId="78047F76" w14:textId="77777777" w:rsidR="008A098A" w:rsidRPr="009C3609" w:rsidRDefault="008A098A" w:rsidP="009C7E3C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</w:tbl>
    <w:p w14:paraId="511532BD" w14:textId="77777777" w:rsidR="008A098A" w:rsidRPr="009C3609" w:rsidRDefault="008A098A" w:rsidP="008A098A">
      <w:pPr>
        <w:contextualSpacing/>
        <w:rPr>
          <w:rFonts w:ascii="Arial" w:hAnsi="Arial" w:cs="Arial"/>
        </w:rPr>
      </w:pPr>
    </w:p>
    <w:p w14:paraId="35484CD6" w14:textId="77777777" w:rsidR="008A098A" w:rsidRPr="002A0217" w:rsidRDefault="008A098A" w:rsidP="008A098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D313D72" w14:textId="45DB6669" w:rsidR="003E1360" w:rsidRDefault="003E1360" w:rsidP="003E1360">
      <w:pPr>
        <w:spacing w:after="0" w:line="240" w:lineRule="auto"/>
        <w:jc w:val="right"/>
        <w:rPr>
          <w:rFonts w:ascii="Arial" w:hAnsi="Arial" w:cs="Arial"/>
          <w:b/>
          <w:i/>
          <w:u w:val="single"/>
        </w:rPr>
      </w:pPr>
    </w:p>
    <w:p w14:paraId="0CF49A19" w14:textId="77777777" w:rsidR="00D832AB" w:rsidRDefault="00D832AB" w:rsidP="003E1360">
      <w:pPr>
        <w:spacing w:after="0" w:line="240" w:lineRule="auto"/>
        <w:jc w:val="right"/>
        <w:rPr>
          <w:rFonts w:ascii="Arial" w:hAnsi="Arial" w:cs="Arial"/>
          <w:b/>
          <w:i/>
          <w:u w:val="single"/>
        </w:rPr>
      </w:pPr>
    </w:p>
    <w:p w14:paraId="30817E14" w14:textId="77777777" w:rsidR="00086CDC" w:rsidRDefault="00086CDC" w:rsidP="006756BC">
      <w:pPr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78C3C29F" w14:textId="77777777" w:rsidR="00086CDC" w:rsidRDefault="00086CDC" w:rsidP="006756BC">
      <w:pPr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0117796B" w14:textId="77777777" w:rsidR="00086CDC" w:rsidRDefault="00086CDC" w:rsidP="006756BC">
      <w:pPr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3143CB6E" w14:textId="090E3517" w:rsidR="00564FFD" w:rsidRDefault="00F30084" w:rsidP="006756B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Załącznik nr </w:t>
      </w:r>
      <w:r w:rsidR="003E1360">
        <w:rPr>
          <w:rFonts w:ascii="Arial" w:hAnsi="Arial" w:cs="Arial"/>
          <w:b/>
          <w:sz w:val="20"/>
          <w:szCs w:val="20"/>
        </w:rPr>
        <w:t>8</w:t>
      </w:r>
      <w:r w:rsidR="00564FFD" w:rsidRPr="00C76301">
        <w:rPr>
          <w:rFonts w:ascii="Arial" w:hAnsi="Arial" w:cs="Arial"/>
          <w:sz w:val="20"/>
          <w:szCs w:val="20"/>
        </w:rPr>
        <w:t xml:space="preserve"> do Regulaminu </w:t>
      </w:r>
      <w:r w:rsidR="008221BB" w:rsidRPr="00C76301">
        <w:rPr>
          <w:rFonts w:ascii="Arial" w:hAnsi="Arial" w:cs="Arial"/>
          <w:sz w:val="20"/>
          <w:szCs w:val="20"/>
        </w:rPr>
        <w:t>p</w:t>
      </w:r>
      <w:r w:rsidR="00564FFD" w:rsidRPr="00C76301">
        <w:rPr>
          <w:rFonts w:ascii="Arial" w:hAnsi="Arial" w:cs="Arial"/>
          <w:sz w:val="20"/>
          <w:szCs w:val="20"/>
        </w:rPr>
        <w:t>ostępowania]</w:t>
      </w:r>
    </w:p>
    <w:p w14:paraId="59435FB6" w14:textId="08BBB804" w:rsidR="00820E97" w:rsidRDefault="00820E97" w:rsidP="006756B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248F1E56" w14:textId="6ECDA77D" w:rsidR="00820E97" w:rsidRDefault="00820E97" w:rsidP="006756B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57D0892B" w14:textId="08A92724" w:rsidR="00330167" w:rsidRDefault="00330167" w:rsidP="00330167">
      <w:pPr>
        <w:rPr>
          <w:rFonts w:ascii="Arial" w:hAnsi="Arial" w:cs="Arial"/>
          <w:b/>
          <w:szCs w:val="20"/>
        </w:rPr>
      </w:pPr>
    </w:p>
    <w:p w14:paraId="64813E07" w14:textId="77777777" w:rsidR="00D832AB" w:rsidRPr="00D832AB" w:rsidRDefault="00D832AB" w:rsidP="00D832AB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D832AB">
        <w:rPr>
          <w:rFonts w:ascii="Arial" w:eastAsia="Calibri" w:hAnsi="Arial" w:cs="Arial"/>
          <w:b/>
          <w:sz w:val="20"/>
          <w:szCs w:val="20"/>
        </w:rPr>
        <w:t>Informacja o osobie/ach posiadającej/</w:t>
      </w:r>
      <w:proofErr w:type="spellStart"/>
      <w:r w:rsidRPr="00D832AB">
        <w:rPr>
          <w:rFonts w:ascii="Arial" w:eastAsia="Calibri" w:hAnsi="Arial" w:cs="Arial"/>
          <w:b/>
          <w:sz w:val="20"/>
          <w:szCs w:val="20"/>
        </w:rPr>
        <w:t>ych</w:t>
      </w:r>
      <w:proofErr w:type="spellEnd"/>
      <w:r w:rsidRPr="00D832AB">
        <w:rPr>
          <w:rFonts w:ascii="Arial" w:eastAsia="Calibri" w:hAnsi="Arial" w:cs="Arial"/>
          <w:b/>
          <w:sz w:val="20"/>
          <w:szCs w:val="20"/>
        </w:rPr>
        <w:t xml:space="preserve"> uprawnienia do wykonywania prac eksploatacyjnych                   i dozoru zgodnie z wymogiem </w:t>
      </w:r>
      <w:r w:rsidRPr="00D832AB">
        <w:rPr>
          <w:rFonts w:ascii="Arial" w:eastAsia="Calibri" w:hAnsi="Arial" w:cs="Arial"/>
          <w:b/>
          <w:bCs/>
          <w:sz w:val="20"/>
          <w:szCs w:val="20"/>
        </w:rPr>
        <w:t>§ 3 ust.1 pkt 3 lit. b)</w:t>
      </w:r>
      <w:r w:rsidRPr="00D832AB">
        <w:rPr>
          <w:rFonts w:ascii="Arial" w:eastAsia="Calibri" w:hAnsi="Arial" w:cs="Arial"/>
          <w:b/>
          <w:sz w:val="20"/>
          <w:szCs w:val="20"/>
        </w:rPr>
        <w:t xml:space="preserve"> Regulaminu postępowania</w:t>
      </w:r>
    </w:p>
    <w:p w14:paraId="6B236DB4" w14:textId="16F30D1C" w:rsidR="008A098A" w:rsidRPr="0035277B" w:rsidRDefault="008A098A" w:rsidP="008A098A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49347B71" w14:textId="77777777" w:rsidR="008A098A" w:rsidRPr="000D6E79" w:rsidRDefault="008A098A" w:rsidP="008A098A">
      <w:pPr>
        <w:spacing w:after="0" w:line="240" w:lineRule="auto"/>
        <w:rPr>
          <w:rFonts w:ascii="Arial" w:eastAsia="Calibri" w:hAnsi="Arial" w:cs="Arial"/>
          <w:b/>
          <w:sz w:val="20"/>
          <w:szCs w:val="20"/>
          <w:highlight w:val="yellow"/>
        </w:rPr>
      </w:pPr>
    </w:p>
    <w:p w14:paraId="7D706B00" w14:textId="77777777" w:rsidR="008A098A" w:rsidRPr="000D6E79" w:rsidRDefault="008A098A" w:rsidP="008A098A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  <w:highlight w:val="yellow"/>
        </w:rPr>
      </w:pPr>
    </w:p>
    <w:p w14:paraId="5CC5CDBE" w14:textId="4F685730" w:rsidR="008A098A" w:rsidRPr="00E767E9" w:rsidRDefault="008A098A" w:rsidP="008A098A">
      <w:pPr>
        <w:tabs>
          <w:tab w:val="center" w:pos="4536"/>
          <w:tab w:val="right" w:pos="9072"/>
        </w:tabs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D575B8">
        <w:rPr>
          <w:rFonts w:ascii="Arial" w:eastAsia="Calibri" w:hAnsi="Arial" w:cs="Arial"/>
          <w:sz w:val="20"/>
          <w:szCs w:val="20"/>
        </w:rPr>
        <w:t xml:space="preserve">Ubiegając się o zamówienie na </w:t>
      </w:r>
      <w:r w:rsidR="009D4BC0" w:rsidRPr="009D4BC0">
        <w:rPr>
          <w:rFonts w:ascii="Arial" w:eastAsia="Calibri" w:hAnsi="Arial" w:cs="Arial"/>
          <w:b/>
          <w:bCs/>
          <w:sz w:val="20"/>
          <w:szCs w:val="20"/>
        </w:rPr>
        <w:t xml:space="preserve">„Konserwację i serwis urządzeń klimatyzacyjnych zainstalowanych w budynkach użytkowanych przez </w:t>
      </w:r>
      <w:proofErr w:type="spellStart"/>
      <w:r w:rsidR="009D4BC0" w:rsidRPr="009D4BC0">
        <w:rPr>
          <w:rFonts w:ascii="Arial" w:eastAsia="Calibri" w:hAnsi="Arial" w:cs="Arial"/>
          <w:b/>
          <w:bCs/>
          <w:sz w:val="20"/>
          <w:szCs w:val="20"/>
        </w:rPr>
        <w:t>myORLEN</w:t>
      </w:r>
      <w:proofErr w:type="spellEnd"/>
      <w:r w:rsidR="009D4BC0" w:rsidRPr="009D4BC0">
        <w:rPr>
          <w:rFonts w:ascii="Arial" w:eastAsia="Calibri" w:hAnsi="Arial" w:cs="Arial"/>
          <w:b/>
          <w:bCs/>
          <w:sz w:val="20"/>
          <w:szCs w:val="20"/>
        </w:rPr>
        <w:t xml:space="preserve"> sp. z o.o. Region Dolnośląski”</w:t>
      </w:r>
      <w:r w:rsidRPr="009D4BC0">
        <w:rPr>
          <w:rFonts w:ascii="Arial" w:eastAsia="Calibri" w:hAnsi="Arial" w:cs="Arial"/>
          <w:b/>
          <w:sz w:val="20"/>
          <w:szCs w:val="20"/>
        </w:rPr>
        <w:t xml:space="preserve">, </w:t>
      </w:r>
      <w:r w:rsidRPr="009D4BC0">
        <w:rPr>
          <w:rFonts w:ascii="Arial" w:eastAsia="Calibri" w:hAnsi="Arial" w:cs="Arial"/>
          <w:sz w:val="20"/>
          <w:szCs w:val="20"/>
        </w:rPr>
        <w:t>CRZ:</w:t>
      </w:r>
      <w:r w:rsidRPr="009D4BC0">
        <w:rPr>
          <w:rFonts w:ascii="Arial" w:eastAsia="Calibri" w:hAnsi="Arial" w:cs="Arial"/>
          <w:bCs/>
          <w:sz w:val="20"/>
          <w:szCs w:val="20"/>
        </w:rPr>
        <w:t xml:space="preserve"> </w:t>
      </w:r>
      <w:r w:rsidR="000114A2" w:rsidRPr="000114A2">
        <w:rPr>
          <w:rFonts w:ascii="Arial" w:eastAsia="Calibri" w:hAnsi="Arial" w:cs="Arial"/>
          <w:bCs/>
          <w:sz w:val="20"/>
          <w:szCs w:val="20"/>
        </w:rPr>
        <w:t>NP/OD/26/0363/OD/BAOD</w:t>
      </w:r>
      <w:r w:rsidR="000114A2"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9D4BC0">
        <w:rPr>
          <w:rFonts w:ascii="Arial" w:eastAsia="Calibri" w:hAnsi="Arial" w:cs="Arial"/>
          <w:sz w:val="20"/>
          <w:szCs w:val="20"/>
        </w:rPr>
        <w:t xml:space="preserve">w celu dokonania przez Zamawiającego oceny spełniania warunku opisanego </w:t>
      </w:r>
      <w:r w:rsidR="00D832AB" w:rsidRPr="009D4BC0">
        <w:rPr>
          <w:rFonts w:ascii="Arial" w:eastAsia="Calibri" w:hAnsi="Arial" w:cs="Arial"/>
          <w:sz w:val="20"/>
          <w:szCs w:val="20"/>
        </w:rPr>
        <w:t xml:space="preserve">w </w:t>
      </w:r>
      <w:r w:rsidR="00D832AB" w:rsidRPr="009D4BC0">
        <w:rPr>
          <w:rFonts w:ascii="Arial" w:eastAsia="Calibri" w:hAnsi="Arial" w:cs="Arial"/>
          <w:bCs/>
          <w:sz w:val="20"/>
          <w:szCs w:val="20"/>
        </w:rPr>
        <w:t>§ 3 ust.1 pkt 3 lit. b)</w:t>
      </w:r>
      <w:r w:rsidRPr="009D4BC0">
        <w:rPr>
          <w:rFonts w:ascii="Arial" w:eastAsia="Calibri" w:hAnsi="Arial" w:cs="Arial"/>
          <w:sz w:val="20"/>
          <w:szCs w:val="20"/>
        </w:rPr>
        <w:t xml:space="preserve"> Regulaminu postępowania przedstawiamy informację o </w:t>
      </w:r>
      <w:r w:rsidR="00D832AB" w:rsidRPr="009D4BC0">
        <w:rPr>
          <w:rFonts w:ascii="Arial" w:eastAsia="Calibri" w:hAnsi="Arial" w:cs="Arial"/>
          <w:sz w:val="20"/>
          <w:szCs w:val="20"/>
        </w:rPr>
        <w:t>osobie/ach:</w:t>
      </w:r>
    </w:p>
    <w:p w14:paraId="2B72DDD9" w14:textId="77777777" w:rsidR="008A098A" w:rsidRDefault="008A098A" w:rsidP="008A098A">
      <w:pPr>
        <w:tabs>
          <w:tab w:val="center" w:pos="4536"/>
          <w:tab w:val="right" w:pos="9072"/>
        </w:tabs>
        <w:spacing w:after="0"/>
        <w:jc w:val="both"/>
        <w:rPr>
          <w:rFonts w:ascii="Arial" w:eastAsia="Calibri" w:hAnsi="Arial" w:cs="Arial"/>
          <w:sz w:val="20"/>
          <w:szCs w:val="20"/>
          <w:highlight w:val="yellow"/>
        </w:rPr>
      </w:pPr>
    </w:p>
    <w:p w14:paraId="70B58FEB" w14:textId="77777777" w:rsidR="008A098A" w:rsidRPr="000D6E79" w:rsidRDefault="008A098A" w:rsidP="008A098A">
      <w:pPr>
        <w:tabs>
          <w:tab w:val="center" w:pos="4536"/>
          <w:tab w:val="right" w:pos="9072"/>
        </w:tabs>
        <w:spacing w:after="0"/>
        <w:jc w:val="both"/>
        <w:rPr>
          <w:rFonts w:ascii="Arial" w:eastAsia="Calibri" w:hAnsi="Arial" w:cs="Arial"/>
          <w:sz w:val="20"/>
          <w:szCs w:val="20"/>
          <w:highlight w:val="yellow"/>
        </w:rPr>
      </w:pPr>
    </w:p>
    <w:tbl>
      <w:tblPr>
        <w:tblW w:w="84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5"/>
        <w:gridCol w:w="4493"/>
        <w:gridCol w:w="3320"/>
      </w:tblGrid>
      <w:tr w:rsidR="008A098A" w:rsidRPr="0035277B" w14:paraId="5FB42E6C" w14:textId="77777777" w:rsidTr="00AA77B2">
        <w:trPr>
          <w:trHeight w:val="585"/>
          <w:jc w:val="center"/>
        </w:trPr>
        <w:tc>
          <w:tcPr>
            <w:tcW w:w="605" w:type="dxa"/>
            <w:shd w:val="clear" w:color="auto" w:fill="F2DBDB" w:themeFill="accent2" w:themeFillTint="33"/>
            <w:vAlign w:val="center"/>
          </w:tcPr>
          <w:p w14:paraId="005F0C28" w14:textId="77777777" w:rsidR="008A098A" w:rsidRPr="0035277B" w:rsidRDefault="008A098A" w:rsidP="009C7E3C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35277B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4493" w:type="dxa"/>
            <w:shd w:val="clear" w:color="auto" w:fill="F2DBDB" w:themeFill="accent2" w:themeFillTint="33"/>
            <w:vAlign w:val="center"/>
          </w:tcPr>
          <w:p w14:paraId="59620FA7" w14:textId="77777777" w:rsidR="008A098A" w:rsidRPr="0035277B" w:rsidRDefault="008A098A" w:rsidP="009C7E3C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35277B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320" w:type="dxa"/>
            <w:shd w:val="clear" w:color="auto" w:fill="F2DBDB" w:themeFill="accent2" w:themeFillTint="33"/>
            <w:vAlign w:val="center"/>
          </w:tcPr>
          <w:p w14:paraId="21FF718F" w14:textId="77777777" w:rsidR="008A098A" w:rsidRPr="0035277B" w:rsidRDefault="008A098A" w:rsidP="009C7E3C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35277B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         Data ważności świadectwa</w:t>
            </w:r>
            <w:r w:rsidRPr="0035277B">
              <w:rPr>
                <w:rFonts w:ascii="Arial" w:hAnsi="Arial" w:cs="Arial"/>
                <w:sz w:val="18"/>
                <w:szCs w:val="18"/>
                <w:lang w:eastAsia="pl-PL"/>
              </w:rPr>
              <w:t xml:space="preserve"> [</w:t>
            </w:r>
            <w:proofErr w:type="spellStart"/>
            <w:r w:rsidRPr="0035277B">
              <w:rPr>
                <w:rFonts w:ascii="Arial" w:hAnsi="Arial" w:cs="Arial"/>
                <w:sz w:val="18"/>
                <w:szCs w:val="18"/>
                <w:lang w:eastAsia="pl-PL"/>
              </w:rPr>
              <w:t>dd</w:t>
            </w:r>
            <w:proofErr w:type="spellEnd"/>
            <w:r w:rsidRPr="0035277B">
              <w:rPr>
                <w:rFonts w:ascii="Arial" w:hAnsi="Arial" w:cs="Arial"/>
                <w:sz w:val="18"/>
                <w:szCs w:val="18"/>
                <w:lang w:eastAsia="pl-PL"/>
              </w:rPr>
              <w:t>/mm/</w:t>
            </w:r>
            <w:proofErr w:type="spellStart"/>
            <w:r w:rsidRPr="0035277B">
              <w:rPr>
                <w:rFonts w:ascii="Arial" w:hAnsi="Arial" w:cs="Arial"/>
                <w:sz w:val="18"/>
                <w:szCs w:val="18"/>
                <w:lang w:eastAsia="pl-PL"/>
              </w:rPr>
              <w:t>rrrr</w:t>
            </w:r>
            <w:proofErr w:type="spellEnd"/>
            <w:r w:rsidRPr="0035277B">
              <w:rPr>
                <w:rFonts w:ascii="Arial" w:hAnsi="Arial" w:cs="Arial"/>
                <w:sz w:val="18"/>
                <w:szCs w:val="18"/>
                <w:lang w:eastAsia="pl-PL"/>
              </w:rPr>
              <w:t>]</w:t>
            </w:r>
          </w:p>
        </w:tc>
      </w:tr>
      <w:tr w:rsidR="008A098A" w:rsidRPr="0035277B" w14:paraId="64C5210A" w14:textId="77777777" w:rsidTr="00AA77B2">
        <w:trPr>
          <w:jc w:val="center"/>
        </w:trPr>
        <w:tc>
          <w:tcPr>
            <w:tcW w:w="605" w:type="dxa"/>
            <w:shd w:val="clear" w:color="auto" w:fill="F2DBDB" w:themeFill="accent2" w:themeFillTint="33"/>
            <w:vAlign w:val="center"/>
          </w:tcPr>
          <w:p w14:paraId="1E65DD46" w14:textId="77777777" w:rsidR="008A098A" w:rsidRPr="0035277B" w:rsidRDefault="008A098A" w:rsidP="009C7E3C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35277B">
              <w:rPr>
                <w:rFonts w:ascii="Arial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4493" w:type="dxa"/>
            <w:vAlign w:val="center"/>
          </w:tcPr>
          <w:p w14:paraId="44E67975" w14:textId="77777777" w:rsidR="008A098A" w:rsidRPr="0035277B" w:rsidRDefault="008A098A" w:rsidP="009C7E3C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de-DE" w:eastAsia="pl-PL"/>
              </w:rPr>
            </w:pPr>
          </w:p>
        </w:tc>
        <w:tc>
          <w:tcPr>
            <w:tcW w:w="3320" w:type="dxa"/>
          </w:tcPr>
          <w:p w14:paraId="58CE4BBA" w14:textId="77777777" w:rsidR="008A098A" w:rsidRPr="0035277B" w:rsidRDefault="008A098A" w:rsidP="009C7E3C">
            <w:pPr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</w:p>
          <w:p w14:paraId="7D3C10AF" w14:textId="77777777" w:rsidR="008A098A" w:rsidRPr="0035277B" w:rsidRDefault="008A098A" w:rsidP="009C7E3C">
            <w:pPr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</w:p>
          <w:p w14:paraId="0458FBEB" w14:textId="77777777" w:rsidR="008A098A" w:rsidRPr="0035277B" w:rsidRDefault="008A098A" w:rsidP="009C7E3C">
            <w:pPr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8A098A" w:rsidRPr="0035277B" w14:paraId="2CE448F8" w14:textId="77777777" w:rsidTr="00AA77B2">
        <w:trPr>
          <w:jc w:val="center"/>
        </w:trPr>
        <w:tc>
          <w:tcPr>
            <w:tcW w:w="605" w:type="dxa"/>
            <w:shd w:val="clear" w:color="auto" w:fill="F2DBDB" w:themeFill="accent2" w:themeFillTint="33"/>
            <w:vAlign w:val="center"/>
          </w:tcPr>
          <w:p w14:paraId="79915F16" w14:textId="77777777" w:rsidR="008A098A" w:rsidRPr="0035277B" w:rsidRDefault="008A098A" w:rsidP="009C7E3C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35277B">
              <w:rPr>
                <w:rFonts w:ascii="Arial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4493" w:type="dxa"/>
            <w:vAlign w:val="center"/>
          </w:tcPr>
          <w:p w14:paraId="58F9C2C1" w14:textId="77777777" w:rsidR="008A098A" w:rsidRPr="0035277B" w:rsidRDefault="008A098A" w:rsidP="009C7E3C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</w:p>
          <w:p w14:paraId="00B15862" w14:textId="77777777" w:rsidR="008A098A" w:rsidRPr="0035277B" w:rsidRDefault="008A098A" w:rsidP="009C7E3C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</w:p>
          <w:p w14:paraId="2E985B27" w14:textId="77777777" w:rsidR="008A098A" w:rsidRPr="0035277B" w:rsidRDefault="008A098A" w:rsidP="009C7E3C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320" w:type="dxa"/>
          </w:tcPr>
          <w:p w14:paraId="25EDBFD0" w14:textId="77777777" w:rsidR="008A098A" w:rsidRPr="0035277B" w:rsidRDefault="008A098A" w:rsidP="009C7E3C">
            <w:pPr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8A098A" w:rsidRPr="0035277B" w14:paraId="73E43E00" w14:textId="77777777" w:rsidTr="00AA77B2">
        <w:trPr>
          <w:jc w:val="center"/>
        </w:trPr>
        <w:tc>
          <w:tcPr>
            <w:tcW w:w="605" w:type="dxa"/>
            <w:shd w:val="clear" w:color="auto" w:fill="F2DBDB" w:themeFill="accent2" w:themeFillTint="33"/>
            <w:vAlign w:val="center"/>
          </w:tcPr>
          <w:p w14:paraId="4CD02F57" w14:textId="77777777" w:rsidR="008A098A" w:rsidRPr="0035277B" w:rsidRDefault="008A098A" w:rsidP="009C7E3C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35277B">
              <w:rPr>
                <w:rFonts w:ascii="Arial" w:hAnsi="Arial" w:cs="Arial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4493" w:type="dxa"/>
            <w:vAlign w:val="center"/>
          </w:tcPr>
          <w:p w14:paraId="69B50B9C" w14:textId="77777777" w:rsidR="008A098A" w:rsidRPr="0035277B" w:rsidRDefault="008A098A" w:rsidP="009C7E3C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</w:p>
          <w:p w14:paraId="618B5083" w14:textId="77777777" w:rsidR="008A098A" w:rsidRPr="0035277B" w:rsidRDefault="008A098A" w:rsidP="009C7E3C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</w:p>
          <w:p w14:paraId="389CA08F" w14:textId="77777777" w:rsidR="008A098A" w:rsidRPr="0035277B" w:rsidRDefault="008A098A" w:rsidP="009C7E3C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</w:p>
          <w:p w14:paraId="6BC86829" w14:textId="77777777" w:rsidR="008A098A" w:rsidRPr="0035277B" w:rsidRDefault="008A098A" w:rsidP="009C7E3C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320" w:type="dxa"/>
          </w:tcPr>
          <w:p w14:paraId="0250E16A" w14:textId="77777777" w:rsidR="008A098A" w:rsidRPr="0035277B" w:rsidRDefault="008A098A" w:rsidP="009C7E3C">
            <w:pPr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</w:p>
        </w:tc>
      </w:tr>
    </w:tbl>
    <w:p w14:paraId="162B836F" w14:textId="77777777" w:rsidR="008A098A" w:rsidRDefault="008A098A" w:rsidP="008A098A">
      <w:pPr>
        <w:spacing w:after="0" w:line="240" w:lineRule="auto"/>
        <w:jc w:val="center"/>
        <w:rPr>
          <w:rFonts w:ascii="Arial" w:hAnsi="Arial" w:cs="Arial"/>
        </w:rPr>
      </w:pPr>
    </w:p>
    <w:p w14:paraId="1E5E066E" w14:textId="77777777" w:rsidR="008A098A" w:rsidRDefault="008A098A" w:rsidP="008A098A">
      <w:pPr>
        <w:spacing w:after="0" w:line="240" w:lineRule="auto"/>
        <w:jc w:val="center"/>
        <w:rPr>
          <w:rFonts w:ascii="Arial" w:hAnsi="Arial" w:cs="Arial"/>
        </w:rPr>
      </w:pPr>
    </w:p>
    <w:p w14:paraId="182959EB" w14:textId="77777777" w:rsidR="008A098A" w:rsidRDefault="008A098A" w:rsidP="008A098A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14:paraId="056B4971" w14:textId="77777777" w:rsidR="008A098A" w:rsidRDefault="008A098A" w:rsidP="008A098A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14:paraId="7FED28F2" w14:textId="68A2370C" w:rsidR="008A098A" w:rsidRPr="00767FFB" w:rsidRDefault="008A098A" w:rsidP="008A098A">
      <w:pPr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  <w:r w:rsidRPr="00767FFB">
        <w:rPr>
          <w:rFonts w:ascii="Arial" w:hAnsi="Arial" w:cs="Arial"/>
          <w:b/>
          <w:color w:val="FF0000"/>
          <w:u w:val="single"/>
        </w:rPr>
        <w:t xml:space="preserve">Do wykazu należy dołączyć kserokopie </w:t>
      </w:r>
      <w:r w:rsidR="00D832AB">
        <w:rPr>
          <w:rFonts w:ascii="Arial" w:hAnsi="Arial" w:cs="Arial"/>
          <w:b/>
          <w:color w:val="FF0000"/>
          <w:u w:val="single"/>
        </w:rPr>
        <w:t>uprawnień</w:t>
      </w:r>
    </w:p>
    <w:p w14:paraId="4848D542" w14:textId="77777777" w:rsidR="008A098A" w:rsidRDefault="008A098A" w:rsidP="008A098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2D2A1CDE" w14:textId="77777777" w:rsidR="008A098A" w:rsidRDefault="008A098A" w:rsidP="008A098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43A24CF6" w14:textId="77777777" w:rsidR="008A098A" w:rsidRDefault="008A098A" w:rsidP="008A098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446F4AD0" w14:textId="77777777" w:rsidR="008A098A" w:rsidRDefault="008A098A" w:rsidP="008A098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7C95F868" w14:textId="77777777" w:rsidR="008A098A" w:rsidRDefault="008A098A" w:rsidP="008A098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7"/>
        <w:gridCol w:w="4123"/>
        <w:gridCol w:w="3068"/>
        <w:gridCol w:w="1524"/>
      </w:tblGrid>
      <w:tr w:rsidR="008A098A" w:rsidRPr="0035277B" w14:paraId="6F0E7753" w14:textId="77777777" w:rsidTr="00D87168">
        <w:trPr>
          <w:cantSplit/>
          <w:trHeight w:val="703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14:paraId="2067AEBC" w14:textId="77777777" w:rsidR="008A098A" w:rsidRPr="0035277B" w:rsidRDefault="008A098A" w:rsidP="009C7E3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277B">
              <w:rPr>
                <w:rFonts w:ascii="Arial" w:hAnsi="Arial" w:cs="Arial"/>
                <w:sz w:val="18"/>
                <w:szCs w:val="18"/>
              </w:rPr>
              <w:t>L. p.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14:paraId="44A72D00" w14:textId="77777777" w:rsidR="008A098A" w:rsidRPr="0035277B" w:rsidRDefault="008A098A" w:rsidP="009C7E3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277B">
              <w:rPr>
                <w:rFonts w:ascii="Arial" w:hAnsi="Arial" w:cs="Arial"/>
                <w:sz w:val="18"/>
                <w:szCs w:val="18"/>
              </w:rPr>
              <w:t>Nazwisko i imię osoby (osób) uprawnionej(</w:t>
            </w:r>
            <w:proofErr w:type="spellStart"/>
            <w:r w:rsidRPr="0035277B">
              <w:rPr>
                <w:rFonts w:ascii="Arial" w:hAnsi="Arial" w:cs="Arial"/>
                <w:sz w:val="18"/>
                <w:szCs w:val="18"/>
              </w:rPr>
              <w:t>ych</w:t>
            </w:r>
            <w:proofErr w:type="spellEnd"/>
            <w:r w:rsidRPr="0035277B">
              <w:rPr>
                <w:rFonts w:ascii="Arial" w:hAnsi="Arial" w:cs="Arial"/>
                <w:sz w:val="18"/>
                <w:szCs w:val="18"/>
              </w:rPr>
              <w:t>) do występowania w obrocie prawnym lub posiadającej (</w:t>
            </w:r>
            <w:proofErr w:type="spellStart"/>
            <w:r w:rsidRPr="0035277B">
              <w:rPr>
                <w:rFonts w:ascii="Arial" w:hAnsi="Arial" w:cs="Arial"/>
                <w:sz w:val="18"/>
                <w:szCs w:val="18"/>
              </w:rPr>
              <w:t>ych</w:t>
            </w:r>
            <w:proofErr w:type="spellEnd"/>
            <w:r w:rsidRPr="0035277B">
              <w:rPr>
                <w:rFonts w:ascii="Arial" w:hAnsi="Arial" w:cs="Arial"/>
                <w:sz w:val="18"/>
                <w:szCs w:val="18"/>
              </w:rPr>
              <w:t>) pełnomocnictwo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14:paraId="5C763682" w14:textId="77777777" w:rsidR="008A098A" w:rsidRPr="0035277B" w:rsidRDefault="008A098A" w:rsidP="009C7E3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277B">
              <w:rPr>
                <w:rFonts w:ascii="Arial" w:hAnsi="Arial" w:cs="Arial"/>
                <w:sz w:val="18"/>
                <w:szCs w:val="18"/>
              </w:rPr>
              <w:t>Podpis(y) osoby(osób) uprawnionej (</w:t>
            </w:r>
            <w:proofErr w:type="spellStart"/>
            <w:r w:rsidRPr="0035277B">
              <w:rPr>
                <w:rFonts w:ascii="Arial" w:hAnsi="Arial" w:cs="Arial"/>
                <w:sz w:val="18"/>
                <w:szCs w:val="18"/>
              </w:rPr>
              <w:t>ych</w:t>
            </w:r>
            <w:proofErr w:type="spellEnd"/>
            <w:r w:rsidRPr="0035277B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14:paraId="3E160D71" w14:textId="77777777" w:rsidR="008A098A" w:rsidRPr="0035277B" w:rsidRDefault="008A098A" w:rsidP="009C7E3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277B">
              <w:rPr>
                <w:rFonts w:ascii="Arial" w:hAnsi="Arial" w:cs="Arial"/>
                <w:sz w:val="18"/>
                <w:szCs w:val="18"/>
              </w:rPr>
              <w:t>Miejscowość          i data</w:t>
            </w:r>
          </w:p>
        </w:tc>
      </w:tr>
      <w:tr w:rsidR="008A098A" w:rsidRPr="0035277B" w14:paraId="356DF941" w14:textId="77777777" w:rsidTr="00D87168">
        <w:trPr>
          <w:cantSplit/>
          <w:trHeight w:val="674"/>
          <w:jc w:val="center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8BBD" w14:textId="77777777" w:rsidR="008A098A" w:rsidRPr="0035277B" w:rsidRDefault="008A098A" w:rsidP="009C7E3C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8A61" w14:textId="77777777" w:rsidR="008A098A" w:rsidRPr="0035277B" w:rsidRDefault="008A098A" w:rsidP="009C7E3C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44D69855" w14:textId="77777777" w:rsidR="008A098A" w:rsidRPr="0035277B" w:rsidRDefault="008A098A" w:rsidP="009C7E3C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E0B3" w14:textId="77777777" w:rsidR="008A098A" w:rsidRPr="0035277B" w:rsidRDefault="008A098A" w:rsidP="009C7E3C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1B7B" w14:textId="77777777" w:rsidR="008A098A" w:rsidRPr="0035277B" w:rsidRDefault="008A098A" w:rsidP="009C7E3C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6FFF599" w14:textId="77777777" w:rsidR="008A098A" w:rsidRDefault="008A098A" w:rsidP="008A098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5C4F4786" w14:textId="6877C967" w:rsidR="008A098A" w:rsidRDefault="008A098A" w:rsidP="00330167">
      <w:pPr>
        <w:rPr>
          <w:rFonts w:ascii="Arial" w:hAnsi="Arial" w:cs="Arial"/>
          <w:b/>
          <w:szCs w:val="20"/>
        </w:rPr>
      </w:pPr>
    </w:p>
    <w:p w14:paraId="56765992" w14:textId="15571820" w:rsidR="008A098A" w:rsidRDefault="008A098A" w:rsidP="00330167">
      <w:pPr>
        <w:rPr>
          <w:rFonts w:ascii="Arial" w:hAnsi="Arial" w:cs="Arial"/>
          <w:b/>
          <w:szCs w:val="20"/>
        </w:rPr>
      </w:pPr>
    </w:p>
    <w:p w14:paraId="49452E2F" w14:textId="7E09A181" w:rsidR="008A098A" w:rsidRDefault="008A098A" w:rsidP="00330167">
      <w:pPr>
        <w:rPr>
          <w:rFonts w:ascii="Arial" w:hAnsi="Arial" w:cs="Arial"/>
          <w:b/>
          <w:szCs w:val="20"/>
        </w:rPr>
      </w:pPr>
    </w:p>
    <w:p w14:paraId="5285C94C" w14:textId="71885720" w:rsidR="008A098A" w:rsidRDefault="008A098A" w:rsidP="00330167">
      <w:pPr>
        <w:rPr>
          <w:rFonts w:ascii="Arial" w:hAnsi="Arial" w:cs="Arial"/>
          <w:b/>
          <w:szCs w:val="20"/>
        </w:rPr>
      </w:pPr>
    </w:p>
    <w:p w14:paraId="168363C2" w14:textId="4996CA24" w:rsidR="008A098A" w:rsidRDefault="008A098A" w:rsidP="00330167">
      <w:pPr>
        <w:rPr>
          <w:rFonts w:ascii="Arial" w:hAnsi="Arial" w:cs="Arial"/>
          <w:b/>
          <w:szCs w:val="20"/>
        </w:rPr>
      </w:pPr>
    </w:p>
    <w:p w14:paraId="38D5978D" w14:textId="7523D935" w:rsidR="008A098A" w:rsidRDefault="008A098A" w:rsidP="00330167">
      <w:pPr>
        <w:rPr>
          <w:rFonts w:ascii="Arial" w:hAnsi="Arial" w:cs="Arial"/>
          <w:b/>
          <w:szCs w:val="20"/>
        </w:rPr>
      </w:pPr>
    </w:p>
    <w:p w14:paraId="7B50B00D" w14:textId="617ECED8" w:rsidR="008A098A" w:rsidRDefault="008A098A" w:rsidP="00330167">
      <w:pPr>
        <w:rPr>
          <w:rFonts w:ascii="Arial" w:hAnsi="Arial" w:cs="Arial"/>
          <w:b/>
          <w:szCs w:val="20"/>
        </w:rPr>
      </w:pPr>
    </w:p>
    <w:p w14:paraId="4D1CA3AA" w14:textId="77777777" w:rsidR="00883E9D" w:rsidRDefault="00883E9D" w:rsidP="008A098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747449EA" w14:textId="77777777" w:rsidR="00883E9D" w:rsidRDefault="00883E9D" w:rsidP="008A098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5F547B27" w14:textId="77777777" w:rsidR="00883E9D" w:rsidRDefault="00883E9D" w:rsidP="008A098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211AC284" w14:textId="2C449D54" w:rsidR="008A098A" w:rsidRPr="007A234F" w:rsidRDefault="008A098A" w:rsidP="008A098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A234F">
        <w:rPr>
          <w:rFonts w:ascii="Arial" w:hAnsi="Arial" w:cs="Arial"/>
          <w:sz w:val="20"/>
          <w:szCs w:val="20"/>
        </w:rPr>
        <w:t>[</w:t>
      </w:r>
      <w:r w:rsidRPr="007A234F">
        <w:rPr>
          <w:rFonts w:ascii="Arial" w:hAnsi="Arial" w:cs="Arial"/>
          <w:b/>
          <w:sz w:val="20"/>
          <w:szCs w:val="20"/>
        </w:rPr>
        <w:t xml:space="preserve">Załącznik nr </w:t>
      </w:r>
      <w:r>
        <w:rPr>
          <w:rFonts w:ascii="Arial" w:hAnsi="Arial" w:cs="Arial"/>
          <w:b/>
          <w:sz w:val="20"/>
          <w:szCs w:val="20"/>
        </w:rPr>
        <w:t>9</w:t>
      </w:r>
      <w:r w:rsidRPr="007A234F">
        <w:rPr>
          <w:rFonts w:ascii="Arial" w:hAnsi="Arial" w:cs="Arial"/>
          <w:b/>
          <w:sz w:val="20"/>
          <w:szCs w:val="20"/>
        </w:rPr>
        <w:t xml:space="preserve"> </w:t>
      </w:r>
      <w:r w:rsidRPr="007A234F">
        <w:rPr>
          <w:rFonts w:ascii="Arial" w:hAnsi="Arial" w:cs="Arial"/>
          <w:sz w:val="20"/>
          <w:szCs w:val="20"/>
        </w:rPr>
        <w:t>do Regulaminu postępowania]</w:t>
      </w:r>
    </w:p>
    <w:p w14:paraId="1AA4F655" w14:textId="77777777" w:rsidR="008A098A" w:rsidRDefault="008A098A" w:rsidP="008A098A">
      <w:pPr>
        <w:spacing w:after="0" w:line="240" w:lineRule="auto"/>
        <w:jc w:val="right"/>
        <w:rPr>
          <w:rFonts w:ascii="Arial" w:hAnsi="Arial" w:cs="Arial"/>
        </w:rPr>
      </w:pPr>
    </w:p>
    <w:p w14:paraId="458ACD15" w14:textId="77777777" w:rsidR="008A098A" w:rsidRDefault="008A098A" w:rsidP="008A098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5461B92E" w14:textId="1D806F18" w:rsidR="008A098A" w:rsidRDefault="00D832AB" w:rsidP="008A098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C76301">
        <w:rPr>
          <w:rFonts w:ascii="Arial" w:hAnsi="Arial" w:cs="Arial"/>
          <w:b/>
          <w:sz w:val="20"/>
          <w:szCs w:val="20"/>
        </w:rPr>
        <w:t>Wykaz zrealizowanych</w:t>
      </w:r>
      <w:r>
        <w:rPr>
          <w:rFonts w:ascii="Arial" w:hAnsi="Arial" w:cs="Arial"/>
          <w:b/>
          <w:sz w:val="20"/>
          <w:szCs w:val="20"/>
        </w:rPr>
        <w:t xml:space="preserve"> / realizowanych usług</w:t>
      </w:r>
    </w:p>
    <w:p w14:paraId="63329B72" w14:textId="77777777" w:rsidR="00D832AB" w:rsidRPr="009C3186" w:rsidRDefault="00D832AB" w:rsidP="008A098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440A07EE" w14:textId="77777777" w:rsidR="008A098A" w:rsidRPr="00531F6F" w:rsidRDefault="008A098A" w:rsidP="008A098A">
      <w:pPr>
        <w:shd w:val="clear" w:color="auto" w:fill="FFFFFF" w:themeFill="background1"/>
        <w:spacing w:after="0" w:line="240" w:lineRule="auto"/>
        <w:jc w:val="center"/>
        <w:rPr>
          <w:rFonts w:ascii="Arial" w:hAnsi="Arial" w:cs="Arial"/>
          <w:b/>
        </w:rPr>
      </w:pPr>
    </w:p>
    <w:p w14:paraId="4FDF16B8" w14:textId="4082580C" w:rsidR="008A098A" w:rsidRPr="00924AE7" w:rsidRDefault="008A098A" w:rsidP="008A098A">
      <w:pPr>
        <w:shd w:val="clear" w:color="auto" w:fill="FFFFFF" w:themeFill="background1"/>
        <w:spacing w:after="0" w:line="240" w:lineRule="auto"/>
        <w:ind w:left="-142"/>
        <w:jc w:val="both"/>
        <w:rPr>
          <w:rFonts w:ascii="Arial" w:hAnsi="Arial" w:cs="Arial"/>
          <w:b/>
          <w:sz w:val="20"/>
          <w:szCs w:val="20"/>
        </w:rPr>
      </w:pPr>
      <w:r w:rsidRPr="008A098A">
        <w:rPr>
          <w:rFonts w:ascii="Arial" w:hAnsi="Arial" w:cs="Arial"/>
          <w:sz w:val="20"/>
          <w:szCs w:val="20"/>
        </w:rPr>
        <w:t xml:space="preserve">Składając ofertę w ramach Postępowania na: </w:t>
      </w:r>
      <w:r w:rsidR="009D4BC0" w:rsidRPr="009D4BC0">
        <w:rPr>
          <w:rFonts w:ascii="Arial" w:hAnsi="Arial" w:cs="Arial"/>
          <w:sz w:val="20"/>
          <w:szCs w:val="20"/>
        </w:rPr>
        <w:t>„</w:t>
      </w:r>
      <w:r w:rsidR="009D4BC0" w:rsidRPr="009D4BC0">
        <w:rPr>
          <w:rFonts w:ascii="Arial" w:hAnsi="Arial" w:cs="Arial"/>
          <w:b/>
          <w:sz w:val="20"/>
          <w:szCs w:val="20"/>
        </w:rPr>
        <w:t xml:space="preserve">Konserwację i serwis urządzeń klimatyzacyjnych zainstalowanych w budynkach użytkowanych przez </w:t>
      </w:r>
      <w:proofErr w:type="spellStart"/>
      <w:r w:rsidR="009D4BC0" w:rsidRPr="009D4BC0">
        <w:rPr>
          <w:rFonts w:ascii="Arial" w:hAnsi="Arial" w:cs="Arial"/>
          <w:b/>
          <w:sz w:val="20"/>
          <w:szCs w:val="20"/>
        </w:rPr>
        <w:t>myORLEN</w:t>
      </w:r>
      <w:proofErr w:type="spellEnd"/>
      <w:r w:rsidR="009D4BC0" w:rsidRPr="009D4BC0">
        <w:rPr>
          <w:rFonts w:ascii="Arial" w:hAnsi="Arial" w:cs="Arial"/>
          <w:b/>
          <w:sz w:val="20"/>
          <w:szCs w:val="20"/>
        </w:rPr>
        <w:t xml:space="preserve"> sp. z o.o. Region Dolnośląski</w:t>
      </w:r>
      <w:r w:rsidR="009D4BC0" w:rsidRPr="009D4BC0">
        <w:rPr>
          <w:rFonts w:ascii="Arial" w:hAnsi="Arial" w:cs="Arial"/>
          <w:sz w:val="20"/>
          <w:szCs w:val="20"/>
        </w:rPr>
        <w:t xml:space="preserve">” </w:t>
      </w:r>
      <w:r w:rsidRPr="009D4BC0">
        <w:rPr>
          <w:rFonts w:ascii="Arial" w:hAnsi="Arial" w:cs="Arial"/>
          <w:b/>
          <w:sz w:val="20"/>
          <w:szCs w:val="20"/>
        </w:rPr>
        <w:t xml:space="preserve">, </w:t>
      </w:r>
      <w:r w:rsidRPr="009D4BC0">
        <w:rPr>
          <w:rFonts w:ascii="Arial" w:hAnsi="Arial" w:cs="Arial"/>
          <w:sz w:val="20"/>
          <w:szCs w:val="20"/>
        </w:rPr>
        <w:t xml:space="preserve">CRZ nr: </w:t>
      </w:r>
      <w:r w:rsidR="000114A2" w:rsidRPr="000114A2">
        <w:rPr>
          <w:rFonts w:ascii="Arial" w:hAnsi="Arial" w:cs="Arial"/>
          <w:sz w:val="20"/>
          <w:szCs w:val="20"/>
        </w:rPr>
        <w:t>NP/OD/26/0363/OD/BAOD</w:t>
      </w:r>
      <w:r w:rsidR="000114A2">
        <w:rPr>
          <w:rFonts w:ascii="Arial" w:hAnsi="Arial" w:cs="Arial"/>
          <w:sz w:val="20"/>
          <w:szCs w:val="20"/>
        </w:rPr>
        <w:t xml:space="preserve"> </w:t>
      </w:r>
      <w:r w:rsidRPr="009D4BC0">
        <w:rPr>
          <w:rFonts w:ascii="Arial" w:hAnsi="Arial" w:cs="Arial"/>
          <w:sz w:val="20"/>
          <w:szCs w:val="20"/>
        </w:rPr>
        <w:t>w celu dokonania przez Zamawiającego oceny spełniania warunku</w:t>
      </w:r>
      <w:r w:rsidRPr="008A098A">
        <w:rPr>
          <w:rFonts w:ascii="Arial" w:hAnsi="Arial" w:cs="Arial"/>
          <w:sz w:val="20"/>
          <w:szCs w:val="20"/>
        </w:rPr>
        <w:t xml:space="preserve"> opisanego </w:t>
      </w:r>
      <w:r w:rsidR="00D832AB" w:rsidRPr="00D832AB">
        <w:rPr>
          <w:rFonts w:ascii="Arial" w:hAnsi="Arial" w:cs="Arial"/>
          <w:sz w:val="20"/>
          <w:szCs w:val="20"/>
        </w:rPr>
        <w:t xml:space="preserve">w § 3 ust.1 pkt 2) </w:t>
      </w:r>
      <w:r w:rsidRPr="008A098A">
        <w:rPr>
          <w:rFonts w:ascii="Arial" w:hAnsi="Arial" w:cs="Arial"/>
          <w:sz w:val="20"/>
          <w:szCs w:val="20"/>
        </w:rPr>
        <w:t xml:space="preserve">Regulaminu postępowania przedstawiamy wykaz następujących wykonanych/wykonywanych </w:t>
      </w:r>
      <w:r w:rsidR="00D832AB">
        <w:rPr>
          <w:rFonts w:ascii="Arial" w:hAnsi="Arial" w:cs="Arial"/>
          <w:sz w:val="20"/>
          <w:szCs w:val="20"/>
        </w:rPr>
        <w:t>usług</w:t>
      </w:r>
      <w:r w:rsidRPr="008A098A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                         </w:t>
      </w:r>
    </w:p>
    <w:p w14:paraId="3C7761D7" w14:textId="77777777" w:rsidR="008A098A" w:rsidRPr="00531F6F" w:rsidRDefault="008A098A" w:rsidP="008A098A">
      <w:pPr>
        <w:spacing w:after="0" w:line="240" w:lineRule="auto"/>
        <w:jc w:val="right"/>
        <w:rPr>
          <w:rFonts w:ascii="Arial" w:hAnsi="Arial" w:cs="Arial"/>
        </w:rPr>
      </w:pPr>
    </w:p>
    <w:tbl>
      <w:tblPr>
        <w:tblpPr w:leftFromText="141" w:rightFromText="141" w:vertAnchor="text" w:horzAnchor="margin" w:tblpXSpec="right" w:tblpY="16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8"/>
        <w:gridCol w:w="2387"/>
        <w:gridCol w:w="1559"/>
        <w:gridCol w:w="1927"/>
        <w:gridCol w:w="236"/>
        <w:gridCol w:w="2595"/>
      </w:tblGrid>
      <w:tr w:rsidR="009D4BC0" w:rsidRPr="00531F6F" w14:paraId="5D34A3B9" w14:textId="77777777" w:rsidTr="00E63359">
        <w:trPr>
          <w:trHeight w:val="274"/>
        </w:trPr>
        <w:tc>
          <w:tcPr>
            <w:tcW w:w="321" w:type="pct"/>
            <w:vMerge w:val="restart"/>
            <w:shd w:val="clear" w:color="auto" w:fill="F2DBDB" w:themeFill="accent2" w:themeFillTint="33"/>
            <w:vAlign w:val="center"/>
          </w:tcPr>
          <w:p w14:paraId="4AF15C82" w14:textId="77777777" w:rsidR="009D4BC0" w:rsidRPr="00531F6F" w:rsidRDefault="009D4BC0" w:rsidP="009C7E3C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876B42E" w14:textId="77777777" w:rsidR="009D4BC0" w:rsidRPr="00531F6F" w:rsidRDefault="009D4BC0" w:rsidP="009C7E3C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31F6F">
              <w:rPr>
                <w:rFonts w:ascii="Arial" w:hAnsi="Arial" w:cs="Arial"/>
                <w:b/>
                <w:sz w:val="18"/>
                <w:szCs w:val="18"/>
              </w:rPr>
              <w:t>L. p.</w:t>
            </w:r>
          </w:p>
        </w:tc>
        <w:tc>
          <w:tcPr>
            <w:tcW w:w="1283" w:type="pct"/>
            <w:vMerge w:val="restart"/>
            <w:shd w:val="clear" w:color="auto" w:fill="F2DBDB" w:themeFill="accent2" w:themeFillTint="33"/>
            <w:vAlign w:val="center"/>
          </w:tcPr>
          <w:p w14:paraId="6CEB1117" w14:textId="77777777" w:rsidR="009D4BC0" w:rsidRPr="00D75060" w:rsidRDefault="009D4BC0" w:rsidP="009C7E3C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75060">
              <w:rPr>
                <w:rFonts w:ascii="Arial" w:hAnsi="Arial" w:cs="Arial"/>
                <w:b/>
                <w:sz w:val="16"/>
                <w:szCs w:val="16"/>
              </w:rPr>
              <w:t xml:space="preserve">Przedmiot </w:t>
            </w:r>
            <w:r>
              <w:rPr>
                <w:rFonts w:ascii="Arial" w:hAnsi="Arial" w:cs="Arial"/>
                <w:b/>
                <w:sz w:val="16"/>
                <w:szCs w:val="16"/>
              </w:rPr>
              <w:t>Usługi</w:t>
            </w:r>
            <w:r w:rsidRPr="00D75060">
              <w:rPr>
                <w:rFonts w:ascii="Arial" w:hAnsi="Arial" w:cs="Arial"/>
                <w:b/>
                <w:sz w:val="16"/>
                <w:szCs w:val="16"/>
              </w:rPr>
              <w:br/>
              <w:t xml:space="preserve"> (krótki opis)</w:t>
            </w:r>
          </w:p>
        </w:tc>
        <w:tc>
          <w:tcPr>
            <w:tcW w:w="1874" w:type="pct"/>
            <w:gridSpan w:val="2"/>
            <w:shd w:val="clear" w:color="auto" w:fill="F2DBDB" w:themeFill="accent2" w:themeFillTint="33"/>
            <w:vAlign w:val="center"/>
          </w:tcPr>
          <w:p w14:paraId="10FB8B08" w14:textId="77777777" w:rsidR="009D4BC0" w:rsidRPr="00D75060" w:rsidRDefault="009D4BC0" w:rsidP="009C7E3C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75060">
              <w:rPr>
                <w:rFonts w:ascii="Arial" w:hAnsi="Arial" w:cs="Arial"/>
                <w:b/>
                <w:sz w:val="16"/>
                <w:szCs w:val="16"/>
              </w:rPr>
              <w:t>Termin realizacji</w:t>
            </w:r>
          </w:p>
        </w:tc>
        <w:tc>
          <w:tcPr>
            <w:tcW w:w="127" w:type="pct"/>
            <w:vMerge w:val="restart"/>
            <w:shd w:val="clear" w:color="auto" w:fill="F2DBDB" w:themeFill="accent2" w:themeFillTint="33"/>
          </w:tcPr>
          <w:p w14:paraId="71B3A922" w14:textId="77777777" w:rsidR="009D4BC0" w:rsidRDefault="009D4BC0" w:rsidP="009C7E3C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E819736" w14:textId="77777777" w:rsidR="009D4BC0" w:rsidRDefault="009D4BC0" w:rsidP="009C7E3C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547A6DC" w14:textId="77777777" w:rsidR="009D4BC0" w:rsidRDefault="009D4BC0" w:rsidP="009C7E3C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A93B201" w14:textId="34107BCC" w:rsidR="009D4BC0" w:rsidRPr="00D75060" w:rsidRDefault="009D4BC0" w:rsidP="009C7E3C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95" w:type="pct"/>
            <w:vMerge w:val="restart"/>
            <w:shd w:val="clear" w:color="auto" w:fill="F2DBDB" w:themeFill="accent2" w:themeFillTint="33"/>
            <w:vAlign w:val="center"/>
          </w:tcPr>
          <w:p w14:paraId="1D116622" w14:textId="58CBB961" w:rsidR="009D4BC0" w:rsidRPr="00D75060" w:rsidRDefault="009D4BC0" w:rsidP="009C7E3C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75060">
              <w:rPr>
                <w:rFonts w:ascii="Arial" w:hAnsi="Arial" w:cs="Arial"/>
                <w:b/>
                <w:sz w:val="16"/>
                <w:szCs w:val="16"/>
              </w:rPr>
              <w:t>Odbiorca</w:t>
            </w:r>
          </w:p>
          <w:p w14:paraId="3F87F0FB" w14:textId="77777777" w:rsidR="009D4BC0" w:rsidRPr="00D75060" w:rsidRDefault="009D4BC0" w:rsidP="009C7E3C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75060">
              <w:rPr>
                <w:rFonts w:ascii="Arial" w:hAnsi="Arial" w:cs="Arial"/>
                <w:b/>
                <w:sz w:val="16"/>
                <w:szCs w:val="16"/>
              </w:rPr>
              <w:t>(nazwa, adres)</w:t>
            </w:r>
          </w:p>
        </w:tc>
      </w:tr>
      <w:tr w:rsidR="009D4BC0" w:rsidRPr="00531F6F" w14:paraId="3C15EC1F" w14:textId="77777777" w:rsidTr="00E63359">
        <w:trPr>
          <w:trHeight w:val="419"/>
        </w:trPr>
        <w:tc>
          <w:tcPr>
            <w:tcW w:w="321" w:type="pct"/>
            <w:vMerge/>
            <w:shd w:val="clear" w:color="auto" w:fill="F2F2F2"/>
            <w:vAlign w:val="center"/>
          </w:tcPr>
          <w:p w14:paraId="4779E88B" w14:textId="77777777" w:rsidR="009D4BC0" w:rsidRPr="00531F6F" w:rsidRDefault="009D4BC0" w:rsidP="009C7E3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F2F2F2"/>
          </w:tcPr>
          <w:p w14:paraId="2ADAEB66" w14:textId="77777777" w:rsidR="009D4BC0" w:rsidRPr="00531F6F" w:rsidRDefault="009D4BC0" w:rsidP="009C7E3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8" w:type="pct"/>
            <w:shd w:val="clear" w:color="auto" w:fill="F2DBDB" w:themeFill="accent2" w:themeFillTint="33"/>
            <w:vAlign w:val="center"/>
          </w:tcPr>
          <w:p w14:paraId="2B8565CC" w14:textId="77777777" w:rsidR="009D4BC0" w:rsidRPr="002D48D8" w:rsidRDefault="009D4BC0" w:rsidP="009C7E3C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D48D8">
              <w:rPr>
                <w:rFonts w:ascii="Arial" w:hAnsi="Arial" w:cs="Arial"/>
                <w:b/>
                <w:sz w:val="16"/>
                <w:szCs w:val="16"/>
              </w:rPr>
              <w:t>Rozpoczęcie</w:t>
            </w:r>
          </w:p>
          <w:p w14:paraId="379F105C" w14:textId="77777777" w:rsidR="009D4BC0" w:rsidRPr="00531F6F" w:rsidRDefault="009D4BC0" w:rsidP="009C7E3C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D48D8">
              <w:rPr>
                <w:rFonts w:ascii="Arial" w:hAnsi="Arial" w:cs="Arial"/>
                <w:b/>
                <w:sz w:val="16"/>
                <w:szCs w:val="16"/>
              </w:rPr>
              <w:t>[</w:t>
            </w:r>
            <w:proofErr w:type="spellStart"/>
            <w:r w:rsidRPr="002D48D8">
              <w:rPr>
                <w:rFonts w:ascii="Arial" w:hAnsi="Arial" w:cs="Arial"/>
                <w:b/>
                <w:sz w:val="16"/>
                <w:szCs w:val="16"/>
              </w:rPr>
              <w:t>dd</w:t>
            </w:r>
            <w:proofErr w:type="spellEnd"/>
            <w:r w:rsidRPr="002D48D8">
              <w:rPr>
                <w:rFonts w:ascii="Arial" w:hAnsi="Arial" w:cs="Arial"/>
                <w:b/>
                <w:sz w:val="16"/>
                <w:szCs w:val="16"/>
              </w:rPr>
              <w:t>/mm/</w:t>
            </w:r>
            <w:proofErr w:type="spellStart"/>
            <w:r w:rsidRPr="002D48D8">
              <w:rPr>
                <w:rFonts w:ascii="Arial" w:hAnsi="Arial" w:cs="Arial"/>
                <w:b/>
                <w:sz w:val="16"/>
                <w:szCs w:val="16"/>
              </w:rPr>
              <w:t>rrrr</w:t>
            </w:r>
            <w:proofErr w:type="spellEnd"/>
            <w:r w:rsidRPr="002D48D8">
              <w:rPr>
                <w:rFonts w:ascii="Arial" w:hAnsi="Arial" w:cs="Arial"/>
                <w:b/>
                <w:sz w:val="16"/>
                <w:szCs w:val="16"/>
              </w:rPr>
              <w:t>]</w:t>
            </w:r>
          </w:p>
        </w:tc>
        <w:tc>
          <w:tcPr>
            <w:tcW w:w="1036" w:type="pct"/>
            <w:shd w:val="clear" w:color="auto" w:fill="F2DBDB" w:themeFill="accent2" w:themeFillTint="33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711"/>
            </w:tblGrid>
            <w:tr w:rsidR="009D4BC0" w:rsidRPr="002D48D8" w14:paraId="511B025B" w14:textId="77777777" w:rsidTr="009C7E3C">
              <w:trPr>
                <w:trHeight w:val="601"/>
              </w:trPr>
              <w:tc>
                <w:tcPr>
                  <w:tcW w:w="0" w:type="auto"/>
                </w:tcPr>
                <w:p w14:paraId="6C437DAC" w14:textId="77777777" w:rsidR="009D4BC0" w:rsidRPr="002D48D8" w:rsidRDefault="009D4BC0" w:rsidP="00952D0F">
                  <w:pPr>
                    <w:framePr w:hSpace="141" w:wrap="around" w:vAnchor="text" w:hAnchor="margin" w:xAlign="right" w:y="160"/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2D48D8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Zakończenie albo informacja, że Umowa jest w dalszym ciągu wykonywana </w:t>
                  </w:r>
                </w:p>
                <w:p w14:paraId="74393108" w14:textId="77777777" w:rsidR="009D4BC0" w:rsidRPr="002D48D8" w:rsidRDefault="009D4BC0" w:rsidP="00952D0F">
                  <w:pPr>
                    <w:framePr w:hSpace="141" w:wrap="around" w:vAnchor="text" w:hAnchor="margin" w:xAlign="right" w:y="160"/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2D48D8">
                    <w:rPr>
                      <w:rFonts w:ascii="Arial" w:hAnsi="Arial" w:cs="Arial"/>
                      <w:b/>
                      <w:sz w:val="16"/>
                      <w:szCs w:val="16"/>
                    </w:rPr>
                    <w:t>[</w:t>
                  </w:r>
                  <w:proofErr w:type="spellStart"/>
                  <w:r w:rsidRPr="002D48D8">
                    <w:rPr>
                      <w:rFonts w:ascii="Arial" w:hAnsi="Arial" w:cs="Arial"/>
                      <w:b/>
                      <w:sz w:val="16"/>
                      <w:szCs w:val="16"/>
                    </w:rPr>
                    <w:t>dd</w:t>
                  </w:r>
                  <w:proofErr w:type="spellEnd"/>
                  <w:r w:rsidRPr="002D48D8">
                    <w:rPr>
                      <w:rFonts w:ascii="Arial" w:hAnsi="Arial" w:cs="Arial"/>
                      <w:b/>
                      <w:sz w:val="16"/>
                      <w:szCs w:val="16"/>
                    </w:rPr>
                    <w:t>/mm/</w:t>
                  </w:r>
                  <w:proofErr w:type="spellStart"/>
                  <w:r w:rsidRPr="002D48D8">
                    <w:rPr>
                      <w:rFonts w:ascii="Arial" w:hAnsi="Arial" w:cs="Arial"/>
                      <w:b/>
                      <w:sz w:val="16"/>
                      <w:szCs w:val="16"/>
                    </w:rPr>
                    <w:t>rrrr</w:t>
                  </w:r>
                  <w:proofErr w:type="spellEnd"/>
                  <w:r w:rsidRPr="002D48D8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</w:t>
                  </w:r>
                </w:p>
              </w:tc>
            </w:tr>
          </w:tbl>
          <w:p w14:paraId="1436400B" w14:textId="77777777" w:rsidR="009D4BC0" w:rsidRPr="00531F6F" w:rsidRDefault="009D4BC0" w:rsidP="009C7E3C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" w:type="pct"/>
            <w:vMerge/>
            <w:shd w:val="clear" w:color="auto" w:fill="F2F2F2"/>
          </w:tcPr>
          <w:p w14:paraId="1114D6C0" w14:textId="77777777" w:rsidR="009D4BC0" w:rsidRPr="00531F6F" w:rsidRDefault="009D4BC0" w:rsidP="009C7E3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pct"/>
            <w:vMerge/>
            <w:shd w:val="clear" w:color="auto" w:fill="F2F2F2"/>
            <w:vAlign w:val="center"/>
          </w:tcPr>
          <w:p w14:paraId="00439774" w14:textId="2F209C31" w:rsidR="009D4BC0" w:rsidRPr="00531F6F" w:rsidRDefault="009D4BC0" w:rsidP="009C7E3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63359" w:rsidRPr="00531F6F" w14:paraId="5F035304" w14:textId="77777777" w:rsidTr="00E63359">
        <w:trPr>
          <w:trHeight w:val="204"/>
        </w:trPr>
        <w:tc>
          <w:tcPr>
            <w:tcW w:w="321" w:type="pct"/>
            <w:vAlign w:val="center"/>
          </w:tcPr>
          <w:p w14:paraId="301036D5" w14:textId="77777777" w:rsidR="00E63359" w:rsidRPr="00531F6F" w:rsidRDefault="00E63359" w:rsidP="009C7E3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F6F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1283" w:type="pct"/>
          </w:tcPr>
          <w:p w14:paraId="79145BDF" w14:textId="77777777" w:rsidR="00E63359" w:rsidRPr="00531F6F" w:rsidRDefault="00E63359" w:rsidP="009C7E3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D1579B1" w14:textId="77777777" w:rsidR="00E63359" w:rsidRPr="00531F6F" w:rsidRDefault="00E63359" w:rsidP="009C7E3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8" w:type="pct"/>
            <w:vAlign w:val="center"/>
          </w:tcPr>
          <w:p w14:paraId="5BEA428E" w14:textId="77777777" w:rsidR="00E63359" w:rsidRPr="00531F6F" w:rsidRDefault="00E63359" w:rsidP="009C7E3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6" w:type="pct"/>
            <w:vAlign w:val="center"/>
          </w:tcPr>
          <w:p w14:paraId="450837D3" w14:textId="77777777" w:rsidR="00E63359" w:rsidRPr="00531F6F" w:rsidRDefault="00E63359" w:rsidP="009C7E3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2" w:type="pct"/>
            <w:gridSpan w:val="2"/>
          </w:tcPr>
          <w:p w14:paraId="67526541" w14:textId="677F3A25" w:rsidR="00E63359" w:rsidRPr="00531F6F" w:rsidRDefault="00E63359" w:rsidP="009C7E3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63359" w:rsidRPr="00531F6F" w14:paraId="517F7948" w14:textId="77777777" w:rsidTr="00E63359">
        <w:trPr>
          <w:trHeight w:val="189"/>
        </w:trPr>
        <w:tc>
          <w:tcPr>
            <w:tcW w:w="321" w:type="pct"/>
            <w:vAlign w:val="center"/>
          </w:tcPr>
          <w:p w14:paraId="1D94A994" w14:textId="77777777" w:rsidR="00E63359" w:rsidRPr="00531F6F" w:rsidRDefault="00E63359" w:rsidP="009C7E3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F6F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1283" w:type="pct"/>
          </w:tcPr>
          <w:p w14:paraId="6B3A6688" w14:textId="77777777" w:rsidR="00E63359" w:rsidRPr="00531F6F" w:rsidRDefault="00E63359" w:rsidP="009C7E3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A7C7275" w14:textId="77777777" w:rsidR="00E63359" w:rsidRPr="00531F6F" w:rsidRDefault="00E63359" w:rsidP="009C7E3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8" w:type="pct"/>
            <w:vAlign w:val="center"/>
          </w:tcPr>
          <w:p w14:paraId="533FC081" w14:textId="77777777" w:rsidR="00E63359" w:rsidRPr="00531F6F" w:rsidRDefault="00E63359" w:rsidP="009C7E3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6" w:type="pct"/>
            <w:vAlign w:val="center"/>
          </w:tcPr>
          <w:p w14:paraId="4FC8F213" w14:textId="77777777" w:rsidR="00E63359" w:rsidRPr="00531F6F" w:rsidRDefault="00E63359" w:rsidP="009C7E3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2" w:type="pct"/>
            <w:gridSpan w:val="2"/>
          </w:tcPr>
          <w:p w14:paraId="6AFB9B3E" w14:textId="277CDD27" w:rsidR="00E63359" w:rsidRPr="00531F6F" w:rsidRDefault="00E63359" w:rsidP="009C7E3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63359" w:rsidRPr="00531F6F" w14:paraId="117E3446" w14:textId="77777777" w:rsidTr="00E63359">
        <w:trPr>
          <w:trHeight w:val="218"/>
        </w:trPr>
        <w:tc>
          <w:tcPr>
            <w:tcW w:w="321" w:type="pct"/>
            <w:vAlign w:val="center"/>
          </w:tcPr>
          <w:p w14:paraId="225C9E64" w14:textId="77777777" w:rsidR="00E63359" w:rsidRPr="00531F6F" w:rsidRDefault="00E63359" w:rsidP="009C7E3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F6F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1283" w:type="pct"/>
          </w:tcPr>
          <w:p w14:paraId="563536FF" w14:textId="77777777" w:rsidR="00E63359" w:rsidRPr="00531F6F" w:rsidRDefault="00E63359" w:rsidP="009C7E3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28BB837" w14:textId="77777777" w:rsidR="00E63359" w:rsidRPr="00531F6F" w:rsidRDefault="00E63359" w:rsidP="009C7E3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8" w:type="pct"/>
            <w:vAlign w:val="center"/>
          </w:tcPr>
          <w:p w14:paraId="5526FF2E" w14:textId="77777777" w:rsidR="00E63359" w:rsidRPr="00531F6F" w:rsidRDefault="00E63359" w:rsidP="009C7E3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6" w:type="pct"/>
            <w:vAlign w:val="center"/>
          </w:tcPr>
          <w:p w14:paraId="54186273" w14:textId="77777777" w:rsidR="00E63359" w:rsidRPr="00531F6F" w:rsidRDefault="00E63359" w:rsidP="009C7E3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2" w:type="pct"/>
            <w:gridSpan w:val="2"/>
          </w:tcPr>
          <w:p w14:paraId="4685AE58" w14:textId="45298A71" w:rsidR="00E63359" w:rsidRPr="00531F6F" w:rsidRDefault="00E63359" w:rsidP="009C7E3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63359" w:rsidRPr="00531F6F" w14:paraId="260E4FBB" w14:textId="77777777" w:rsidTr="00E63359">
        <w:trPr>
          <w:trHeight w:val="233"/>
        </w:trPr>
        <w:tc>
          <w:tcPr>
            <w:tcW w:w="321" w:type="pct"/>
            <w:vAlign w:val="center"/>
          </w:tcPr>
          <w:p w14:paraId="31A80DCA" w14:textId="77777777" w:rsidR="00E63359" w:rsidRPr="00531F6F" w:rsidRDefault="00E63359" w:rsidP="009C7E3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F6F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1283" w:type="pct"/>
          </w:tcPr>
          <w:p w14:paraId="1725C63E" w14:textId="77777777" w:rsidR="00E63359" w:rsidRPr="00531F6F" w:rsidRDefault="00E63359" w:rsidP="009C7E3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F32F36B" w14:textId="77777777" w:rsidR="00E63359" w:rsidRPr="00531F6F" w:rsidRDefault="00E63359" w:rsidP="009C7E3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8" w:type="pct"/>
            <w:vAlign w:val="center"/>
          </w:tcPr>
          <w:p w14:paraId="00B120DF" w14:textId="77777777" w:rsidR="00E63359" w:rsidRPr="00531F6F" w:rsidRDefault="00E63359" w:rsidP="009C7E3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6" w:type="pct"/>
            <w:vAlign w:val="center"/>
          </w:tcPr>
          <w:p w14:paraId="2646CC0D" w14:textId="77777777" w:rsidR="00E63359" w:rsidRPr="00531F6F" w:rsidRDefault="00E63359" w:rsidP="009C7E3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2" w:type="pct"/>
            <w:gridSpan w:val="2"/>
          </w:tcPr>
          <w:p w14:paraId="050EDBAE" w14:textId="4D6F92AD" w:rsidR="00E63359" w:rsidRPr="00531F6F" w:rsidRDefault="00E63359" w:rsidP="009C7E3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E158CE5" w14:textId="77777777" w:rsidR="008A098A" w:rsidRPr="00531F6F" w:rsidRDefault="008A098A" w:rsidP="008A098A">
      <w:pPr>
        <w:spacing w:after="0" w:line="240" w:lineRule="auto"/>
        <w:jc w:val="right"/>
        <w:rPr>
          <w:rFonts w:ascii="Arial" w:hAnsi="Arial" w:cs="Arial"/>
        </w:rPr>
      </w:pPr>
    </w:p>
    <w:p w14:paraId="6BCAE1C0" w14:textId="77777777" w:rsidR="008A098A" w:rsidRPr="00531F6F" w:rsidRDefault="008A098A" w:rsidP="008A098A">
      <w:pPr>
        <w:spacing w:after="0" w:line="240" w:lineRule="auto"/>
        <w:jc w:val="right"/>
        <w:rPr>
          <w:rFonts w:ascii="Arial" w:hAnsi="Arial" w:cs="Arial"/>
        </w:rPr>
      </w:pPr>
    </w:p>
    <w:p w14:paraId="61437FEA" w14:textId="77777777" w:rsidR="008A098A" w:rsidRPr="001B2903" w:rsidRDefault="008A098A" w:rsidP="008A098A">
      <w:pPr>
        <w:spacing w:before="480" w:after="0" w:line="240" w:lineRule="auto"/>
        <w:ind w:firstLine="142"/>
        <w:jc w:val="center"/>
        <w:rPr>
          <w:rFonts w:ascii="Arial" w:hAnsi="Arial" w:cs="Arial"/>
          <w:i/>
          <w:sz w:val="20"/>
          <w:szCs w:val="20"/>
        </w:rPr>
      </w:pPr>
      <w:r w:rsidRPr="001B2903">
        <w:rPr>
          <w:rFonts w:ascii="Arial" w:hAnsi="Arial" w:cs="Arial"/>
          <w:b/>
          <w:i/>
          <w:sz w:val="20"/>
          <w:szCs w:val="20"/>
        </w:rPr>
        <w:t xml:space="preserve">UWAGA: </w:t>
      </w:r>
      <w:r w:rsidRPr="001B2903">
        <w:rPr>
          <w:rFonts w:ascii="Arial" w:hAnsi="Arial" w:cs="Arial"/>
          <w:i/>
          <w:sz w:val="20"/>
          <w:szCs w:val="20"/>
        </w:rPr>
        <w:t>z przedstawionego opisu przedmiotu Umowy musi jednoznacznie wynikać spełnianie warunku udziału w Postępowaniu określonych przez Zamawiającego.</w:t>
      </w:r>
    </w:p>
    <w:p w14:paraId="758F31A9" w14:textId="77777777" w:rsidR="008A098A" w:rsidRPr="001B2903" w:rsidRDefault="008A098A" w:rsidP="008A098A">
      <w:pPr>
        <w:spacing w:after="0" w:line="240" w:lineRule="auto"/>
        <w:jc w:val="center"/>
        <w:rPr>
          <w:rFonts w:ascii="Arial" w:hAnsi="Arial" w:cs="Arial"/>
          <w:i/>
          <w:sz w:val="20"/>
          <w:szCs w:val="20"/>
        </w:rPr>
      </w:pPr>
    </w:p>
    <w:p w14:paraId="117111B0" w14:textId="77777777" w:rsidR="008A098A" w:rsidRPr="001B2903" w:rsidRDefault="008A098A" w:rsidP="008A098A">
      <w:pPr>
        <w:spacing w:after="0" w:line="240" w:lineRule="auto"/>
        <w:jc w:val="center"/>
        <w:rPr>
          <w:rFonts w:ascii="Arial" w:hAnsi="Arial" w:cs="Arial"/>
          <w:b/>
          <w:i/>
          <w:color w:val="0070C0"/>
          <w:sz w:val="20"/>
          <w:szCs w:val="20"/>
          <w:u w:val="single"/>
        </w:rPr>
      </w:pPr>
    </w:p>
    <w:p w14:paraId="39C058FE" w14:textId="77777777" w:rsidR="008A098A" w:rsidRPr="001B2903" w:rsidRDefault="008A098A" w:rsidP="008A098A">
      <w:pPr>
        <w:spacing w:after="0" w:line="240" w:lineRule="auto"/>
        <w:jc w:val="center"/>
        <w:rPr>
          <w:rFonts w:ascii="Arial" w:hAnsi="Arial" w:cs="Arial"/>
          <w:b/>
          <w:i/>
          <w:color w:val="FF0000"/>
          <w:sz w:val="20"/>
          <w:szCs w:val="20"/>
          <w:u w:val="single"/>
        </w:rPr>
      </w:pPr>
      <w:r w:rsidRPr="001B2903">
        <w:rPr>
          <w:rFonts w:ascii="Arial" w:hAnsi="Arial" w:cs="Arial"/>
          <w:b/>
          <w:i/>
          <w:color w:val="FF0000"/>
          <w:sz w:val="20"/>
          <w:szCs w:val="20"/>
          <w:u w:val="single"/>
        </w:rPr>
        <w:t>Do wykazu należy dołączyć</w:t>
      </w:r>
      <w:r>
        <w:rPr>
          <w:rFonts w:ascii="Arial" w:hAnsi="Arial" w:cs="Arial"/>
          <w:b/>
          <w:i/>
          <w:color w:val="FF0000"/>
          <w:sz w:val="20"/>
          <w:szCs w:val="20"/>
          <w:u w:val="single"/>
        </w:rPr>
        <w:t xml:space="preserve"> dowody potwierdzające, że usługi</w:t>
      </w:r>
      <w:r w:rsidRPr="001B2903">
        <w:rPr>
          <w:rFonts w:ascii="Arial" w:hAnsi="Arial" w:cs="Arial"/>
          <w:b/>
          <w:i/>
          <w:color w:val="FF0000"/>
          <w:sz w:val="20"/>
          <w:szCs w:val="20"/>
          <w:u w:val="single"/>
        </w:rPr>
        <w:t xml:space="preserve"> zostały wykonane należycie.</w:t>
      </w:r>
    </w:p>
    <w:p w14:paraId="2322C9C3" w14:textId="77777777" w:rsidR="008A098A" w:rsidRDefault="008A098A" w:rsidP="008A098A">
      <w:pPr>
        <w:spacing w:after="0" w:line="240" w:lineRule="auto"/>
        <w:jc w:val="right"/>
        <w:rPr>
          <w:rFonts w:ascii="Arial" w:hAnsi="Arial" w:cs="Arial"/>
          <w:b/>
          <w:i/>
          <w:u w:val="single"/>
        </w:rPr>
      </w:pPr>
    </w:p>
    <w:p w14:paraId="08A30E3E" w14:textId="77777777" w:rsidR="008A098A" w:rsidRDefault="008A098A" w:rsidP="008A098A">
      <w:pPr>
        <w:spacing w:after="0" w:line="240" w:lineRule="auto"/>
        <w:jc w:val="right"/>
        <w:rPr>
          <w:rFonts w:ascii="Arial" w:hAnsi="Arial" w:cs="Arial"/>
          <w:b/>
          <w:i/>
          <w:u w:val="single"/>
        </w:rPr>
      </w:pPr>
    </w:p>
    <w:p w14:paraId="7266102D" w14:textId="77777777" w:rsidR="008A098A" w:rsidRPr="00531F6F" w:rsidRDefault="008A098A" w:rsidP="008A098A">
      <w:pPr>
        <w:spacing w:after="0" w:line="240" w:lineRule="auto"/>
        <w:jc w:val="right"/>
        <w:rPr>
          <w:rFonts w:ascii="Arial" w:hAnsi="Arial" w:cs="Arial"/>
          <w:b/>
          <w:i/>
          <w:u w:val="single"/>
        </w:rPr>
      </w:pPr>
    </w:p>
    <w:tbl>
      <w:tblPr>
        <w:tblW w:w="49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1"/>
        <w:gridCol w:w="4123"/>
        <w:gridCol w:w="3068"/>
        <w:gridCol w:w="1523"/>
      </w:tblGrid>
      <w:tr w:rsidR="008A098A" w:rsidRPr="0035277B" w14:paraId="6B7F34B8" w14:textId="77777777" w:rsidTr="00AA77B2">
        <w:trPr>
          <w:cantSplit/>
          <w:trHeight w:val="703"/>
          <w:jc w:val="center"/>
        </w:trPr>
        <w:tc>
          <w:tcPr>
            <w:tcW w:w="251" w:type="pct"/>
            <w:shd w:val="clear" w:color="auto" w:fill="F2DBDB" w:themeFill="accent2" w:themeFillTint="33"/>
            <w:vAlign w:val="center"/>
          </w:tcPr>
          <w:p w14:paraId="50877C44" w14:textId="77777777" w:rsidR="008A098A" w:rsidRPr="0035277B" w:rsidRDefault="008A098A" w:rsidP="009C7E3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277B">
              <w:rPr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2247" w:type="pct"/>
            <w:shd w:val="clear" w:color="auto" w:fill="F2DBDB" w:themeFill="accent2" w:themeFillTint="33"/>
            <w:vAlign w:val="center"/>
          </w:tcPr>
          <w:p w14:paraId="78B72886" w14:textId="77777777" w:rsidR="008A098A" w:rsidRPr="0035277B" w:rsidRDefault="008A098A" w:rsidP="009C7E3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277B">
              <w:rPr>
                <w:rFonts w:ascii="Arial" w:hAnsi="Arial" w:cs="Arial"/>
                <w:sz w:val="18"/>
                <w:szCs w:val="18"/>
              </w:rPr>
              <w:t>Nazwisko i imię osoby (osób) uprawnionej(</w:t>
            </w:r>
            <w:proofErr w:type="spellStart"/>
            <w:r w:rsidRPr="0035277B">
              <w:rPr>
                <w:rFonts w:ascii="Arial" w:hAnsi="Arial" w:cs="Arial"/>
                <w:sz w:val="18"/>
                <w:szCs w:val="18"/>
              </w:rPr>
              <w:t>ych</w:t>
            </w:r>
            <w:proofErr w:type="spellEnd"/>
            <w:r w:rsidRPr="0035277B">
              <w:rPr>
                <w:rFonts w:ascii="Arial" w:hAnsi="Arial" w:cs="Arial"/>
                <w:sz w:val="18"/>
                <w:szCs w:val="18"/>
              </w:rPr>
              <w:t>) do występowania w obrocie prawnym lub posiadającej (</w:t>
            </w:r>
            <w:proofErr w:type="spellStart"/>
            <w:r w:rsidRPr="0035277B">
              <w:rPr>
                <w:rFonts w:ascii="Arial" w:hAnsi="Arial" w:cs="Arial"/>
                <w:sz w:val="18"/>
                <w:szCs w:val="18"/>
              </w:rPr>
              <w:t>ych</w:t>
            </w:r>
            <w:proofErr w:type="spellEnd"/>
            <w:r w:rsidRPr="0035277B">
              <w:rPr>
                <w:rFonts w:ascii="Arial" w:hAnsi="Arial" w:cs="Arial"/>
                <w:sz w:val="18"/>
                <w:szCs w:val="18"/>
              </w:rPr>
              <w:t>) pełnomocnictwo</w:t>
            </w:r>
          </w:p>
        </w:tc>
        <w:tc>
          <w:tcPr>
            <w:tcW w:w="1672" w:type="pct"/>
            <w:shd w:val="clear" w:color="auto" w:fill="F2DBDB" w:themeFill="accent2" w:themeFillTint="33"/>
            <w:vAlign w:val="center"/>
          </w:tcPr>
          <w:p w14:paraId="259A8522" w14:textId="77777777" w:rsidR="008A098A" w:rsidRPr="0035277B" w:rsidRDefault="008A098A" w:rsidP="009C7E3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277B">
              <w:rPr>
                <w:rFonts w:ascii="Arial" w:hAnsi="Arial" w:cs="Arial"/>
                <w:sz w:val="18"/>
                <w:szCs w:val="18"/>
              </w:rPr>
              <w:t>Podpis(y) osoby(osób) uprawnionej</w:t>
            </w:r>
            <w:r w:rsidRPr="0035277B" w:rsidDel="000F660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5277B"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 w:rsidRPr="0035277B">
              <w:rPr>
                <w:rFonts w:ascii="Arial" w:hAnsi="Arial" w:cs="Arial"/>
                <w:sz w:val="18"/>
                <w:szCs w:val="18"/>
              </w:rPr>
              <w:t>ych</w:t>
            </w:r>
            <w:proofErr w:type="spellEnd"/>
            <w:r w:rsidRPr="0035277B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830" w:type="pct"/>
            <w:shd w:val="clear" w:color="auto" w:fill="F2DBDB" w:themeFill="accent2" w:themeFillTint="33"/>
            <w:vAlign w:val="center"/>
          </w:tcPr>
          <w:p w14:paraId="33F224EC" w14:textId="77777777" w:rsidR="008A098A" w:rsidRPr="0035277B" w:rsidRDefault="008A098A" w:rsidP="009C7E3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277B">
              <w:rPr>
                <w:rFonts w:ascii="Arial" w:hAnsi="Arial" w:cs="Arial"/>
                <w:sz w:val="18"/>
                <w:szCs w:val="18"/>
              </w:rPr>
              <w:t>Miejscowość              i data</w:t>
            </w:r>
          </w:p>
        </w:tc>
      </w:tr>
      <w:tr w:rsidR="008A098A" w:rsidRPr="0035277B" w14:paraId="62EFC1DC" w14:textId="77777777" w:rsidTr="009C7E3C">
        <w:trPr>
          <w:cantSplit/>
          <w:trHeight w:val="674"/>
          <w:jc w:val="center"/>
        </w:trPr>
        <w:tc>
          <w:tcPr>
            <w:tcW w:w="251" w:type="pct"/>
          </w:tcPr>
          <w:p w14:paraId="0A165F86" w14:textId="77777777" w:rsidR="008A098A" w:rsidRPr="0035277B" w:rsidRDefault="008A098A" w:rsidP="009C7E3C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2247" w:type="pct"/>
          </w:tcPr>
          <w:p w14:paraId="175B41B8" w14:textId="77777777" w:rsidR="008A098A" w:rsidRPr="0035277B" w:rsidRDefault="008A098A" w:rsidP="009C7E3C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  <w:p w14:paraId="22F4DF80" w14:textId="77777777" w:rsidR="008A098A" w:rsidRPr="0035277B" w:rsidRDefault="008A098A" w:rsidP="009C7E3C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672" w:type="pct"/>
          </w:tcPr>
          <w:p w14:paraId="272EF90F" w14:textId="77777777" w:rsidR="008A098A" w:rsidRPr="0035277B" w:rsidRDefault="008A098A" w:rsidP="009C7E3C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830" w:type="pct"/>
          </w:tcPr>
          <w:p w14:paraId="501579D5" w14:textId="77777777" w:rsidR="008A098A" w:rsidRPr="0035277B" w:rsidRDefault="008A098A" w:rsidP="009C7E3C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</w:tr>
    </w:tbl>
    <w:p w14:paraId="22ECFAD4" w14:textId="77777777" w:rsidR="008A098A" w:rsidRDefault="008A098A" w:rsidP="008A098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785F4BB0" w14:textId="77777777" w:rsidR="008A098A" w:rsidRDefault="008A098A" w:rsidP="008A098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7AE7935F" w14:textId="77777777" w:rsidR="008A098A" w:rsidRDefault="008A098A" w:rsidP="008A098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210DAE35" w14:textId="77777777" w:rsidR="008A098A" w:rsidRDefault="008A098A" w:rsidP="008A098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24E0E320" w14:textId="77777777" w:rsidR="008A098A" w:rsidRDefault="008A098A" w:rsidP="008A098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6275FB1F" w14:textId="77777777" w:rsidR="008A098A" w:rsidRDefault="008A098A" w:rsidP="008A098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632FAC73" w14:textId="77777777" w:rsidR="008A098A" w:rsidRDefault="008A098A" w:rsidP="008A098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36F7AFF7" w14:textId="77777777" w:rsidR="008A098A" w:rsidRDefault="008A098A" w:rsidP="008A098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572657B1" w14:textId="77777777" w:rsidR="008A098A" w:rsidRDefault="008A098A" w:rsidP="008A098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74FF0DA5" w14:textId="77777777" w:rsidR="008A098A" w:rsidRDefault="008A098A" w:rsidP="008A098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77BB65CE" w14:textId="77777777" w:rsidR="008A098A" w:rsidRDefault="008A098A" w:rsidP="008A098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6B3D7B35" w14:textId="7C99AAF9" w:rsidR="008A098A" w:rsidRDefault="008A098A" w:rsidP="008A098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2E412000" w14:textId="137563AA" w:rsidR="00086CDC" w:rsidRDefault="00086CDC" w:rsidP="008A098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197D250F" w14:textId="77777777" w:rsidR="00086CDC" w:rsidRDefault="00086CDC" w:rsidP="008A098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30AC8555" w14:textId="77777777" w:rsidR="008A098A" w:rsidRDefault="008A098A" w:rsidP="008A098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10910D31" w14:textId="3532D50F" w:rsidR="008A098A" w:rsidRDefault="008A098A" w:rsidP="0004697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8A098A" w:rsidSect="0004697D">
      <w:headerReference w:type="default" r:id="rId10"/>
      <w:footerReference w:type="default" r:id="rId11"/>
      <w:pgSz w:w="11920" w:h="16840"/>
      <w:pgMar w:top="993" w:right="1304" w:bottom="1304" w:left="1304" w:header="720" w:footer="720" w:gutter="0"/>
      <w:cols w:space="720"/>
      <w:noEndnote/>
      <w:docGrid w:linePitch="299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02884AA" w16cid:durableId="5853EE28"/>
  <w16cid:commentId w16cid:paraId="6DEF6E36" w16cid:durableId="6DEF6E36"/>
  <w16cid:commentId w16cid:paraId="1973FBB1" w16cid:durableId="1973FBB1"/>
  <w16cid:commentId w16cid:paraId="038F3E1B" w16cid:durableId="038F3E1B"/>
  <w16cid:commentId w16cid:paraId="1CE4F357" w16cid:durableId="1CE4F357"/>
  <w16cid:commentId w16cid:paraId="43BE5FD9" w16cid:durableId="43BE5FD9"/>
  <w16cid:commentId w16cid:paraId="505D1D0A" w16cid:durableId="505D1D0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E13DC0" w14:textId="77777777" w:rsidR="00D7734D" w:rsidRDefault="00D7734D" w:rsidP="002A226A">
      <w:pPr>
        <w:spacing w:after="0" w:line="240" w:lineRule="auto"/>
      </w:pPr>
      <w:r>
        <w:separator/>
      </w:r>
    </w:p>
  </w:endnote>
  <w:endnote w:type="continuationSeparator" w:id="0">
    <w:p w14:paraId="76952E4B" w14:textId="77777777" w:rsidR="00D7734D" w:rsidRDefault="00D7734D" w:rsidP="002A2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 P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ill Alt OnePl MT">
    <w:altName w:val="Times New Roman"/>
    <w:charset w:val="00"/>
    <w:family w:val="auto"/>
    <w:pitch w:val="variable"/>
  </w:font>
  <w:font w:name="StarSymbol">
    <w:altName w:val="MS Gothic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A32E38" w14:textId="77777777" w:rsidR="00822B2C" w:rsidRDefault="00822B2C" w:rsidP="004A1C1F">
    <w:pPr>
      <w:pStyle w:val="Stopka"/>
      <w:tabs>
        <w:tab w:val="clear" w:pos="4536"/>
        <w:tab w:val="clear" w:pos="9072"/>
        <w:tab w:val="left" w:pos="6620"/>
      </w:tabs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9AB33" w14:textId="24402157" w:rsidR="00822B2C" w:rsidRPr="0078415B" w:rsidRDefault="00822B2C" w:rsidP="00F122D6">
    <w:pPr>
      <w:pStyle w:val="Stopka"/>
      <w:jc w:val="center"/>
      <w:rPr>
        <w:rFonts w:ascii="Arial" w:hAnsi="Arial" w:cs="Arial"/>
        <w:sz w:val="16"/>
        <w:szCs w:val="16"/>
      </w:rPr>
    </w:pPr>
  </w:p>
  <w:p w14:paraId="79E28460" w14:textId="77777777" w:rsidR="00822B2C" w:rsidRDefault="00822B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87ADA3" w14:textId="77777777" w:rsidR="00D7734D" w:rsidRDefault="00D7734D" w:rsidP="002A226A">
      <w:pPr>
        <w:spacing w:after="0" w:line="240" w:lineRule="auto"/>
      </w:pPr>
      <w:r>
        <w:separator/>
      </w:r>
    </w:p>
  </w:footnote>
  <w:footnote w:type="continuationSeparator" w:id="0">
    <w:p w14:paraId="6A13BC6B" w14:textId="77777777" w:rsidR="00D7734D" w:rsidRDefault="00D7734D" w:rsidP="002A2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BD38D3" w14:textId="5AF45FB0" w:rsidR="00822B2C" w:rsidRDefault="00822B2C" w:rsidP="00693840">
    <w:pPr>
      <w:autoSpaceDE w:val="0"/>
      <w:autoSpaceDN w:val="0"/>
      <w:adjustRightInd w:val="0"/>
      <w:spacing w:after="0" w:line="240" w:lineRule="auto"/>
      <w:ind w:left="142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26C266D4"/>
    <w:name w:val="WW8Num5"/>
    <w:lvl w:ilvl="0">
      <w:start w:val="1"/>
      <w:numFmt w:val="decimal"/>
      <w:lvlText w:val="%1."/>
      <w:lvlJc w:val="left"/>
      <w:pPr>
        <w:tabs>
          <w:tab w:val="num" w:pos="2689"/>
        </w:tabs>
        <w:ind w:left="2689" w:hanging="360"/>
      </w:pPr>
      <w:rPr>
        <w:b w:val="0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049"/>
        </w:tabs>
        <w:ind w:left="3049" w:hanging="360"/>
      </w:pPr>
    </w:lvl>
  </w:abstractNum>
  <w:abstractNum w:abstractNumId="3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)"/>
      <w:lvlJc w:val="left"/>
      <w:pPr>
        <w:tabs>
          <w:tab w:val="num" w:pos="1785"/>
        </w:tabs>
        <w:ind w:left="1785" w:hanging="705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E67CCDE6"/>
    <w:name w:val="WW8Num9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0000000B"/>
    <w:multiLevelType w:val="multilevel"/>
    <w:tmpl w:val="953CA71C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70"/>
        </w:tabs>
        <w:ind w:left="107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360"/>
      </w:pPr>
    </w:lvl>
    <w:lvl w:ilvl="1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</w:abstractNum>
  <w:abstractNum w:abstractNumId="8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17"/>
    <w:multiLevelType w:val="multilevel"/>
    <w:tmpl w:val="9D2E7D2C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7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019B53CC"/>
    <w:multiLevelType w:val="multilevel"/>
    <w:tmpl w:val="290E871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4"/>
      <w:numFmt w:val="decimal"/>
      <w:lvlText w:val="%2."/>
      <w:lvlJc w:val="left"/>
      <w:pPr>
        <w:ind w:left="850" w:hanging="424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ind w:left="2501" w:hanging="1224"/>
      </w:pPr>
      <w:rPr>
        <w:rFonts w:hint="default"/>
        <w:b w:val="0"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02B203B1"/>
    <w:multiLevelType w:val="hybridMultilevel"/>
    <w:tmpl w:val="A24CDE9C"/>
    <w:name w:val="WW8Num51132"/>
    <w:lvl w:ilvl="0" w:tplc="DD14CFCC">
      <w:start w:val="1"/>
      <w:numFmt w:val="decimal"/>
      <w:lvlText w:val="%1."/>
      <w:lvlJc w:val="left"/>
      <w:pPr>
        <w:ind w:left="1780" w:hanging="360"/>
      </w:pPr>
      <w:rPr>
        <w:rFonts w:hint="default"/>
        <w:b w:val="0"/>
        <w:color w:val="272727"/>
      </w:rPr>
    </w:lvl>
    <w:lvl w:ilvl="1" w:tplc="04150019" w:tentative="1">
      <w:start w:val="1"/>
      <w:numFmt w:val="lowerLetter"/>
      <w:lvlText w:val="%2."/>
      <w:lvlJc w:val="left"/>
      <w:pPr>
        <w:ind w:left="2500" w:hanging="360"/>
      </w:pPr>
    </w:lvl>
    <w:lvl w:ilvl="2" w:tplc="0415001B" w:tentative="1">
      <w:start w:val="1"/>
      <w:numFmt w:val="lowerRoman"/>
      <w:lvlText w:val="%3."/>
      <w:lvlJc w:val="right"/>
      <w:pPr>
        <w:ind w:left="3220" w:hanging="180"/>
      </w:pPr>
    </w:lvl>
    <w:lvl w:ilvl="3" w:tplc="0415000F" w:tentative="1">
      <w:start w:val="1"/>
      <w:numFmt w:val="decimal"/>
      <w:lvlText w:val="%4."/>
      <w:lvlJc w:val="left"/>
      <w:pPr>
        <w:ind w:left="3940" w:hanging="360"/>
      </w:pPr>
    </w:lvl>
    <w:lvl w:ilvl="4" w:tplc="04150019" w:tentative="1">
      <w:start w:val="1"/>
      <w:numFmt w:val="lowerLetter"/>
      <w:lvlText w:val="%5."/>
      <w:lvlJc w:val="left"/>
      <w:pPr>
        <w:ind w:left="4660" w:hanging="360"/>
      </w:pPr>
    </w:lvl>
    <w:lvl w:ilvl="5" w:tplc="0415001B" w:tentative="1">
      <w:start w:val="1"/>
      <w:numFmt w:val="lowerRoman"/>
      <w:lvlText w:val="%6."/>
      <w:lvlJc w:val="right"/>
      <w:pPr>
        <w:ind w:left="5380" w:hanging="180"/>
      </w:pPr>
    </w:lvl>
    <w:lvl w:ilvl="6" w:tplc="0415000F" w:tentative="1">
      <w:start w:val="1"/>
      <w:numFmt w:val="decimal"/>
      <w:lvlText w:val="%7."/>
      <w:lvlJc w:val="left"/>
      <w:pPr>
        <w:ind w:left="6100" w:hanging="360"/>
      </w:pPr>
    </w:lvl>
    <w:lvl w:ilvl="7" w:tplc="04150019" w:tentative="1">
      <w:start w:val="1"/>
      <w:numFmt w:val="lowerLetter"/>
      <w:lvlText w:val="%8."/>
      <w:lvlJc w:val="left"/>
      <w:pPr>
        <w:ind w:left="6820" w:hanging="360"/>
      </w:pPr>
    </w:lvl>
    <w:lvl w:ilvl="8" w:tplc="0415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12" w15:restartNumberingAfterBreak="0">
    <w:nsid w:val="062C7D2B"/>
    <w:multiLevelType w:val="multilevel"/>
    <w:tmpl w:val="4A74A86E"/>
    <w:lvl w:ilvl="0">
      <w:start w:val="1"/>
      <w:numFmt w:val="decimal"/>
      <w:lvlText w:val="%1."/>
      <w:lvlJc w:val="left"/>
      <w:pPr>
        <w:tabs>
          <w:tab w:val="num" w:pos="738"/>
        </w:tabs>
        <w:ind w:left="738" w:hanging="170"/>
      </w:pPr>
    </w:lvl>
    <w:lvl w:ilvl="1">
      <w:start w:val="1"/>
      <w:numFmt w:val="decimal"/>
      <w:pStyle w:val="Poziom2"/>
      <w:lvlText w:val="%2."/>
      <w:lvlJc w:val="left"/>
      <w:pPr>
        <w:tabs>
          <w:tab w:val="num" w:pos="709"/>
        </w:tabs>
        <w:ind w:left="709" w:hanging="567"/>
      </w:pPr>
      <w:rPr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1430"/>
        </w:tabs>
        <w:ind w:left="1215" w:hanging="505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 w15:restartNumberingAfterBreak="0">
    <w:nsid w:val="072D01C3"/>
    <w:multiLevelType w:val="hybridMultilevel"/>
    <w:tmpl w:val="08261D1A"/>
    <w:name w:val="WW8Num532"/>
    <w:lvl w:ilvl="0" w:tplc="06BA7AC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DA691E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7352817"/>
    <w:multiLevelType w:val="hybridMultilevel"/>
    <w:tmpl w:val="653668C6"/>
    <w:name w:val="WW8Num62"/>
    <w:lvl w:ilvl="0" w:tplc="00000021">
      <w:start w:val="1"/>
      <w:numFmt w:val="decimal"/>
      <w:lvlText w:val="%1."/>
      <w:lvlJc w:val="left"/>
      <w:pPr>
        <w:tabs>
          <w:tab w:val="num" w:pos="720"/>
        </w:tabs>
        <w:ind w:left="720" w:firstLine="0"/>
      </w:pPr>
    </w:lvl>
    <w:lvl w:ilvl="1" w:tplc="0000000D">
      <w:start w:val="1"/>
      <w:numFmt w:val="decimal"/>
      <w:lvlText w:val="%2)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09150ACC"/>
    <w:multiLevelType w:val="multilevel"/>
    <w:tmpl w:val="DE3888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10B94ABB"/>
    <w:multiLevelType w:val="hybridMultilevel"/>
    <w:tmpl w:val="39EC9E76"/>
    <w:lvl w:ilvl="0" w:tplc="B52AB2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6A423B"/>
    <w:multiLevelType w:val="multilevel"/>
    <w:tmpl w:val="809ECD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370633B"/>
    <w:multiLevelType w:val="multilevel"/>
    <w:tmpl w:val="DFB82A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2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13B7140E"/>
    <w:multiLevelType w:val="multilevel"/>
    <w:tmpl w:val="2A16F2EC"/>
    <w:lvl w:ilvl="0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3)"/>
      <w:lvlJc w:val="left"/>
      <w:pPr>
        <w:ind w:left="1781" w:hanging="504"/>
      </w:pPr>
      <w:rPr>
        <w:rFonts w:ascii="Arial" w:eastAsia="Arial Unicode MS" w:hAnsi="Arial" w:cs="Arial"/>
        <w:b w:val="0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3059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160C78D6"/>
    <w:multiLevelType w:val="hybridMultilevel"/>
    <w:tmpl w:val="1178A62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1CE23B7E"/>
    <w:multiLevelType w:val="multilevel"/>
    <w:tmpl w:val="A7FAB8EA"/>
    <w:lvl w:ilvl="0">
      <w:start w:val="1"/>
      <w:numFmt w:val="decimal"/>
      <w:lvlRestart w:val="0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</w:rPr>
    </w:lvl>
    <w:lvl w:ilvl="2">
      <w:start w:val="1"/>
      <w:numFmt w:val="decimal"/>
      <w:pStyle w:val="H3"/>
      <w:lvlText w:val="%3."/>
      <w:lvlJc w:val="left"/>
      <w:pPr>
        <w:tabs>
          <w:tab w:val="num" w:pos="850"/>
        </w:tabs>
        <w:ind w:left="1417" w:hanging="850"/>
      </w:pPr>
      <w:rPr>
        <w:rFonts w:ascii="Calibri" w:eastAsia="Times New Roman" w:hAnsi="Calibri" w:cs="Times New Roman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1D0F100F"/>
    <w:multiLevelType w:val="hybridMultilevel"/>
    <w:tmpl w:val="9FCCFED2"/>
    <w:lvl w:ilvl="0" w:tplc="7F0C82AA">
      <w:start w:val="1"/>
      <w:numFmt w:val="decimal"/>
      <w:lvlText w:val="%1)"/>
      <w:lvlJc w:val="left"/>
      <w:pPr>
        <w:ind w:left="968" w:hanging="425"/>
      </w:pPr>
      <w:rPr>
        <w:rFonts w:ascii="Arial" w:eastAsia="Arial" w:hAnsi="Arial" w:cs="Arial" w:hint="default"/>
        <w:spacing w:val="-1"/>
        <w:w w:val="100"/>
        <w:sz w:val="20"/>
        <w:szCs w:val="20"/>
        <w:lang w:val="pl-PL" w:eastAsia="pl-PL" w:bidi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DBF60C8"/>
    <w:multiLevelType w:val="multilevel"/>
    <w:tmpl w:val="5354569A"/>
    <w:styleLink w:val="Biecalista2"/>
    <w:lvl w:ilvl="0">
      <w:start w:val="12"/>
      <w:numFmt w:val="upperRoman"/>
      <w:lvlText w:val="%1."/>
      <w:lvlJc w:val="right"/>
      <w:pPr>
        <w:tabs>
          <w:tab w:val="num" w:pos="340"/>
        </w:tabs>
        <w:ind w:left="340" w:hanging="22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05E7D7D"/>
    <w:multiLevelType w:val="hybridMultilevel"/>
    <w:tmpl w:val="93361D34"/>
    <w:lvl w:ilvl="0" w:tplc="B892609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1612E2"/>
    <w:multiLevelType w:val="hybridMultilevel"/>
    <w:tmpl w:val="4F12DE74"/>
    <w:styleLink w:val="Styl11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25BE59CA">
      <w:start w:val="1"/>
      <w:numFmt w:val="decimal"/>
      <w:lvlText w:val="%2.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24644593"/>
    <w:multiLevelType w:val="hybridMultilevel"/>
    <w:tmpl w:val="DF8A50A8"/>
    <w:lvl w:ilvl="0" w:tplc="D0E47148">
      <w:start w:val="1"/>
      <w:numFmt w:val="decimal"/>
      <w:lvlText w:val="%1)"/>
      <w:lvlJc w:val="left"/>
      <w:pPr>
        <w:ind w:left="786" w:hanging="360"/>
      </w:pPr>
      <w:rPr>
        <w:rFonts w:hint="default"/>
        <w:lang w:val="pl-PL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26FD5EB9"/>
    <w:multiLevelType w:val="multilevel"/>
    <w:tmpl w:val="C2DC2E0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2."/>
      <w:lvlJc w:val="left"/>
      <w:pPr>
        <w:ind w:left="1506" w:hanging="360"/>
      </w:pPr>
      <w:rPr>
        <w:rFonts w:ascii="Arial" w:eastAsia="Times New Roman" w:hAnsi="Arial" w:cs="Arial"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58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68" w:hanging="1800"/>
      </w:pPr>
      <w:rPr>
        <w:rFonts w:hint="default"/>
      </w:rPr>
    </w:lvl>
  </w:abstractNum>
  <w:abstractNum w:abstractNumId="28" w15:restartNumberingAfterBreak="0">
    <w:nsid w:val="27B21302"/>
    <w:multiLevelType w:val="multilevel"/>
    <w:tmpl w:val="B75E2A4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2CBD1BFD"/>
    <w:multiLevelType w:val="hybridMultilevel"/>
    <w:tmpl w:val="F84649B0"/>
    <w:name w:val="WW8Num323"/>
    <w:lvl w:ilvl="0" w:tplc="00000021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3CE2706"/>
    <w:multiLevelType w:val="multilevel"/>
    <w:tmpl w:val="3EBAF216"/>
    <w:styleLink w:val="Biecalista1"/>
    <w:lvl w:ilvl="0">
      <w:start w:val="12"/>
      <w:numFmt w:val="upperRoman"/>
      <w:lvlText w:val="%1."/>
      <w:lvlJc w:val="right"/>
      <w:pPr>
        <w:tabs>
          <w:tab w:val="num" w:pos="340"/>
        </w:tabs>
        <w:ind w:left="340" w:hanging="22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eastAsia="Times New Roman" w:hAnsi="Arial" w:cs="Arial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5570C93"/>
    <w:multiLevelType w:val="multilevel"/>
    <w:tmpl w:val="B4304D5A"/>
    <w:lvl w:ilvl="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lvlText w:val="2.%2."/>
      <w:lvlJc w:val="left"/>
      <w:pPr>
        <w:ind w:left="858" w:hanging="432"/>
      </w:pPr>
      <w:rPr>
        <w:rFonts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1922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32" w15:restartNumberingAfterBreak="0">
    <w:nsid w:val="36790C10"/>
    <w:multiLevelType w:val="hybridMultilevel"/>
    <w:tmpl w:val="04EC1ACA"/>
    <w:name w:val="WW8Num922"/>
    <w:lvl w:ilvl="0" w:tplc="04150017">
      <w:start w:val="1"/>
      <w:numFmt w:val="lowerLetter"/>
      <w:lvlText w:val="%1)"/>
      <w:lvlJc w:val="left"/>
      <w:pPr>
        <w:ind w:left="1335" w:hanging="360"/>
      </w:pPr>
    </w:lvl>
    <w:lvl w:ilvl="1" w:tplc="04150019" w:tentative="1">
      <w:start w:val="1"/>
      <w:numFmt w:val="lowerLetter"/>
      <w:lvlText w:val="%2."/>
      <w:lvlJc w:val="left"/>
      <w:pPr>
        <w:ind w:left="2055" w:hanging="360"/>
      </w:pPr>
    </w:lvl>
    <w:lvl w:ilvl="2" w:tplc="0415001B" w:tentative="1">
      <w:start w:val="1"/>
      <w:numFmt w:val="lowerRoman"/>
      <w:lvlText w:val="%3."/>
      <w:lvlJc w:val="right"/>
      <w:pPr>
        <w:ind w:left="2775" w:hanging="180"/>
      </w:pPr>
    </w:lvl>
    <w:lvl w:ilvl="3" w:tplc="0415000F" w:tentative="1">
      <w:start w:val="1"/>
      <w:numFmt w:val="decimal"/>
      <w:lvlText w:val="%4."/>
      <w:lvlJc w:val="left"/>
      <w:pPr>
        <w:ind w:left="3495" w:hanging="360"/>
      </w:pPr>
    </w:lvl>
    <w:lvl w:ilvl="4" w:tplc="04150019" w:tentative="1">
      <w:start w:val="1"/>
      <w:numFmt w:val="lowerLetter"/>
      <w:lvlText w:val="%5."/>
      <w:lvlJc w:val="left"/>
      <w:pPr>
        <w:ind w:left="4215" w:hanging="360"/>
      </w:pPr>
    </w:lvl>
    <w:lvl w:ilvl="5" w:tplc="0415001B" w:tentative="1">
      <w:start w:val="1"/>
      <w:numFmt w:val="lowerRoman"/>
      <w:lvlText w:val="%6."/>
      <w:lvlJc w:val="right"/>
      <w:pPr>
        <w:ind w:left="4935" w:hanging="180"/>
      </w:pPr>
    </w:lvl>
    <w:lvl w:ilvl="6" w:tplc="0415000F" w:tentative="1">
      <w:start w:val="1"/>
      <w:numFmt w:val="decimal"/>
      <w:lvlText w:val="%7."/>
      <w:lvlJc w:val="left"/>
      <w:pPr>
        <w:ind w:left="5655" w:hanging="360"/>
      </w:pPr>
    </w:lvl>
    <w:lvl w:ilvl="7" w:tplc="04150019" w:tentative="1">
      <w:start w:val="1"/>
      <w:numFmt w:val="lowerLetter"/>
      <w:lvlText w:val="%8."/>
      <w:lvlJc w:val="left"/>
      <w:pPr>
        <w:ind w:left="6375" w:hanging="360"/>
      </w:pPr>
    </w:lvl>
    <w:lvl w:ilvl="8" w:tplc="0415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33" w15:restartNumberingAfterBreak="0">
    <w:nsid w:val="3C8E5EC7"/>
    <w:multiLevelType w:val="multilevel"/>
    <w:tmpl w:val="275EC290"/>
    <w:styleLink w:val="1ust1"/>
    <w:lvl w:ilvl="0">
      <w:start w:val="1"/>
      <w:numFmt w:val="decimal"/>
      <w:lvlText w:val="§ %1."/>
      <w:lvlJc w:val="left"/>
      <w:pPr>
        <w:tabs>
          <w:tab w:val="num" w:pos="709"/>
        </w:tabs>
        <w:ind w:left="709" w:hanging="709"/>
      </w:pPr>
      <w:rPr>
        <w:rFonts w:ascii="Verdana" w:hAnsi="Verdana" w:cs="Verdana" w:hint="default"/>
        <w:b/>
        <w:bCs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Verdana" w:hAnsi="Verdana" w:cs="Verdana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Verdana" w:hAnsi="Verdana" w:cs="Verdana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Verdana" w:hAnsi="Verdana" w:cs="Verdana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cs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cs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Verdana" w:hAnsi="Verdana" w:cs="Verdana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Verdana" w:hAnsi="Verdana" w:cs="Verdana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Verdana" w:hAnsi="Verdana" w:cs="Verdana" w:hint="default"/>
      </w:rPr>
    </w:lvl>
  </w:abstractNum>
  <w:abstractNum w:abstractNumId="34" w15:restartNumberingAfterBreak="0">
    <w:nsid w:val="3D47081C"/>
    <w:multiLevelType w:val="multilevel"/>
    <w:tmpl w:val="3D487042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194" w:hanging="50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35" w15:restartNumberingAfterBreak="0">
    <w:nsid w:val="3EBD26E0"/>
    <w:multiLevelType w:val="multilevel"/>
    <w:tmpl w:val="14A8D6F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424B7674"/>
    <w:multiLevelType w:val="hybridMultilevel"/>
    <w:tmpl w:val="33303AB0"/>
    <w:lvl w:ilvl="0" w:tplc="ADC4B07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6F4DC4"/>
    <w:multiLevelType w:val="multilevel"/>
    <w:tmpl w:val="DFFC5D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9"/>
      <w:numFmt w:val="decimal"/>
      <w:lvlText w:val="%2."/>
      <w:lvlJc w:val="left"/>
      <w:pPr>
        <w:ind w:left="850" w:hanging="424"/>
      </w:pPr>
      <w:rPr>
        <w:rFonts w:hint="default"/>
        <w:i w:val="0"/>
        <w:color w:val="auto"/>
        <w:sz w:val="20"/>
        <w:szCs w:val="20"/>
      </w:rPr>
    </w:lvl>
    <w:lvl w:ilvl="2">
      <w:start w:val="10"/>
      <w:numFmt w:val="decimal"/>
      <w:lvlText w:val="%3)"/>
      <w:lvlJc w:val="left"/>
      <w:pPr>
        <w:ind w:left="2501" w:hanging="12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44886AFB"/>
    <w:multiLevelType w:val="multilevel"/>
    <w:tmpl w:val="3C50248A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2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39" w15:restartNumberingAfterBreak="0">
    <w:nsid w:val="454A5EFC"/>
    <w:multiLevelType w:val="multilevel"/>
    <w:tmpl w:val="4CA001EC"/>
    <w:styleLink w:val="1ust13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lvlText w:val="%2."/>
      <w:lvlJc w:val="left"/>
      <w:pPr>
        <w:ind w:left="1506" w:hanging="360"/>
      </w:pPr>
      <w:rPr>
        <w:rFonts w:ascii="Arial" w:eastAsia="Times New Roman" w:hAnsi="Arial" w:cs="Arial" w:hint="default"/>
      </w:rPr>
    </w:lvl>
    <w:lvl w:ilvl="2">
      <w:start w:val="1"/>
      <w:numFmt w:val="decimal"/>
      <w:lvlText w:val="%3)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58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68" w:hanging="1800"/>
      </w:pPr>
      <w:rPr>
        <w:rFonts w:hint="default"/>
      </w:rPr>
    </w:lvl>
  </w:abstractNum>
  <w:abstractNum w:abstractNumId="40" w15:restartNumberingAfterBreak="0">
    <w:nsid w:val="45895743"/>
    <w:multiLevelType w:val="hybridMultilevel"/>
    <w:tmpl w:val="FF1A1A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8B4A24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509E4878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5EF25C4"/>
    <w:multiLevelType w:val="hybridMultilevel"/>
    <w:tmpl w:val="4222A3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8E6687E"/>
    <w:multiLevelType w:val="multilevel"/>
    <w:tmpl w:val="5BD208C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1"/>
      <w:numFmt w:val="decimal"/>
      <w:lvlText w:val="%2."/>
      <w:lvlJc w:val="left"/>
      <w:pPr>
        <w:ind w:left="850" w:hanging="424"/>
      </w:pPr>
      <w:rPr>
        <w:rFonts w:hint="default"/>
        <w:i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ind w:left="2501" w:hanging="12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48F92E91"/>
    <w:multiLevelType w:val="multilevel"/>
    <w:tmpl w:val="EA44CE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4"/>
      <w:numFmt w:val="decimal"/>
      <w:lvlText w:val="%2."/>
      <w:lvlJc w:val="left"/>
      <w:pPr>
        <w:ind w:left="850" w:hanging="424"/>
      </w:pPr>
      <w:rPr>
        <w:rFonts w:hint="default"/>
        <w:i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ind w:left="2501" w:hanging="12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4CA528E7"/>
    <w:multiLevelType w:val="multilevel"/>
    <w:tmpl w:val="CB1EF5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4D741C3A"/>
    <w:multiLevelType w:val="hybridMultilevel"/>
    <w:tmpl w:val="E0F47DB2"/>
    <w:lvl w:ilvl="0" w:tplc="D0AE50E6">
      <w:start w:val="7"/>
      <w:numFmt w:val="decimal"/>
      <w:lvlText w:val="%1."/>
      <w:lvlJc w:val="left"/>
      <w:pPr>
        <w:ind w:left="543" w:hanging="428"/>
      </w:pPr>
      <w:rPr>
        <w:rFonts w:ascii="Arial" w:eastAsia="Arial" w:hAnsi="Arial" w:cs="Arial" w:hint="default"/>
        <w:spacing w:val="-1"/>
        <w:w w:val="100"/>
        <w:sz w:val="20"/>
        <w:szCs w:val="20"/>
        <w:lang w:val="pl-PL" w:eastAsia="pl-PL" w:bidi="pl-PL"/>
      </w:rPr>
    </w:lvl>
    <w:lvl w:ilvl="1" w:tplc="77F67F00">
      <w:start w:val="1"/>
      <w:numFmt w:val="decimal"/>
      <w:lvlText w:val="%2)"/>
      <w:lvlJc w:val="left"/>
      <w:pPr>
        <w:ind w:left="968" w:hanging="425"/>
      </w:pPr>
      <w:rPr>
        <w:rFonts w:ascii="Arial" w:eastAsia="Arial" w:hAnsi="Arial" w:cs="Arial" w:hint="default"/>
        <w:color w:val="auto"/>
        <w:spacing w:val="-1"/>
        <w:w w:val="100"/>
        <w:sz w:val="20"/>
        <w:szCs w:val="20"/>
        <w:lang w:val="pl-PL" w:eastAsia="pl-PL" w:bidi="pl-PL"/>
      </w:rPr>
    </w:lvl>
    <w:lvl w:ilvl="2" w:tplc="D3C0FCCA">
      <w:numFmt w:val="bullet"/>
      <w:lvlText w:val="•"/>
      <w:lvlJc w:val="left"/>
      <w:pPr>
        <w:ind w:left="1894" w:hanging="425"/>
      </w:pPr>
      <w:rPr>
        <w:rFonts w:hint="default"/>
        <w:lang w:val="pl-PL" w:eastAsia="pl-PL" w:bidi="pl-PL"/>
      </w:rPr>
    </w:lvl>
    <w:lvl w:ilvl="3" w:tplc="676C2A36">
      <w:numFmt w:val="bullet"/>
      <w:lvlText w:val="•"/>
      <w:lvlJc w:val="left"/>
      <w:pPr>
        <w:ind w:left="2828" w:hanging="425"/>
      </w:pPr>
      <w:rPr>
        <w:rFonts w:hint="default"/>
        <w:lang w:val="pl-PL" w:eastAsia="pl-PL" w:bidi="pl-PL"/>
      </w:rPr>
    </w:lvl>
    <w:lvl w:ilvl="4" w:tplc="D25EF72A">
      <w:numFmt w:val="bullet"/>
      <w:lvlText w:val="•"/>
      <w:lvlJc w:val="left"/>
      <w:pPr>
        <w:ind w:left="3762" w:hanging="425"/>
      </w:pPr>
      <w:rPr>
        <w:rFonts w:hint="default"/>
        <w:lang w:val="pl-PL" w:eastAsia="pl-PL" w:bidi="pl-PL"/>
      </w:rPr>
    </w:lvl>
    <w:lvl w:ilvl="5" w:tplc="B6743464">
      <w:numFmt w:val="bullet"/>
      <w:lvlText w:val="•"/>
      <w:lvlJc w:val="left"/>
      <w:pPr>
        <w:ind w:left="4696" w:hanging="425"/>
      </w:pPr>
      <w:rPr>
        <w:rFonts w:hint="default"/>
        <w:lang w:val="pl-PL" w:eastAsia="pl-PL" w:bidi="pl-PL"/>
      </w:rPr>
    </w:lvl>
    <w:lvl w:ilvl="6" w:tplc="2D14D7C6">
      <w:numFmt w:val="bullet"/>
      <w:lvlText w:val="•"/>
      <w:lvlJc w:val="left"/>
      <w:pPr>
        <w:ind w:left="5630" w:hanging="425"/>
      </w:pPr>
      <w:rPr>
        <w:rFonts w:hint="default"/>
        <w:lang w:val="pl-PL" w:eastAsia="pl-PL" w:bidi="pl-PL"/>
      </w:rPr>
    </w:lvl>
    <w:lvl w:ilvl="7" w:tplc="6A6E7CEE">
      <w:numFmt w:val="bullet"/>
      <w:lvlText w:val="•"/>
      <w:lvlJc w:val="left"/>
      <w:pPr>
        <w:ind w:left="6564" w:hanging="425"/>
      </w:pPr>
      <w:rPr>
        <w:rFonts w:hint="default"/>
        <w:lang w:val="pl-PL" w:eastAsia="pl-PL" w:bidi="pl-PL"/>
      </w:rPr>
    </w:lvl>
    <w:lvl w:ilvl="8" w:tplc="250A7238">
      <w:numFmt w:val="bullet"/>
      <w:lvlText w:val="•"/>
      <w:lvlJc w:val="left"/>
      <w:pPr>
        <w:ind w:left="7498" w:hanging="425"/>
      </w:pPr>
      <w:rPr>
        <w:rFonts w:hint="default"/>
        <w:lang w:val="pl-PL" w:eastAsia="pl-PL" w:bidi="pl-PL"/>
      </w:rPr>
    </w:lvl>
  </w:abstractNum>
  <w:abstractNum w:abstractNumId="46" w15:restartNumberingAfterBreak="0">
    <w:nsid w:val="4EBA06A8"/>
    <w:multiLevelType w:val="multilevel"/>
    <w:tmpl w:val="3C70000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501758CF"/>
    <w:multiLevelType w:val="multilevel"/>
    <w:tmpl w:val="ADF4F0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2"/>
      <w:numFmt w:val="decimal"/>
      <w:lvlText w:val="%2."/>
      <w:lvlJc w:val="left"/>
      <w:pPr>
        <w:ind w:left="850" w:hanging="424"/>
      </w:pPr>
      <w:rPr>
        <w:rFonts w:hint="default"/>
        <w:i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ind w:left="2501" w:hanging="12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529032EA"/>
    <w:multiLevelType w:val="multilevel"/>
    <w:tmpl w:val="8406678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1506" w:hanging="360"/>
      </w:pPr>
      <w:rPr>
        <w:rFonts w:ascii="Arial" w:eastAsia="Times New Roman" w:hAnsi="Arial" w:cs="Arial" w:hint="default"/>
        <w:b w:val="0"/>
      </w:rPr>
    </w:lvl>
    <w:lvl w:ilvl="2">
      <w:start w:val="1"/>
      <w:numFmt w:val="decimal"/>
      <w:lvlText w:val="%3)"/>
      <w:lvlJc w:val="left"/>
      <w:pPr>
        <w:ind w:left="1571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4158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68" w:hanging="1800"/>
      </w:pPr>
      <w:rPr>
        <w:rFonts w:hint="default"/>
      </w:rPr>
    </w:lvl>
  </w:abstractNum>
  <w:abstractNum w:abstractNumId="49" w15:restartNumberingAfterBreak="0">
    <w:nsid w:val="53F17918"/>
    <w:multiLevelType w:val="multilevel"/>
    <w:tmpl w:val="14C63848"/>
    <w:lvl w:ilvl="0">
      <w:start w:val="8"/>
      <w:numFmt w:val="decimal"/>
      <w:pStyle w:val="Listapunktowana4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0" w15:restartNumberingAfterBreak="0">
    <w:nsid w:val="56E83B10"/>
    <w:multiLevelType w:val="hybridMultilevel"/>
    <w:tmpl w:val="3D2AE378"/>
    <w:lvl w:ilvl="0" w:tplc="7E7E049C">
      <w:start w:val="1"/>
      <w:numFmt w:val="lowerLetter"/>
      <w:lvlText w:val="%1)"/>
      <w:lvlJc w:val="left"/>
      <w:pPr>
        <w:ind w:left="5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6" w:hanging="360"/>
      </w:pPr>
    </w:lvl>
    <w:lvl w:ilvl="2" w:tplc="0415001B" w:tentative="1">
      <w:start w:val="1"/>
      <w:numFmt w:val="lowerRoman"/>
      <w:lvlText w:val="%3."/>
      <w:lvlJc w:val="right"/>
      <w:pPr>
        <w:ind w:left="1986" w:hanging="180"/>
      </w:pPr>
    </w:lvl>
    <w:lvl w:ilvl="3" w:tplc="0415000F" w:tentative="1">
      <w:start w:val="1"/>
      <w:numFmt w:val="decimal"/>
      <w:lvlText w:val="%4."/>
      <w:lvlJc w:val="left"/>
      <w:pPr>
        <w:ind w:left="2706" w:hanging="360"/>
      </w:pPr>
    </w:lvl>
    <w:lvl w:ilvl="4" w:tplc="04150019" w:tentative="1">
      <w:start w:val="1"/>
      <w:numFmt w:val="lowerLetter"/>
      <w:lvlText w:val="%5."/>
      <w:lvlJc w:val="left"/>
      <w:pPr>
        <w:ind w:left="3426" w:hanging="360"/>
      </w:pPr>
    </w:lvl>
    <w:lvl w:ilvl="5" w:tplc="0415001B" w:tentative="1">
      <w:start w:val="1"/>
      <w:numFmt w:val="lowerRoman"/>
      <w:lvlText w:val="%6."/>
      <w:lvlJc w:val="right"/>
      <w:pPr>
        <w:ind w:left="4146" w:hanging="180"/>
      </w:pPr>
    </w:lvl>
    <w:lvl w:ilvl="6" w:tplc="0415000F" w:tentative="1">
      <w:start w:val="1"/>
      <w:numFmt w:val="decimal"/>
      <w:lvlText w:val="%7."/>
      <w:lvlJc w:val="left"/>
      <w:pPr>
        <w:ind w:left="4866" w:hanging="360"/>
      </w:pPr>
    </w:lvl>
    <w:lvl w:ilvl="7" w:tplc="04150019" w:tentative="1">
      <w:start w:val="1"/>
      <w:numFmt w:val="lowerLetter"/>
      <w:lvlText w:val="%8."/>
      <w:lvlJc w:val="left"/>
      <w:pPr>
        <w:ind w:left="5586" w:hanging="360"/>
      </w:pPr>
    </w:lvl>
    <w:lvl w:ilvl="8" w:tplc="0415001B" w:tentative="1">
      <w:start w:val="1"/>
      <w:numFmt w:val="lowerRoman"/>
      <w:lvlText w:val="%9."/>
      <w:lvlJc w:val="right"/>
      <w:pPr>
        <w:ind w:left="6306" w:hanging="180"/>
      </w:pPr>
    </w:lvl>
  </w:abstractNum>
  <w:abstractNum w:abstractNumId="51" w15:restartNumberingAfterBreak="0">
    <w:nsid w:val="579771E4"/>
    <w:multiLevelType w:val="hybridMultilevel"/>
    <w:tmpl w:val="DA4AD3D4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2" w15:restartNumberingAfterBreak="0">
    <w:nsid w:val="57CA29AA"/>
    <w:multiLevelType w:val="multilevel"/>
    <w:tmpl w:val="7556CF64"/>
    <w:styleLink w:val="Styl1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3" w15:restartNumberingAfterBreak="0">
    <w:nsid w:val="5A110156"/>
    <w:multiLevelType w:val="hybridMultilevel"/>
    <w:tmpl w:val="DD1E6F3C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1A6624F6">
      <w:start w:val="1"/>
      <w:numFmt w:val="lowerLetter"/>
      <w:lvlText w:val="%2)"/>
      <w:lvlJc w:val="left"/>
      <w:pPr>
        <w:ind w:left="252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4" w15:restartNumberingAfterBreak="0">
    <w:nsid w:val="5B7C665B"/>
    <w:multiLevelType w:val="hybridMultilevel"/>
    <w:tmpl w:val="3B1E413E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5" w15:restartNumberingAfterBreak="0">
    <w:nsid w:val="5D1232AE"/>
    <w:multiLevelType w:val="hybridMultilevel"/>
    <w:tmpl w:val="6298DC80"/>
    <w:lvl w:ilvl="0" w:tplc="F336FED4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353"/>
        </w:tabs>
        <w:ind w:left="135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60FF56E4"/>
    <w:multiLevelType w:val="multilevel"/>
    <w:tmpl w:val="5E4E2C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1"/>
      <w:numFmt w:val="decimal"/>
      <w:lvlText w:val="%2."/>
      <w:lvlJc w:val="left"/>
      <w:pPr>
        <w:ind w:left="850" w:hanging="424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ind w:left="2501" w:hanging="12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7" w15:restartNumberingAfterBreak="0">
    <w:nsid w:val="65A64CEB"/>
    <w:multiLevelType w:val="hybridMultilevel"/>
    <w:tmpl w:val="91D07FD8"/>
    <w:lvl w:ilvl="0" w:tplc="083081A4">
      <w:start w:val="1"/>
      <w:numFmt w:val="decimal"/>
      <w:lvlText w:val="%1."/>
      <w:lvlJc w:val="left"/>
      <w:pPr>
        <w:ind w:left="543" w:hanging="428"/>
      </w:pPr>
      <w:rPr>
        <w:rFonts w:ascii="Arial" w:eastAsia="Arial" w:hAnsi="Arial" w:cs="Arial" w:hint="default"/>
        <w:spacing w:val="-1"/>
        <w:w w:val="100"/>
        <w:sz w:val="22"/>
        <w:szCs w:val="22"/>
        <w:lang w:val="pl-PL" w:eastAsia="pl-PL" w:bidi="pl-PL"/>
      </w:rPr>
    </w:lvl>
    <w:lvl w:ilvl="1" w:tplc="12E2E646">
      <w:start w:val="1"/>
      <w:numFmt w:val="decimal"/>
      <w:lvlText w:val="%2)"/>
      <w:lvlJc w:val="left"/>
      <w:pPr>
        <w:ind w:left="968" w:hanging="425"/>
      </w:pPr>
      <w:rPr>
        <w:rFonts w:ascii="Arial" w:eastAsia="Arial" w:hAnsi="Arial" w:cs="Arial" w:hint="default"/>
        <w:spacing w:val="-1"/>
        <w:w w:val="100"/>
        <w:sz w:val="20"/>
        <w:szCs w:val="22"/>
        <w:lang w:val="pl-PL" w:eastAsia="pl-PL" w:bidi="pl-PL"/>
      </w:rPr>
    </w:lvl>
    <w:lvl w:ilvl="2" w:tplc="D3C0FCCA">
      <w:numFmt w:val="bullet"/>
      <w:lvlText w:val="•"/>
      <w:lvlJc w:val="left"/>
      <w:pPr>
        <w:ind w:left="1894" w:hanging="425"/>
      </w:pPr>
      <w:rPr>
        <w:rFonts w:hint="default"/>
        <w:lang w:val="pl-PL" w:eastAsia="pl-PL" w:bidi="pl-PL"/>
      </w:rPr>
    </w:lvl>
    <w:lvl w:ilvl="3" w:tplc="676C2A36">
      <w:numFmt w:val="bullet"/>
      <w:lvlText w:val="•"/>
      <w:lvlJc w:val="left"/>
      <w:pPr>
        <w:ind w:left="2828" w:hanging="425"/>
      </w:pPr>
      <w:rPr>
        <w:rFonts w:hint="default"/>
        <w:lang w:val="pl-PL" w:eastAsia="pl-PL" w:bidi="pl-PL"/>
      </w:rPr>
    </w:lvl>
    <w:lvl w:ilvl="4" w:tplc="D25EF72A">
      <w:numFmt w:val="bullet"/>
      <w:lvlText w:val="•"/>
      <w:lvlJc w:val="left"/>
      <w:pPr>
        <w:ind w:left="3762" w:hanging="425"/>
      </w:pPr>
      <w:rPr>
        <w:rFonts w:hint="default"/>
        <w:lang w:val="pl-PL" w:eastAsia="pl-PL" w:bidi="pl-PL"/>
      </w:rPr>
    </w:lvl>
    <w:lvl w:ilvl="5" w:tplc="B6743464">
      <w:numFmt w:val="bullet"/>
      <w:lvlText w:val="•"/>
      <w:lvlJc w:val="left"/>
      <w:pPr>
        <w:ind w:left="4696" w:hanging="425"/>
      </w:pPr>
      <w:rPr>
        <w:rFonts w:hint="default"/>
        <w:lang w:val="pl-PL" w:eastAsia="pl-PL" w:bidi="pl-PL"/>
      </w:rPr>
    </w:lvl>
    <w:lvl w:ilvl="6" w:tplc="2D14D7C6">
      <w:numFmt w:val="bullet"/>
      <w:lvlText w:val="•"/>
      <w:lvlJc w:val="left"/>
      <w:pPr>
        <w:ind w:left="5630" w:hanging="425"/>
      </w:pPr>
      <w:rPr>
        <w:rFonts w:hint="default"/>
        <w:lang w:val="pl-PL" w:eastAsia="pl-PL" w:bidi="pl-PL"/>
      </w:rPr>
    </w:lvl>
    <w:lvl w:ilvl="7" w:tplc="6A6E7CEE">
      <w:numFmt w:val="bullet"/>
      <w:lvlText w:val="•"/>
      <w:lvlJc w:val="left"/>
      <w:pPr>
        <w:ind w:left="6564" w:hanging="425"/>
      </w:pPr>
      <w:rPr>
        <w:rFonts w:hint="default"/>
        <w:lang w:val="pl-PL" w:eastAsia="pl-PL" w:bidi="pl-PL"/>
      </w:rPr>
    </w:lvl>
    <w:lvl w:ilvl="8" w:tplc="250A7238">
      <w:numFmt w:val="bullet"/>
      <w:lvlText w:val="•"/>
      <w:lvlJc w:val="left"/>
      <w:pPr>
        <w:ind w:left="7498" w:hanging="425"/>
      </w:pPr>
      <w:rPr>
        <w:rFonts w:hint="default"/>
        <w:lang w:val="pl-PL" w:eastAsia="pl-PL" w:bidi="pl-PL"/>
      </w:rPr>
    </w:lvl>
  </w:abstractNum>
  <w:abstractNum w:abstractNumId="58" w15:restartNumberingAfterBreak="0">
    <w:nsid w:val="6ACD1884"/>
    <w:multiLevelType w:val="multilevel"/>
    <w:tmpl w:val="B5E825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ascii="Arial" w:eastAsia="Times New Roman" w:hAnsi="Arial" w:cs="Arial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9" w15:restartNumberingAfterBreak="0">
    <w:nsid w:val="6AE35244"/>
    <w:multiLevelType w:val="hybridMultilevel"/>
    <w:tmpl w:val="F898861E"/>
    <w:lvl w:ilvl="0" w:tplc="8B5CB59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50019">
      <w:start w:val="1"/>
      <w:numFmt w:val="bullet"/>
      <w:pStyle w:val="wypunktowanie2strona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655"/>
        </w:tabs>
        <w:ind w:left="2655" w:hanging="495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195"/>
        </w:tabs>
        <w:ind w:left="3195" w:hanging="495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0" w15:restartNumberingAfterBreak="0">
    <w:nsid w:val="6C8464D6"/>
    <w:multiLevelType w:val="multilevel"/>
    <w:tmpl w:val="F958683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1" w15:restartNumberingAfterBreak="0">
    <w:nsid w:val="75B504EC"/>
    <w:multiLevelType w:val="hybridMultilevel"/>
    <w:tmpl w:val="EAEE3284"/>
    <w:name w:val="WW8Num9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2" w15:restartNumberingAfterBreak="0">
    <w:nsid w:val="76160BAB"/>
    <w:multiLevelType w:val="multilevel"/>
    <w:tmpl w:val="ED66F5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4"/>
      <w:numFmt w:val="decimal"/>
      <w:lvlText w:val="%2."/>
      <w:lvlJc w:val="left"/>
      <w:pPr>
        <w:ind w:left="850" w:hanging="424"/>
      </w:pPr>
      <w:rPr>
        <w:rFonts w:hint="default"/>
        <w:i w:val="0"/>
        <w:color w:val="auto"/>
        <w:sz w:val="20"/>
        <w:szCs w:val="20"/>
      </w:rPr>
    </w:lvl>
    <w:lvl w:ilvl="2">
      <w:start w:val="2"/>
      <w:numFmt w:val="decimal"/>
      <w:lvlText w:val="%3)"/>
      <w:lvlJc w:val="left"/>
      <w:pPr>
        <w:ind w:left="2501" w:hanging="1224"/>
      </w:pPr>
      <w:rPr>
        <w:rFonts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3" w15:restartNumberingAfterBreak="0">
    <w:nsid w:val="762A01AC"/>
    <w:multiLevelType w:val="hybridMultilevel"/>
    <w:tmpl w:val="2C482FC0"/>
    <w:lvl w:ilvl="0" w:tplc="48A07724">
      <w:start w:val="1"/>
      <w:numFmt w:val="bullet"/>
      <w:pStyle w:val="Punktator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4" w15:restartNumberingAfterBreak="0">
    <w:nsid w:val="7C6212C8"/>
    <w:multiLevelType w:val="hybridMultilevel"/>
    <w:tmpl w:val="5BA6437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5" w15:restartNumberingAfterBreak="0">
    <w:nsid w:val="7E456635"/>
    <w:multiLevelType w:val="hybridMultilevel"/>
    <w:tmpl w:val="A6B605E0"/>
    <w:lvl w:ilvl="0" w:tplc="5AD4F5A2">
      <w:start w:val="1"/>
      <w:numFmt w:val="lowerLetter"/>
      <w:lvlText w:val="%1)"/>
      <w:lvlJc w:val="left"/>
      <w:pPr>
        <w:ind w:left="21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F010DEA"/>
    <w:multiLevelType w:val="hybridMultilevel"/>
    <w:tmpl w:val="8F1246F4"/>
    <w:lvl w:ilvl="0" w:tplc="2108B188">
      <w:start w:val="1"/>
      <w:numFmt w:val="decimal"/>
      <w:lvlText w:val="%1."/>
      <w:lvlJc w:val="left"/>
      <w:pPr>
        <w:ind w:left="543" w:hanging="428"/>
      </w:pPr>
      <w:rPr>
        <w:rFonts w:ascii="Arial" w:eastAsia="Arial" w:hAnsi="Arial" w:cs="Arial" w:hint="default"/>
        <w:spacing w:val="-1"/>
        <w:w w:val="100"/>
        <w:sz w:val="22"/>
        <w:szCs w:val="22"/>
        <w:lang w:val="pl-PL" w:eastAsia="pl-PL" w:bidi="pl-PL"/>
      </w:rPr>
    </w:lvl>
    <w:lvl w:ilvl="1" w:tplc="89785B34">
      <w:start w:val="1"/>
      <w:numFmt w:val="decimal"/>
      <w:lvlText w:val="%2)"/>
      <w:lvlJc w:val="left"/>
      <w:pPr>
        <w:ind w:left="968" w:hanging="425"/>
      </w:pPr>
      <w:rPr>
        <w:rFonts w:ascii="Arial" w:eastAsia="Arial" w:hAnsi="Arial" w:cs="Arial" w:hint="default"/>
        <w:spacing w:val="-1"/>
        <w:w w:val="100"/>
        <w:sz w:val="20"/>
        <w:szCs w:val="20"/>
        <w:lang w:val="pl-PL" w:eastAsia="pl-PL" w:bidi="pl-PL"/>
      </w:rPr>
    </w:lvl>
    <w:lvl w:ilvl="2" w:tplc="F3222102">
      <w:numFmt w:val="bullet"/>
      <w:lvlText w:val="•"/>
      <w:lvlJc w:val="left"/>
      <w:pPr>
        <w:ind w:left="1894" w:hanging="425"/>
      </w:pPr>
      <w:rPr>
        <w:rFonts w:hint="default"/>
        <w:lang w:val="pl-PL" w:eastAsia="pl-PL" w:bidi="pl-PL"/>
      </w:rPr>
    </w:lvl>
    <w:lvl w:ilvl="3" w:tplc="B68A5C9A">
      <w:numFmt w:val="bullet"/>
      <w:lvlText w:val="•"/>
      <w:lvlJc w:val="left"/>
      <w:pPr>
        <w:ind w:left="2828" w:hanging="425"/>
      </w:pPr>
      <w:rPr>
        <w:rFonts w:hint="default"/>
        <w:lang w:val="pl-PL" w:eastAsia="pl-PL" w:bidi="pl-PL"/>
      </w:rPr>
    </w:lvl>
    <w:lvl w:ilvl="4" w:tplc="10F0188E">
      <w:numFmt w:val="bullet"/>
      <w:lvlText w:val="•"/>
      <w:lvlJc w:val="left"/>
      <w:pPr>
        <w:ind w:left="3762" w:hanging="425"/>
      </w:pPr>
      <w:rPr>
        <w:rFonts w:hint="default"/>
        <w:lang w:val="pl-PL" w:eastAsia="pl-PL" w:bidi="pl-PL"/>
      </w:rPr>
    </w:lvl>
    <w:lvl w:ilvl="5" w:tplc="4A668B36">
      <w:numFmt w:val="bullet"/>
      <w:lvlText w:val="•"/>
      <w:lvlJc w:val="left"/>
      <w:pPr>
        <w:ind w:left="4696" w:hanging="425"/>
      </w:pPr>
      <w:rPr>
        <w:rFonts w:hint="default"/>
        <w:lang w:val="pl-PL" w:eastAsia="pl-PL" w:bidi="pl-PL"/>
      </w:rPr>
    </w:lvl>
    <w:lvl w:ilvl="6" w:tplc="30B26292">
      <w:numFmt w:val="bullet"/>
      <w:lvlText w:val="•"/>
      <w:lvlJc w:val="left"/>
      <w:pPr>
        <w:ind w:left="5630" w:hanging="425"/>
      </w:pPr>
      <w:rPr>
        <w:rFonts w:hint="default"/>
        <w:lang w:val="pl-PL" w:eastAsia="pl-PL" w:bidi="pl-PL"/>
      </w:rPr>
    </w:lvl>
    <w:lvl w:ilvl="7" w:tplc="E678273C">
      <w:numFmt w:val="bullet"/>
      <w:lvlText w:val="•"/>
      <w:lvlJc w:val="left"/>
      <w:pPr>
        <w:ind w:left="6564" w:hanging="425"/>
      </w:pPr>
      <w:rPr>
        <w:rFonts w:hint="default"/>
        <w:lang w:val="pl-PL" w:eastAsia="pl-PL" w:bidi="pl-PL"/>
      </w:rPr>
    </w:lvl>
    <w:lvl w:ilvl="8" w:tplc="7CCABD24">
      <w:numFmt w:val="bullet"/>
      <w:lvlText w:val="•"/>
      <w:lvlJc w:val="left"/>
      <w:pPr>
        <w:ind w:left="7498" w:hanging="425"/>
      </w:pPr>
      <w:rPr>
        <w:rFonts w:hint="default"/>
        <w:lang w:val="pl-PL" w:eastAsia="pl-PL" w:bidi="pl-PL"/>
      </w:rPr>
    </w:lvl>
  </w:abstractNum>
  <w:num w:numId="1">
    <w:abstractNumId w:val="52"/>
  </w:num>
  <w:num w:numId="2">
    <w:abstractNumId w:val="25"/>
  </w:num>
  <w:num w:numId="3">
    <w:abstractNumId w:val="15"/>
  </w:num>
  <w:num w:numId="4">
    <w:abstractNumId w:val="56"/>
  </w:num>
  <w:num w:numId="5">
    <w:abstractNumId w:val="65"/>
  </w:num>
  <w:num w:numId="6">
    <w:abstractNumId w:val="55"/>
  </w:num>
  <w:num w:numId="7">
    <w:abstractNumId w:val="26"/>
  </w:num>
  <w:num w:numId="8">
    <w:abstractNumId w:val="41"/>
  </w:num>
  <w:num w:numId="9">
    <w:abstractNumId w:val="34"/>
  </w:num>
  <w:num w:numId="10">
    <w:abstractNumId w:val="48"/>
  </w:num>
  <w:num w:numId="11">
    <w:abstractNumId w:val="60"/>
  </w:num>
  <w:num w:numId="12">
    <w:abstractNumId w:val="17"/>
  </w:num>
  <w:num w:numId="13">
    <w:abstractNumId w:val="43"/>
  </w:num>
  <w:num w:numId="14">
    <w:abstractNumId w:val="42"/>
  </w:num>
  <w:num w:numId="15">
    <w:abstractNumId w:val="66"/>
  </w:num>
  <w:num w:numId="16">
    <w:abstractNumId w:val="57"/>
  </w:num>
  <w:num w:numId="17">
    <w:abstractNumId w:val="45"/>
  </w:num>
  <w:num w:numId="18">
    <w:abstractNumId w:val="31"/>
  </w:num>
  <w:num w:numId="19">
    <w:abstractNumId w:val="39"/>
  </w:num>
  <w:num w:numId="20">
    <w:abstractNumId w:val="22"/>
  </w:num>
  <w:num w:numId="21">
    <w:abstractNumId w:val="37"/>
  </w:num>
  <w:num w:numId="22">
    <w:abstractNumId w:val="40"/>
  </w:num>
  <w:num w:numId="23">
    <w:abstractNumId w:val="47"/>
  </w:num>
  <w:num w:numId="24">
    <w:abstractNumId w:val="46"/>
  </w:num>
  <w:num w:numId="25">
    <w:abstractNumId w:val="18"/>
  </w:num>
  <w:num w:numId="26">
    <w:abstractNumId w:val="54"/>
  </w:num>
  <w:num w:numId="27">
    <w:abstractNumId w:val="19"/>
  </w:num>
  <w:num w:numId="28">
    <w:abstractNumId w:val="58"/>
  </w:num>
  <w:num w:numId="29">
    <w:abstractNumId w:val="20"/>
  </w:num>
  <w:num w:numId="30">
    <w:abstractNumId w:val="44"/>
  </w:num>
  <w:num w:numId="31">
    <w:abstractNumId w:val="24"/>
  </w:num>
  <w:num w:numId="32">
    <w:abstractNumId w:val="27"/>
  </w:num>
  <w:num w:numId="33">
    <w:abstractNumId w:val="35"/>
  </w:num>
  <w:num w:numId="34">
    <w:abstractNumId w:val="5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</w:num>
  <w:num w:numId="36">
    <w:abstractNumId w:val="10"/>
  </w:num>
  <w:num w:numId="37">
    <w:abstractNumId w:val="33"/>
  </w:num>
  <w:num w:numId="38">
    <w:abstractNumId w:val="16"/>
  </w:num>
  <w:num w:numId="39">
    <w:abstractNumId w:val="53"/>
  </w:num>
  <w:num w:numId="40">
    <w:abstractNumId w:val="36"/>
  </w:num>
  <w:num w:numId="41">
    <w:abstractNumId w:val="51"/>
  </w:num>
  <w:num w:numId="42">
    <w:abstractNumId w:val="21"/>
  </w:num>
  <w:num w:numId="43">
    <w:abstractNumId w:val="30"/>
  </w:num>
  <w:num w:numId="44">
    <w:abstractNumId w:val="23"/>
  </w:num>
  <w:num w:numId="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9"/>
  </w:num>
  <w:num w:numId="47">
    <w:abstractNumId w:val="63"/>
  </w:num>
  <w:num w:numId="48">
    <w:abstractNumId w:val="62"/>
  </w:num>
  <w:num w:numId="49">
    <w:abstractNumId w:val="50"/>
  </w:num>
  <w:num w:numId="50">
    <w:abstractNumId w:val="64"/>
  </w:num>
  <w:num w:numId="51">
    <w:abstractNumId w:val="11"/>
  </w:num>
  <w:num w:numId="52">
    <w:abstractNumId w:val="32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/>
  <w:defaultTabStop w:val="34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806"/>
    <w:rsid w:val="000008F8"/>
    <w:rsid w:val="00000EB0"/>
    <w:rsid w:val="00001CAC"/>
    <w:rsid w:val="00003869"/>
    <w:rsid w:val="000038CA"/>
    <w:rsid w:val="000058B3"/>
    <w:rsid w:val="00006B45"/>
    <w:rsid w:val="00007512"/>
    <w:rsid w:val="000076BF"/>
    <w:rsid w:val="000114A2"/>
    <w:rsid w:val="00011BB9"/>
    <w:rsid w:val="0001200C"/>
    <w:rsid w:val="0001344A"/>
    <w:rsid w:val="000136D4"/>
    <w:rsid w:val="000138F6"/>
    <w:rsid w:val="00013AB8"/>
    <w:rsid w:val="00015CBA"/>
    <w:rsid w:val="00016691"/>
    <w:rsid w:val="00020C94"/>
    <w:rsid w:val="00021597"/>
    <w:rsid w:val="0002162F"/>
    <w:rsid w:val="000220A9"/>
    <w:rsid w:val="00023148"/>
    <w:rsid w:val="00024472"/>
    <w:rsid w:val="0003023C"/>
    <w:rsid w:val="00030D7E"/>
    <w:rsid w:val="00035FEE"/>
    <w:rsid w:val="00036977"/>
    <w:rsid w:val="000371F1"/>
    <w:rsid w:val="00037E65"/>
    <w:rsid w:val="00041D52"/>
    <w:rsid w:val="00042127"/>
    <w:rsid w:val="00042379"/>
    <w:rsid w:val="00042C27"/>
    <w:rsid w:val="000454CE"/>
    <w:rsid w:val="0004560C"/>
    <w:rsid w:val="00046621"/>
    <w:rsid w:val="0004697D"/>
    <w:rsid w:val="00046C39"/>
    <w:rsid w:val="00046C74"/>
    <w:rsid w:val="00050EFD"/>
    <w:rsid w:val="00052034"/>
    <w:rsid w:val="00052274"/>
    <w:rsid w:val="00052C55"/>
    <w:rsid w:val="0005312F"/>
    <w:rsid w:val="00054595"/>
    <w:rsid w:val="00055389"/>
    <w:rsid w:val="00055648"/>
    <w:rsid w:val="000602C9"/>
    <w:rsid w:val="000628BE"/>
    <w:rsid w:val="00063FD7"/>
    <w:rsid w:val="00064D04"/>
    <w:rsid w:val="000653E1"/>
    <w:rsid w:val="0006552A"/>
    <w:rsid w:val="0006765A"/>
    <w:rsid w:val="00070AED"/>
    <w:rsid w:val="000733AB"/>
    <w:rsid w:val="0007481C"/>
    <w:rsid w:val="00075322"/>
    <w:rsid w:val="00075811"/>
    <w:rsid w:val="00076600"/>
    <w:rsid w:val="00077025"/>
    <w:rsid w:val="000813D2"/>
    <w:rsid w:val="00081CF0"/>
    <w:rsid w:val="00083110"/>
    <w:rsid w:val="0008388E"/>
    <w:rsid w:val="00086CDC"/>
    <w:rsid w:val="000871A7"/>
    <w:rsid w:val="00090435"/>
    <w:rsid w:val="00090571"/>
    <w:rsid w:val="00091EC6"/>
    <w:rsid w:val="00093137"/>
    <w:rsid w:val="00093184"/>
    <w:rsid w:val="00096902"/>
    <w:rsid w:val="000A32D2"/>
    <w:rsid w:val="000A4634"/>
    <w:rsid w:val="000A4C76"/>
    <w:rsid w:val="000A5521"/>
    <w:rsid w:val="000A5941"/>
    <w:rsid w:val="000A5F61"/>
    <w:rsid w:val="000A716C"/>
    <w:rsid w:val="000B2361"/>
    <w:rsid w:val="000B3860"/>
    <w:rsid w:val="000B504D"/>
    <w:rsid w:val="000B5871"/>
    <w:rsid w:val="000B7388"/>
    <w:rsid w:val="000B7927"/>
    <w:rsid w:val="000C0CD6"/>
    <w:rsid w:val="000C2860"/>
    <w:rsid w:val="000C3094"/>
    <w:rsid w:val="000C49CC"/>
    <w:rsid w:val="000C562B"/>
    <w:rsid w:val="000C70B8"/>
    <w:rsid w:val="000C7C42"/>
    <w:rsid w:val="000D1100"/>
    <w:rsid w:val="000D1118"/>
    <w:rsid w:val="000D1B35"/>
    <w:rsid w:val="000D1F9B"/>
    <w:rsid w:val="000D36F9"/>
    <w:rsid w:val="000D461E"/>
    <w:rsid w:val="000D4BBB"/>
    <w:rsid w:val="000D77B7"/>
    <w:rsid w:val="000D7F71"/>
    <w:rsid w:val="000E2D1C"/>
    <w:rsid w:val="000E3829"/>
    <w:rsid w:val="000E67FF"/>
    <w:rsid w:val="000E748D"/>
    <w:rsid w:val="000E763A"/>
    <w:rsid w:val="000E7DE7"/>
    <w:rsid w:val="000F11A3"/>
    <w:rsid w:val="000F2663"/>
    <w:rsid w:val="000F2827"/>
    <w:rsid w:val="000F2EAE"/>
    <w:rsid w:val="000F3C2A"/>
    <w:rsid w:val="000F3F10"/>
    <w:rsid w:val="000F66C3"/>
    <w:rsid w:val="000F6D41"/>
    <w:rsid w:val="0010055D"/>
    <w:rsid w:val="001006A4"/>
    <w:rsid w:val="00107B58"/>
    <w:rsid w:val="0011022C"/>
    <w:rsid w:val="001122D0"/>
    <w:rsid w:val="0011323C"/>
    <w:rsid w:val="00113DF6"/>
    <w:rsid w:val="001158F9"/>
    <w:rsid w:val="00115CEF"/>
    <w:rsid w:val="00117CD9"/>
    <w:rsid w:val="00117FD9"/>
    <w:rsid w:val="00120445"/>
    <w:rsid w:val="00120757"/>
    <w:rsid w:val="0012128D"/>
    <w:rsid w:val="00122382"/>
    <w:rsid w:val="00122CB8"/>
    <w:rsid w:val="00123BB3"/>
    <w:rsid w:val="0012416D"/>
    <w:rsid w:val="00124F1F"/>
    <w:rsid w:val="00125063"/>
    <w:rsid w:val="00127448"/>
    <w:rsid w:val="00127640"/>
    <w:rsid w:val="001302DA"/>
    <w:rsid w:val="0013047C"/>
    <w:rsid w:val="00131313"/>
    <w:rsid w:val="00132B4F"/>
    <w:rsid w:val="00133517"/>
    <w:rsid w:val="00134213"/>
    <w:rsid w:val="00135613"/>
    <w:rsid w:val="001411B3"/>
    <w:rsid w:val="0014186C"/>
    <w:rsid w:val="00143C7E"/>
    <w:rsid w:val="00143D1A"/>
    <w:rsid w:val="00143E08"/>
    <w:rsid w:val="0014492D"/>
    <w:rsid w:val="00144A95"/>
    <w:rsid w:val="00150217"/>
    <w:rsid w:val="00150EE9"/>
    <w:rsid w:val="00153C97"/>
    <w:rsid w:val="0015430C"/>
    <w:rsid w:val="00154B24"/>
    <w:rsid w:val="00156DF1"/>
    <w:rsid w:val="00156E7F"/>
    <w:rsid w:val="00157FEA"/>
    <w:rsid w:val="0016313A"/>
    <w:rsid w:val="00163A26"/>
    <w:rsid w:val="00164ACF"/>
    <w:rsid w:val="00164C5B"/>
    <w:rsid w:val="0016537A"/>
    <w:rsid w:val="00165493"/>
    <w:rsid w:val="00165EEB"/>
    <w:rsid w:val="00170572"/>
    <w:rsid w:val="00170F45"/>
    <w:rsid w:val="00173287"/>
    <w:rsid w:val="001735A1"/>
    <w:rsid w:val="00173DEB"/>
    <w:rsid w:val="001746CB"/>
    <w:rsid w:val="001755BC"/>
    <w:rsid w:val="0017582D"/>
    <w:rsid w:val="00175E4D"/>
    <w:rsid w:val="00183FFA"/>
    <w:rsid w:val="00184F31"/>
    <w:rsid w:val="00186BFE"/>
    <w:rsid w:val="0018772E"/>
    <w:rsid w:val="00187A5C"/>
    <w:rsid w:val="001902FA"/>
    <w:rsid w:val="001915F5"/>
    <w:rsid w:val="00191D40"/>
    <w:rsid w:val="001932C0"/>
    <w:rsid w:val="00193EEA"/>
    <w:rsid w:val="0019525A"/>
    <w:rsid w:val="001A000D"/>
    <w:rsid w:val="001A0D5D"/>
    <w:rsid w:val="001A3BE6"/>
    <w:rsid w:val="001A5418"/>
    <w:rsid w:val="001A60AE"/>
    <w:rsid w:val="001A63DE"/>
    <w:rsid w:val="001B3585"/>
    <w:rsid w:val="001B6A24"/>
    <w:rsid w:val="001B779E"/>
    <w:rsid w:val="001B7B22"/>
    <w:rsid w:val="001C1282"/>
    <w:rsid w:val="001C1300"/>
    <w:rsid w:val="001C5132"/>
    <w:rsid w:val="001C70A9"/>
    <w:rsid w:val="001C7163"/>
    <w:rsid w:val="001C7402"/>
    <w:rsid w:val="001C7F1B"/>
    <w:rsid w:val="001D2DFE"/>
    <w:rsid w:val="001D31A9"/>
    <w:rsid w:val="001E03BE"/>
    <w:rsid w:val="001E1379"/>
    <w:rsid w:val="001E3AD7"/>
    <w:rsid w:val="001E43D3"/>
    <w:rsid w:val="001E7CA5"/>
    <w:rsid w:val="001F1640"/>
    <w:rsid w:val="001F4C21"/>
    <w:rsid w:val="001F63AE"/>
    <w:rsid w:val="002009B7"/>
    <w:rsid w:val="00201237"/>
    <w:rsid w:val="00202F7E"/>
    <w:rsid w:val="0020306D"/>
    <w:rsid w:val="00203981"/>
    <w:rsid w:val="002042CB"/>
    <w:rsid w:val="002043BB"/>
    <w:rsid w:val="00204D7A"/>
    <w:rsid w:val="00205A59"/>
    <w:rsid w:val="00206CC8"/>
    <w:rsid w:val="00206EBE"/>
    <w:rsid w:val="00207653"/>
    <w:rsid w:val="00207A81"/>
    <w:rsid w:val="0021133B"/>
    <w:rsid w:val="002113CF"/>
    <w:rsid w:val="00212650"/>
    <w:rsid w:val="002127D7"/>
    <w:rsid w:val="00213349"/>
    <w:rsid w:val="00217A70"/>
    <w:rsid w:val="00217FAB"/>
    <w:rsid w:val="00222B1B"/>
    <w:rsid w:val="00231251"/>
    <w:rsid w:val="00235072"/>
    <w:rsid w:val="00236FDA"/>
    <w:rsid w:val="002406C1"/>
    <w:rsid w:val="002417B1"/>
    <w:rsid w:val="002418A8"/>
    <w:rsid w:val="00241D9E"/>
    <w:rsid w:val="00241FFE"/>
    <w:rsid w:val="00242417"/>
    <w:rsid w:val="0024258C"/>
    <w:rsid w:val="002430CD"/>
    <w:rsid w:val="00245734"/>
    <w:rsid w:val="0024583A"/>
    <w:rsid w:val="002466BE"/>
    <w:rsid w:val="00250461"/>
    <w:rsid w:val="0026167B"/>
    <w:rsid w:val="002623DB"/>
    <w:rsid w:val="002627B4"/>
    <w:rsid w:val="00262EF3"/>
    <w:rsid w:val="00263002"/>
    <w:rsid w:val="0026324C"/>
    <w:rsid w:val="00263585"/>
    <w:rsid w:val="00266B70"/>
    <w:rsid w:val="00267048"/>
    <w:rsid w:val="002674B2"/>
    <w:rsid w:val="00267793"/>
    <w:rsid w:val="002715F8"/>
    <w:rsid w:val="00273ECD"/>
    <w:rsid w:val="00275632"/>
    <w:rsid w:val="00277823"/>
    <w:rsid w:val="002778FF"/>
    <w:rsid w:val="00280FC0"/>
    <w:rsid w:val="00281014"/>
    <w:rsid w:val="00281861"/>
    <w:rsid w:val="002831BC"/>
    <w:rsid w:val="002838D5"/>
    <w:rsid w:val="00283F54"/>
    <w:rsid w:val="0028556D"/>
    <w:rsid w:val="002856D2"/>
    <w:rsid w:val="00286D35"/>
    <w:rsid w:val="0028723F"/>
    <w:rsid w:val="00287369"/>
    <w:rsid w:val="0029113E"/>
    <w:rsid w:val="00291F9E"/>
    <w:rsid w:val="00295B15"/>
    <w:rsid w:val="002962DB"/>
    <w:rsid w:val="00296B6D"/>
    <w:rsid w:val="00297886"/>
    <w:rsid w:val="002A024B"/>
    <w:rsid w:val="002A1E62"/>
    <w:rsid w:val="002A226A"/>
    <w:rsid w:val="002A32E9"/>
    <w:rsid w:val="002A3936"/>
    <w:rsid w:val="002A4CF0"/>
    <w:rsid w:val="002A5B39"/>
    <w:rsid w:val="002A5DCE"/>
    <w:rsid w:val="002B11C5"/>
    <w:rsid w:val="002B192E"/>
    <w:rsid w:val="002B2896"/>
    <w:rsid w:val="002B29D0"/>
    <w:rsid w:val="002B2BEE"/>
    <w:rsid w:val="002B4DAD"/>
    <w:rsid w:val="002B6294"/>
    <w:rsid w:val="002B68DF"/>
    <w:rsid w:val="002B6D8B"/>
    <w:rsid w:val="002B72EA"/>
    <w:rsid w:val="002C1BC6"/>
    <w:rsid w:val="002C2AAF"/>
    <w:rsid w:val="002C5E9D"/>
    <w:rsid w:val="002C628D"/>
    <w:rsid w:val="002C62CF"/>
    <w:rsid w:val="002D0A8D"/>
    <w:rsid w:val="002D16D7"/>
    <w:rsid w:val="002D17F1"/>
    <w:rsid w:val="002D249A"/>
    <w:rsid w:val="002D2B4F"/>
    <w:rsid w:val="002D2EB7"/>
    <w:rsid w:val="002D63C7"/>
    <w:rsid w:val="002D695B"/>
    <w:rsid w:val="002D7014"/>
    <w:rsid w:val="002D7768"/>
    <w:rsid w:val="002D7B70"/>
    <w:rsid w:val="002E26E4"/>
    <w:rsid w:val="002E2D0D"/>
    <w:rsid w:val="002E30AE"/>
    <w:rsid w:val="002E31FB"/>
    <w:rsid w:val="002E3D94"/>
    <w:rsid w:val="002E4E49"/>
    <w:rsid w:val="002E4FBF"/>
    <w:rsid w:val="002E625D"/>
    <w:rsid w:val="002E6E84"/>
    <w:rsid w:val="002F074E"/>
    <w:rsid w:val="002F1218"/>
    <w:rsid w:val="002F1471"/>
    <w:rsid w:val="002F233E"/>
    <w:rsid w:val="002F2D0B"/>
    <w:rsid w:val="002F3826"/>
    <w:rsid w:val="002F3907"/>
    <w:rsid w:val="002F3BBD"/>
    <w:rsid w:val="002F3C2B"/>
    <w:rsid w:val="002F3D18"/>
    <w:rsid w:val="002F4625"/>
    <w:rsid w:val="002F5D3F"/>
    <w:rsid w:val="002F6504"/>
    <w:rsid w:val="002F7B61"/>
    <w:rsid w:val="003064BD"/>
    <w:rsid w:val="003067BE"/>
    <w:rsid w:val="003110DD"/>
    <w:rsid w:val="00311BDD"/>
    <w:rsid w:val="00312482"/>
    <w:rsid w:val="0032383E"/>
    <w:rsid w:val="00323FA1"/>
    <w:rsid w:val="00325868"/>
    <w:rsid w:val="0032719F"/>
    <w:rsid w:val="00330167"/>
    <w:rsid w:val="0033141A"/>
    <w:rsid w:val="00331E81"/>
    <w:rsid w:val="003328F7"/>
    <w:rsid w:val="00334979"/>
    <w:rsid w:val="0033525B"/>
    <w:rsid w:val="00336CE7"/>
    <w:rsid w:val="003401F4"/>
    <w:rsid w:val="0034290A"/>
    <w:rsid w:val="003436BF"/>
    <w:rsid w:val="003468D0"/>
    <w:rsid w:val="00346E1D"/>
    <w:rsid w:val="00346E4B"/>
    <w:rsid w:val="003505D0"/>
    <w:rsid w:val="003509CE"/>
    <w:rsid w:val="00351836"/>
    <w:rsid w:val="00351B91"/>
    <w:rsid w:val="00354153"/>
    <w:rsid w:val="00356362"/>
    <w:rsid w:val="00360A40"/>
    <w:rsid w:val="003614B4"/>
    <w:rsid w:val="00361AD7"/>
    <w:rsid w:val="00363CFE"/>
    <w:rsid w:val="00365A62"/>
    <w:rsid w:val="00366625"/>
    <w:rsid w:val="003675BD"/>
    <w:rsid w:val="003714EA"/>
    <w:rsid w:val="00371835"/>
    <w:rsid w:val="003718C9"/>
    <w:rsid w:val="00371C7B"/>
    <w:rsid w:val="0037229B"/>
    <w:rsid w:val="00373EC4"/>
    <w:rsid w:val="003742C2"/>
    <w:rsid w:val="00374F47"/>
    <w:rsid w:val="003759C7"/>
    <w:rsid w:val="00375D6C"/>
    <w:rsid w:val="00376650"/>
    <w:rsid w:val="003766D8"/>
    <w:rsid w:val="0037795E"/>
    <w:rsid w:val="00380FC4"/>
    <w:rsid w:val="00381FA3"/>
    <w:rsid w:val="00382382"/>
    <w:rsid w:val="00383808"/>
    <w:rsid w:val="00384058"/>
    <w:rsid w:val="003848F2"/>
    <w:rsid w:val="00387FF1"/>
    <w:rsid w:val="00390FC3"/>
    <w:rsid w:val="003911CB"/>
    <w:rsid w:val="0039189C"/>
    <w:rsid w:val="003925FE"/>
    <w:rsid w:val="003940E6"/>
    <w:rsid w:val="003941EE"/>
    <w:rsid w:val="00394614"/>
    <w:rsid w:val="00395160"/>
    <w:rsid w:val="00396800"/>
    <w:rsid w:val="00396C7B"/>
    <w:rsid w:val="00397895"/>
    <w:rsid w:val="003A27D4"/>
    <w:rsid w:val="003A70ED"/>
    <w:rsid w:val="003B0BFF"/>
    <w:rsid w:val="003B1388"/>
    <w:rsid w:val="003B2332"/>
    <w:rsid w:val="003B4399"/>
    <w:rsid w:val="003B4647"/>
    <w:rsid w:val="003B7806"/>
    <w:rsid w:val="003B7823"/>
    <w:rsid w:val="003C419E"/>
    <w:rsid w:val="003D0556"/>
    <w:rsid w:val="003D0E40"/>
    <w:rsid w:val="003D226B"/>
    <w:rsid w:val="003D416E"/>
    <w:rsid w:val="003D5A7B"/>
    <w:rsid w:val="003D5BDE"/>
    <w:rsid w:val="003E0645"/>
    <w:rsid w:val="003E1360"/>
    <w:rsid w:val="003E1961"/>
    <w:rsid w:val="003E19CE"/>
    <w:rsid w:val="003E2E01"/>
    <w:rsid w:val="003E38AB"/>
    <w:rsid w:val="003F139F"/>
    <w:rsid w:val="003F1979"/>
    <w:rsid w:val="003F3BAE"/>
    <w:rsid w:val="003F4127"/>
    <w:rsid w:val="003F4C43"/>
    <w:rsid w:val="003F6459"/>
    <w:rsid w:val="00402AFA"/>
    <w:rsid w:val="00403860"/>
    <w:rsid w:val="004045C4"/>
    <w:rsid w:val="00406B5C"/>
    <w:rsid w:val="00407119"/>
    <w:rsid w:val="00411287"/>
    <w:rsid w:val="00412FC8"/>
    <w:rsid w:val="004133C3"/>
    <w:rsid w:val="00414030"/>
    <w:rsid w:val="00415A84"/>
    <w:rsid w:val="00417089"/>
    <w:rsid w:val="00420755"/>
    <w:rsid w:val="00422839"/>
    <w:rsid w:val="00424333"/>
    <w:rsid w:val="00425D48"/>
    <w:rsid w:val="00425D7D"/>
    <w:rsid w:val="004271ED"/>
    <w:rsid w:val="004276AE"/>
    <w:rsid w:val="00430630"/>
    <w:rsid w:val="00430D8F"/>
    <w:rsid w:val="00430E65"/>
    <w:rsid w:val="004325D4"/>
    <w:rsid w:val="00432E1C"/>
    <w:rsid w:val="00435333"/>
    <w:rsid w:val="00436CF2"/>
    <w:rsid w:val="00437B0D"/>
    <w:rsid w:val="00441617"/>
    <w:rsid w:val="004419CF"/>
    <w:rsid w:val="004421C5"/>
    <w:rsid w:val="004441C2"/>
    <w:rsid w:val="004455D4"/>
    <w:rsid w:val="00445C0B"/>
    <w:rsid w:val="004463CA"/>
    <w:rsid w:val="004465E1"/>
    <w:rsid w:val="00451306"/>
    <w:rsid w:val="004517D1"/>
    <w:rsid w:val="004540FF"/>
    <w:rsid w:val="00455036"/>
    <w:rsid w:val="00461806"/>
    <w:rsid w:val="00472F9A"/>
    <w:rsid w:val="0047581B"/>
    <w:rsid w:val="00476B0B"/>
    <w:rsid w:val="00476F94"/>
    <w:rsid w:val="0047747B"/>
    <w:rsid w:val="004778B4"/>
    <w:rsid w:val="004801CA"/>
    <w:rsid w:val="00482C5F"/>
    <w:rsid w:val="004837E0"/>
    <w:rsid w:val="0048409F"/>
    <w:rsid w:val="00484727"/>
    <w:rsid w:val="00484A00"/>
    <w:rsid w:val="004852D8"/>
    <w:rsid w:val="00487932"/>
    <w:rsid w:val="00487B33"/>
    <w:rsid w:val="0049219F"/>
    <w:rsid w:val="004930FB"/>
    <w:rsid w:val="00493443"/>
    <w:rsid w:val="00494CF9"/>
    <w:rsid w:val="004955DC"/>
    <w:rsid w:val="004A0105"/>
    <w:rsid w:val="004A1C1F"/>
    <w:rsid w:val="004A2432"/>
    <w:rsid w:val="004A29A4"/>
    <w:rsid w:val="004A46D6"/>
    <w:rsid w:val="004A57BC"/>
    <w:rsid w:val="004A5860"/>
    <w:rsid w:val="004A6AFB"/>
    <w:rsid w:val="004A6C47"/>
    <w:rsid w:val="004A70AB"/>
    <w:rsid w:val="004A7EC1"/>
    <w:rsid w:val="004B152D"/>
    <w:rsid w:val="004B1DFC"/>
    <w:rsid w:val="004B2178"/>
    <w:rsid w:val="004B36A3"/>
    <w:rsid w:val="004B724D"/>
    <w:rsid w:val="004B7EEA"/>
    <w:rsid w:val="004C0259"/>
    <w:rsid w:val="004C04FD"/>
    <w:rsid w:val="004C0D02"/>
    <w:rsid w:val="004C16D4"/>
    <w:rsid w:val="004C4ED8"/>
    <w:rsid w:val="004C604D"/>
    <w:rsid w:val="004C6BEA"/>
    <w:rsid w:val="004D038F"/>
    <w:rsid w:val="004D1EBB"/>
    <w:rsid w:val="004D33B2"/>
    <w:rsid w:val="004D3823"/>
    <w:rsid w:val="004D3BAF"/>
    <w:rsid w:val="004D453D"/>
    <w:rsid w:val="004D5D0B"/>
    <w:rsid w:val="004D65B9"/>
    <w:rsid w:val="004D6DBE"/>
    <w:rsid w:val="004D79AA"/>
    <w:rsid w:val="004E0B19"/>
    <w:rsid w:val="004E1627"/>
    <w:rsid w:val="004E2F90"/>
    <w:rsid w:val="004E3D0B"/>
    <w:rsid w:val="004E3ECE"/>
    <w:rsid w:val="004E798F"/>
    <w:rsid w:val="004E7F43"/>
    <w:rsid w:val="004F2205"/>
    <w:rsid w:val="004F3A27"/>
    <w:rsid w:val="004F42A1"/>
    <w:rsid w:val="004F5BDC"/>
    <w:rsid w:val="004F5CBA"/>
    <w:rsid w:val="00500D0C"/>
    <w:rsid w:val="00504D17"/>
    <w:rsid w:val="00504F36"/>
    <w:rsid w:val="00505F2F"/>
    <w:rsid w:val="005065A1"/>
    <w:rsid w:val="00507692"/>
    <w:rsid w:val="00510E68"/>
    <w:rsid w:val="00511074"/>
    <w:rsid w:val="0051121D"/>
    <w:rsid w:val="005113E7"/>
    <w:rsid w:val="005124EE"/>
    <w:rsid w:val="00512AF7"/>
    <w:rsid w:val="00513CED"/>
    <w:rsid w:val="00514884"/>
    <w:rsid w:val="00514C90"/>
    <w:rsid w:val="00515635"/>
    <w:rsid w:val="0051744B"/>
    <w:rsid w:val="005175F3"/>
    <w:rsid w:val="00520ED0"/>
    <w:rsid w:val="00521165"/>
    <w:rsid w:val="00523010"/>
    <w:rsid w:val="0052564F"/>
    <w:rsid w:val="0052593D"/>
    <w:rsid w:val="00530C3E"/>
    <w:rsid w:val="00531224"/>
    <w:rsid w:val="0053166B"/>
    <w:rsid w:val="00532840"/>
    <w:rsid w:val="00533268"/>
    <w:rsid w:val="005333F0"/>
    <w:rsid w:val="00537658"/>
    <w:rsid w:val="00537A71"/>
    <w:rsid w:val="00542708"/>
    <w:rsid w:val="00542803"/>
    <w:rsid w:val="00542ED6"/>
    <w:rsid w:val="00543FBB"/>
    <w:rsid w:val="00543FBC"/>
    <w:rsid w:val="00550600"/>
    <w:rsid w:val="005507F7"/>
    <w:rsid w:val="0055557E"/>
    <w:rsid w:val="005569C2"/>
    <w:rsid w:val="0056054F"/>
    <w:rsid w:val="00560C08"/>
    <w:rsid w:val="0056133B"/>
    <w:rsid w:val="00561362"/>
    <w:rsid w:val="00564FFD"/>
    <w:rsid w:val="00565528"/>
    <w:rsid w:val="00566E22"/>
    <w:rsid w:val="0056790E"/>
    <w:rsid w:val="00570C2D"/>
    <w:rsid w:val="0057192B"/>
    <w:rsid w:val="005725FE"/>
    <w:rsid w:val="00572A16"/>
    <w:rsid w:val="00572DE9"/>
    <w:rsid w:val="00575E0D"/>
    <w:rsid w:val="00577910"/>
    <w:rsid w:val="00577ADD"/>
    <w:rsid w:val="00577B5E"/>
    <w:rsid w:val="00584923"/>
    <w:rsid w:val="00585E24"/>
    <w:rsid w:val="005860EE"/>
    <w:rsid w:val="005907C9"/>
    <w:rsid w:val="00591521"/>
    <w:rsid w:val="00591704"/>
    <w:rsid w:val="00591E9B"/>
    <w:rsid w:val="005931F6"/>
    <w:rsid w:val="005936EB"/>
    <w:rsid w:val="00595BF9"/>
    <w:rsid w:val="005A0819"/>
    <w:rsid w:val="005A1A1D"/>
    <w:rsid w:val="005A201C"/>
    <w:rsid w:val="005A2DB5"/>
    <w:rsid w:val="005A3B24"/>
    <w:rsid w:val="005A448D"/>
    <w:rsid w:val="005A6231"/>
    <w:rsid w:val="005A735B"/>
    <w:rsid w:val="005B097A"/>
    <w:rsid w:val="005B0A0A"/>
    <w:rsid w:val="005B2E41"/>
    <w:rsid w:val="005B3623"/>
    <w:rsid w:val="005B4A54"/>
    <w:rsid w:val="005B5720"/>
    <w:rsid w:val="005B5F8D"/>
    <w:rsid w:val="005B65EA"/>
    <w:rsid w:val="005B775A"/>
    <w:rsid w:val="005C05DC"/>
    <w:rsid w:val="005C0604"/>
    <w:rsid w:val="005C082D"/>
    <w:rsid w:val="005C2706"/>
    <w:rsid w:val="005C7BAE"/>
    <w:rsid w:val="005D12FD"/>
    <w:rsid w:val="005D545D"/>
    <w:rsid w:val="005D6077"/>
    <w:rsid w:val="005E011C"/>
    <w:rsid w:val="005E0B36"/>
    <w:rsid w:val="005E16F2"/>
    <w:rsid w:val="005E373F"/>
    <w:rsid w:val="005E5B5D"/>
    <w:rsid w:val="005E686F"/>
    <w:rsid w:val="005F0434"/>
    <w:rsid w:val="005F0A0F"/>
    <w:rsid w:val="005F32CF"/>
    <w:rsid w:val="005F514A"/>
    <w:rsid w:val="005F63D7"/>
    <w:rsid w:val="005F779F"/>
    <w:rsid w:val="00600241"/>
    <w:rsid w:val="006013B4"/>
    <w:rsid w:val="006017DA"/>
    <w:rsid w:val="00603842"/>
    <w:rsid w:val="00604743"/>
    <w:rsid w:val="0060564B"/>
    <w:rsid w:val="00606246"/>
    <w:rsid w:val="006068CB"/>
    <w:rsid w:val="00606C94"/>
    <w:rsid w:val="00611BD7"/>
    <w:rsid w:val="006131BE"/>
    <w:rsid w:val="00613E1B"/>
    <w:rsid w:val="00614A4D"/>
    <w:rsid w:val="00616AD6"/>
    <w:rsid w:val="00620CAE"/>
    <w:rsid w:val="00622336"/>
    <w:rsid w:val="0062288C"/>
    <w:rsid w:val="006229F0"/>
    <w:rsid w:val="00622A71"/>
    <w:rsid w:val="00623CCD"/>
    <w:rsid w:val="00624618"/>
    <w:rsid w:val="00625E1D"/>
    <w:rsid w:val="00631D55"/>
    <w:rsid w:val="0063283A"/>
    <w:rsid w:val="00632C14"/>
    <w:rsid w:val="00633E40"/>
    <w:rsid w:val="00636295"/>
    <w:rsid w:val="006459CA"/>
    <w:rsid w:val="006462FD"/>
    <w:rsid w:val="006501CB"/>
    <w:rsid w:val="00650861"/>
    <w:rsid w:val="00651A25"/>
    <w:rsid w:val="006524E6"/>
    <w:rsid w:val="00652985"/>
    <w:rsid w:val="00653BFE"/>
    <w:rsid w:val="00654432"/>
    <w:rsid w:val="0065475C"/>
    <w:rsid w:val="00654AB9"/>
    <w:rsid w:val="00655E75"/>
    <w:rsid w:val="006626FE"/>
    <w:rsid w:val="00662E38"/>
    <w:rsid w:val="00663571"/>
    <w:rsid w:val="006642DC"/>
    <w:rsid w:val="00664F38"/>
    <w:rsid w:val="006679AE"/>
    <w:rsid w:val="00667F93"/>
    <w:rsid w:val="006700A2"/>
    <w:rsid w:val="00671BE9"/>
    <w:rsid w:val="00672FEA"/>
    <w:rsid w:val="006731EB"/>
    <w:rsid w:val="0067323A"/>
    <w:rsid w:val="006756BC"/>
    <w:rsid w:val="006761A1"/>
    <w:rsid w:val="00680EE8"/>
    <w:rsid w:val="006815CA"/>
    <w:rsid w:val="0068348A"/>
    <w:rsid w:val="00684D2B"/>
    <w:rsid w:val="00685842"/>
    <w:rsid w:val="006902CB"/>
    <w:rsid w:val="0069129D"/>
    <w:rsid w:val="0069187C"/>
    <w:rsid w:val="00691D3A"/>
    <w:rsid w:val="00693840"/>
    <w:rsid w:val="00694E5D"/>
    <w:rsid w:val="006959F9"/>
    <w:rsid w:val="006A0054"/>
    <w:rsid w:val="006A0747"/>
    <w:rsid w:val="006A2734"/>
    <w:rsid w:val="006A314E"/>
    <w:rsid w:val="006A4C45"/>
    <w:rsid w:val="006A67CB"/>
    <w:rsid w:val="006A78E6"/>
    <w:rsid w:val="006B061F"/>
    <w:rsid w:val="006B1252"/>
    <w:rsid w:val="006B2D65"/>
    <w:rsid w:val="006B61E8"/>
    <w:rsid w:val="006B6A34"/>
    <w:rsid w:val="006B7253"/>
    <w:rsid w:val="006C05C9"/>
    <w:rsid w:val="006C0985"/>
    <w:rsid w:val="006C17E9"/>
    <w:rsid w:val="006C751B"/>
    <w:rsid w:val="006C7EE1"/>
    <w:rsid w:val="006D1527"/>
    <w:rsid w:val="006D19C6"/>
    <w:rsid w:val="006D3752"/>
    <w:rsid w:val="006D42F1"/>
    <w:rsid w:val="006D5C4E"/>
    <w:rsid w:val="006D5FBF"/>
    <w:rsid w:val="006E18A6"/>
    <w:rsid w:val="006E278C"/>
    <w:rsid w:val="006E292C"/>
    <w:rsid w:val="006E3424"/>
    <w:rsid w:val="006E3436"/>
    <w:rsid w:val="006E4AD6"/>
    <w:rsid w:val="006E4E00"/>
    <w:rsid w:val="006E4EF1"/>
    <w:rsid w:val="006E5234"/>
    <w:rsid w:val="006E598C"/>
    <w:rsid w:val="006E6E9F"/>
    <w:rsid w:val="006E7078"/>
    <w:rsid w:val="006E7456"/>
    <w:rsid w:val="006E7B86"/>
    <w:rsid w:val="006F01D1"/>
    <w:rsid w:val="006F08A3"/>
    <w:rsid w:val="006F1937"/>
    <w:rsid w:val="006F1E17"/>
    <w:rsid w:val="006F36E6"/>
    <w:rsid w:val="006F5569"/>
    <w:rsid w:val="006F6139"/>
    <w:rsid w:val="006F6B88"/>
    <w:rsid w:val="007014C9"/>
    <w:rsid w:val="007021D7"/>
    <w:rsid w:val="00702BA8"/>
    <w:rsid w:val="0070436C"/>
    <w:rsid w:val="00705835"/>
    <w:rsid w:val="00705BBB"/>
    <w:rsid w:val="00705F13"/>
    <w:rsid w:val="00707DC5"/>
    <w:rsid w:val="00711B65"/>
    <w:rsid w:val="0071229B"/>
    <w:rsid w:val="00714326"/>
    <w:rsid w:val="007152E7"/>
    <w:rsid w:val="007156AA"/>
    <w:rsid w:val="00715793"/>
    <w:rsid w:val="00716A48"/>
    <w:rsid w:val="00717D71"/>
    <w:rsid w:val="007204C0"/>
    <w:rsid w:val="0072083A"/>
    <w:rsid w:val="00720D26"/>
    <w:rsid w:val="00722196"/>
    <w:rsid w:val="00722EBA"/>
    <w:rsid w:val="00727ED0"/>
    <w:rsid w:val="00730721"/>
    <w:rsid w:val="00733B1A"/>
    <w:rsid w:val="007351AB"/>
    <w:rsid w:val="007355D8"/>
    <w:rsid w:val="0073798F"/>
    <w:rsid w:val="007405A5"/>
    <w:rsid w:val="0074525F"/>
    <w:rsid w:val="00746619"/>
    <w:rsid w:val="00747D74"/>
    <w:rsid w:val="00747F52"/>
    <w:rsid w:val="007502C4"/>
    <w:rsid w:val="00752C44"/>
    <w:rsid w:val="007537C8"/>
    <w:rsid w:val="00753AC2"/>
    <w:rsid w:val="007559EE"/>
    <w:rsid w:val="007570AD"/>
    <w:rsid w:val="00761487"/>
    <w:rsid w:val="0076170D"/>
    <w:rsid w:val="007639D3"/>
    <w:rsid w:val="00763E33"/>
    <w:rsid w:val="0076461A"/>
    <w:rsid w:val="007649DE"/>
    <w:rsid w:val="00764B08"/>
    <w:rsid w:val="007654CD"/>
    <w:rsid w:val="00766C0C"/>
    <w:rsid w:val="00767A75"/>
    <w:rsid w:val="00771577"/>
    <w:rsid w:val="007718BC"/>
    <w:rsid w:val="00772A65"/>
    <w:rsid w:val="00775484"/>
    <w:rsid w:val="00775C58"/>
    <w:rsid w:val="007776B0"/>
    <w:rsid w:val="0078165A"/>
    <w:rsid w:val="00784142"/>
    <w:rsid w:val="0078415B"/>
    <w:rsid w:val="0078554E"/>
    <w:rsid w:val="00787707"/>
    <w:rsid w:val="00792317"/>
    <w:rsid w:val="00793576"/>
    <w:rsid w:val="00795C7D"/>
    <w:rsid w:val="00795E20"/>
    <w:rsid w:val="007967FC"/>
    <w:rsid w:val="00796B8C"/>
    <w:rsid w:val="007A1D27"/>
    <w:rsid w:val="007A4F09"/>
    <w:rsid w:val="007A4FD8"/>
    <w:rsid w:val="007A5438"/>
    <w:rsid w:val="007A61B4"/>
    <w:rsid w:val="007A6F36"/>
    <w:rsid w:val="007A766E"/>
    <w:rsid w:val="007A7EF8"/>
    <w:rsid w:val="007B0367"/>
    <w:rsid w:val="007B0DFC"/>
    <w:rsid w:val="007B2085"/>
    <w:rsid w:val="007B2536"/>
    <w:rsid w:val="007B2DBD"/>
    <w:rsid w:val="007B2E10"/>
    <w:rsid w:val="007B2E54"/>
    <w:rsid w:val="007B3134"/>
    <w:rsid w:val="007B38B7"/>
    <w:rsid w:val="007B4E60"/>
    <w:rsid w:val="007B7234"/>
    <w:rsid w:val="007B7970"/>
    <w:rsid w:val="007C3804"/>
    <w:rsid w:val="007C3E10"/>
    <w:rsid w:val="007C6DC3"/>
    <w:rsid w:val="007D23AE"/>
    <w:rsid w:val="007D2D26"/>
    <w:rsid w:val="007D636B"/>
    <w:rsid w:val="007D660E"/>
    <w:rsid w:val="007E0564"/>
    <w:rsid w:val="007E0DA0"/>
    <w:rsid w:val="007E0DAE"/>
    <w:rsid w:val="007E1AE7"/>
    <w:rsid w:val="007E2FEC"/>
    <w:rsid w:val="007E3E36"/>
    <w:rsid w:val="007E40B8"/>
    <w:rsid w:val="007E41A2"/>
    <w:rsid w:val="007E4ED7"/>
    <w:rsid w:val="007E740E"/>
    <w:rsid w:val="007E7855"/>
    <w:rsid w:val="007F005B"/>
    <w:rsid w:val="007F0329"/>
    <w:rsid w:val="007F1170"/>
    <w:rsid w:val="007F1AB3"/>
    <w:rsid w:val="007F2688"/>
    <w:rsid w:val="007F31D4"/>
    <w:rsid w:val="007F385A"/>
    <w:rsid w:val="007F4135"/>
    <w:rsid w:val="007F5343"/>
    <w:rsid w:val="007F5C1C"/>
    <w:rsid w:val="007F6467"/>
    <w:rsid w:val="00800E28"/>
    <w:rsid w:val="00800F0F"/>
    <w:rsid w:val="00801F9E"/>
    <w:rsid w:val="008055E5"/>
    <w:rsid w:val="008125B7"/>
    <w:rsid w:val="008157F7"/>
    <w:rsid w:val="0081733F"/>
    <w:rsid w:val="008179F9"/>
    <w:rsid w:val="00820480"/>
    <w:rsid w:val="00820721"/>
    <w:rsid w:val="00820B37"/>
    <w:rsid w:val="00820E97"/>
    <w:rsid w:val="008221BB"/>
    <w:rsid w:val="0082270C"/>
    <w:rsid w:val="00822B2C"/>
    <w:rsid w:val="008230E8"/>
    <w:rsid w:val="00830859"/>
    <w:rsid w:val="0083221C"/>
    <w:rsid w:val="00834CAF"/>
    <w:rsid w:val="00835645"/>
    <w:rsid w:val="00843223"/>
    <w:rsid w:val="008444DC"/>
    <w:rsid w:val="00847901"/>
    <w:rsid w:val="00850750"/>
    <w:rsid w:val="00850E99"/>
    <w:rsid w:val="00851045"/>
    <w:rsid w:val="008516B1"/>
    <w:rsid w:val="0085379F"/>
    <w:rsid w:val="00854683"/>
    <w:rsid w:val="00854A61"/>
    <w:rsid w:val="00854A92"/>
    <w:rsid w:val="008560E1"/>
    <w:rsid w:val="00857534"/>
    <w:rsid w:val="008602F3"/>
    <w:rsid w:val="0086312E"/>
    <w:rsid w:val="0086319E"/>
    <w:rsid w:val="00863844"/>
    <w:rsid w:val="00863A59"/>
    <w:rsid w:val="008659CA"/>
    <w:rsid w:val="00865E68"/>
    <w:rsid w:val="00867CD4"/>
    <w:rsid w:val="008703FE"/>
    <w:rsid w:val="00870A14"/>
    <w:rsid w:val="00870CD2"/>
    <w:rsid w:val="0087109E"/>
    <w:rsid w:val="00872351"/>
    <w:rsid w:val="008727BC"/>
    <w:rsid w:val="00873648"/>
    <w:rsid w:val="00874828"/>
    <w:rsid w:val="00874E37"/>
    <w:rsid w:val="00875946"/>
    <w:rsid w:val="0087607D"/>
    <w:rsid w:val="0087645B"/>
    <w:rsid w:val="0087721D"/>
    <w:rsid w:val="008772D0"/>
    <w:rsid w:val="0087742C"/>
    <w:rsid w:val="0087769B"/>
    <w:rsid w:val="00880E1C"/>
    <w:rsid w:val="008828F6"/>
    <w:rsid w:val="00883E9D"/>
    <w:rsid w:val="00885242"/>
    <w:rsid w:val="0088798C"/>
    <w:rsid w:val="008903B5"/>
    <w:rsid w:val="008906C2"/>
    <w:rsid w:val="0089093F"/>
    <w:rsid w:val="00890C8C"/>
    <w:rsid w:val="00890FBF"/>
    <w:rsid w:val="00894E08"/>
    <w:rsid w:val="00895446"/>
    <w:rsid w:val="00895B5D"/>
    <w:rsid w:val="008966F6"/>
    <w:rsid w:val="008969FB"/>
    <w:rsid w:val="00897EDB"/>
    <w:rsid w:val="008A098A"/>
    <w:rsid w:val="008A2343"/>
    <w:rsid w:val="008A2BB5"/>
    <w:rsid w:val="008A401B"/>
    <w:rsid w:val="008A4357"/>
    <w:rsid w:val="008A5607"/>
    <w:rsid w:val="008B24B1"/>
    <w:rsid w:val="008B3356"/>
    <w:rsid w:val="008B4202"/>
    <w:rsid w:val="008B5FD4"/>
    <w:rsid w:val="008B6581"/>
    <w:rsid w:val="008B6633"/>
    <w:rsid w:val="008B73E2"/>
    <w:rsid w:val="008B772B"/>
    <w:rsid w:val="008B7C40"/>
    <w:rsid w:val="008C0F17"/>
    <w:rsid w:val="008C186C"/>
    <w:rsid w:val="008C49EB"/>
    <w:rsid w:val="008C5494"/>
    <w:rsid w:val="008C5F95"/>
    <w:rsid w:val="008C725E"/>
    <w:rsid w:val="008C7A2B"/>
    <w:rsid w:val="008C7EC8"/>
    <w:rsid w:val="008D0D42"/>
    <w:rsid w:val="008D3522"/>
    <w:rsid w:val="008D3555"/>
    <w:rsid w:val="008D359E"/>
    <w:rsid w:val="008D37D9"/>
    <w:rsid w:val="008D3AFC"/>
    <w:rsid w:val="008D40CD"/>
    <w:rsid w:val="008D40E0"/>
    <w:rsid w:val="008D44DC"/>
    <w:rsid w:val="008D4C73"/>
    <w:rsid w:val="008D5F34"/>
    <w:rsid w:val="008D6DF2"/>
    <w:rsid w:val="008D6E6C"/>
    <w:rsid w:val="008D73B7"/>
    <w:rsid w:val="008D7B66"/>
    <w:rsid w:val="008E0363"/>
    <w:rsid w:val="008E1CF7"/>
    <w:rsid w:val="008E2C68"/>
    <w:rsid w:val="008E3BBA"/>
    <w:rsid w:val="008E4152"/>
    <w:rsid w:val="008E52B2"/>
    <w:rsid w:val="008F2AB0"/>
    <w:rsid w:val="008F2EF0"/>
    <w:rsid w:val="008F4593"/>
    <w:rsid w:val="008F622E"/>
    <w:rsid w:val="008F6678"/>
    <w:rsid w:val="008F7839"/>
    <w:rsid w:val="009015A8"/>
    <w:rsid w:val="0090242B"/>
    <w:rsid w:val="00904121"/>
    <w:rsid w:val="009058E1"/>
    <w:rsid w:val="0090799F"/>
    <w:rsid w:val="00907C9B"/>
    <w:rsid w:val="00911014"/>
    <w:rsid w:val="0091118B"/>
    <w:rsid w:val="0091136C"/>
    <w:rsid w:val="00911879"/>
    <w:rsid w:val="00912F09"/>
    <w:rsid w:val="00913FED"/>
    <w:rsid w:val="009144D3"/>
    <w:rsid w:val="009151B2"/>
    <w:rsid w:val="009156A7"/>
    <w:rsid w:val="00916E89"/>
    <w:rsid w:val="0092061A"/>
    <w:rsid w:val="00924908"/>
    <w:rsid w:val="00925758"/>
    <w:rsid w:val="009258CC"/>
    <w:rsid w:val="0093122F"/>
    <w:rsid w:val="009327CD"/>
    <w:rsid w:val="00932C35"/>
    <w:rsid w:val="00934B02"/>
    <w:rsid w:val="00935796"/>
    <w:rsid w:val="009362B6"/>
    <w:rsid w:val="00936D9E"/>
    <w:rsid w:val="00937338"/>
    <w:rsid w:val="00937941"/>
    <w:rsid w:val="00937AED"/>
    <w:rsid w:val="009415FC"/>
    <w:rsid w:val="0094213E"/>
    <w:rsid w:val="00942D08"/>
    <w:rsid w:val="00943D4E"/>
    <w:rsid w:val="009452FB"/>
    <w:rsid w:val="00945699"/>
    <w:rsid w:val="00946FEC"/>
    <w:rsid w:val="009477E7"/>
    <w:rsid w:val="00950505"/>
    <w:rsid w:val="00951A76"/>
    <w:rsid w:val="00952D0F"/>
    <w:rsid w:val="009621AB"/>
    <w:rsid w:val="009621ED"/>
    <w:rsid w:val="00963285"/>
    <w:rsid w:val="00963806"/>
    <w:rsid w:val="00965289"/>
    <w:rsid w:val="00965ED4"/>
    <w:rsid w:val="0096781C"/>
    <w:rsid w:val="00971A00"/>
    <w:rsid w:val="00972405"/>
    <w:rsid w:val="009740C9"/>
    <w:rsid w:val="00975AF9"/>
    <w:rsid w:val="0097749B"/>
    <w:rsid w:val="00977D6A"/>
    <w:rsid w:val="0098323B"/>
    <w:rsid w:val="00985027"/>
    <w:rsid w:val="00985463"/>
    <w:rsid w:val="009867BF"/>
    <w:rsid w:val="0098689E"/>
    <w:rsid w:val="00987249"/>
    <w:rsid w:val="00987427"/>
    <w:rsid w:val="0098760C"/>
    <w:rsid w:val="009878AA"/>
    <w:rsid w:val="0099026E"/>
    <w:rsid w:val="00990849"/>
    <w:rsid w:val="009909A9"/>
    <w:rsid w:val="0099246A"/>
    <w:rsid w:val="009938A3"/>
    <w:rsid w:val="00993AE1"/>
    <w:rsid w:val="00994CF3"/>
    <w:rsid w:val="009955C8"/>
    <w:rsid w:val="00996120"/>
    <w:rsid w:val="00996483"/>
    <w:rsid w:val="00996BD6"/>
    <w:rsid w:val="00996EF7"/>
    <w:rsid w:val="00997D7D"/>
    <w:rsid w:val="009A030B"/>
    <w:rsid w:val="009A32CA"/>
    <w:rsid w:val="009A34B3"/>
    <w:rsid w:val="009A35F0"/>
    <w:rsid w:val="009A37B9"/>
    <w:rsid w:val="009A3A75"/>
    <w:rsid w:val="009A46B5"/>
    <w:rsid w:val="009A5906"/>
    <w:rsid w:val="009B064C"/>
    <w:rsid w:val="009B2C53"/>
    <w:rsid w:val="009B3FB5"/>
    <w:rsid w:val="009B45C3"/>
    <w:rsid w:val="009B4AF8"/>
    <w:rsid w:val="009B7370"/>
    <w:rsid w:val="009C0FEC"/>
    <w:rsid w:val="009C1BA4"/>
    <w:rsid w:val="009C3609"/>
    <w:rsid w:val="009C68A6"/>
    <w:rsid w:val="009C6BD6"/>
    <w:rsid w:val="009C6F5C"/>
    <w:rsid w:val="009C764B"/>
    <w:rsid w:val="009C79C6"/>
    <w:rsid w:val="009C7E3C"/>
    <w:rsid w:val="009C7FBC"/>
    <w:rsid w:val="009D102D"/>
    <w:rsid w:val="009D1CAD"/>
    <w:rsid w:val="009D4AAA"/>
    <w:rsid w:val="009D4BC0"/>
    <w:rsid w:val="009D68D0"/>
    <w:rsid w:val="009D6CB9"/>
    <w:rsid w:val="009E01F7"/>
    <w:rsid w:val="009E3E27"/>
    <w:rsid w:val="009E4F63"/>
    <w:rsid w:val="009E6D9B"/>
    <w:rsid w:val="009E768F"/>
    <w:rsid w:val="009E7B2E"/>
    <w:rsid w:val="009F05B6"/>
    <w:rsid w:val="009F0DD9"/>
    <w:rsid w:val="009F1E7C"/>
    <w:rsid w:val="009F2378"/>
    <w:rsid w:val="009F440E"/>
    <w:rsid w:val="009F4806"/>
    <w:rsid w:val="009F4B78"/>
    <w:rsid w:val="009F5FDD"/>
    <w:rsid w:val="009F600B"/>
    <w:rsid w:val="009F649E"/>
    <w:rsid w:val="009F658F"/>
    <w:rsid w:val="009F697B"/>
    <w:rsid w:val="009F69D8"/>
    <w:rsid w:val="009F7546"/>
    <w:rsid w:val="009F793D"/>
    <w:rsid w:val="009F7A40"/>
    <w:rsid w:val="00A00D9F"/>
    <w:rsid w:val="00A014CA"/>
    <w:rsid w:val="00A022BA"/>
    <w:rsid w:val="00A02DDF"/>
    <w:rsid w:val="00A07B9D"/>
    <w:rsid w:val="00A07E5C"/>
    <w:rsid w:val="00A1476A"/>
    <w:rsid w:val="00A15822"/>
    <w:rsid w:val="00A1596C"/>
    <w:rsid w:val="00A16131"/>
    <w:rsid w:val="00A208F0"/>
    <w:rsid w:val="00A20FBD"/>
    <w:rsid w:val="00A219C5"/>
    <w:rsid w:val="00A224F0"/>
    <w:rsid w:val="00A22C23"/>
    <w:rsid w:val="00A23062"/>
    <w:rsid w:val="00A23B1E"/>
    <w:rsid w:val="00A23C21"/>
    <w:rsid w:val="00A2457A"/>
    <w:rsid w:val="00A25508"/>
    <w:rsid w:val="00A26126"/>
    <w:rsid w:val="00A275EC"/>
    <w:rsid w:val="00A31949"/>
    <w:rsid w:val="00A34454"/>
    <w:rsid w:val="00A34D64"/>
    <w:rsid w:val="00A3606A"/>
    <w:rsid w:val="00A363E9"/>
    <w:rsid w:val="00A36429"/>
    <w:rsid w:val="00A37AB5"/>
    <w:rsid w:val="00A40342"/>
    <w:rsid w:val="00A40659"/>
    <w:rsid w:val="00A42098"/>
    <w:rsid w:val="00A437EC"/>
    <w:rsid w:val="00A43F54"/>
    <w:rsid w:val="00A444E7"/>
    <w:rsid w:val="00A447EC"/>
    <w:rsid w:val="00A47187"/>
    <w:rsid w:val="00A47CBF"/>
    <w:rsid w:val="00A511BB"/>
    <w:rsid w:val="00A51B19"/>
    <w:rsid w:val="00A52648"/>
    <w:rsid w:val="00A538CE"/>
    <w:rsid w:val="00A55055"/>
    <w:rsid w:val="00A5665A"/>
    <w:rsid w:val="00A56EEF"/>
    <w:rsid w:val="00A570AF"/>
    <w:rsid w:val="00A6131A"/>
    <w:rsid w:val="00A64A26"/>
    <w:rsid w:val="00A66DE0"/>
    <w:rsid w:val="00A71FCC"/>
    <w:rsid w:val="00A731D4"/>
    <w:rsid w:val="00A76522"/>
    <w:rsid w:val="00A76941"/>
    <w:rsid w:val="00A80E0B"/>
    <w:rsid w:val="00A81F31"/>
    <w:rsid w:val="00A827A9"/>
    <w:rsid w:val="00A82F33"/>
    <w:rsid w:val="00A8313D"/>
    <w:rsid w:val="00A83C38"/>
    <w:rsid w:val="00A84039"/>
    <w:rsid w:val="00A8447F"/>
    <w:rsid w:val="00A873A4"/>
    <w:rsid w:val="00A87535"/>
    <w:rsid w:val="00A9073C"/>
    <w:rsid w:val="00A9137F"/>
    <w:rsid w:val="00A914A8"/>
    <w:rsid w:val="00A9228D"/>
    <w:rsid w:val="00A92A2D"/>
    <w:rsid w:val="00A95490"/>
    <w:rsid w:val="00A966BC"/>
    <w:rsid w:val="00A96932"/>
    <w:rsid w:val="00AA080B"/>
    <w:rsid w:val="00AA2CD9"/>
    <w:rsid w:val="00AA475C"/>
    <w:rsid w:val="00AA7024"/>
    <w:rsid w:val="00AA74C5"/>
    <w:rsid w:val="00AA77B2"/>
    <w:rsid w:val="00AB0057"/>
    <w:rsid w:val="00AB08E2"/>
    <w:rsid w:val="00AB08FD"/>
    <w:rsid w:val="00AB14DB"/>
    <w:rsid w:val="00AB1DC8"/>
    <w:rsid w:val="00AB5615"/>
    <w:rsid w:val="00AB7541"/>
    <w:rsid w:val="00AC09C9"/>
    <w:rsid w:val="00AC2F12"/>
    <w:rsid w:val="00AC2FCE"/>
    <w:rsid w:val="00AC51E7"/>
    <w:rsid w:val="00AD0D00"/>
    <w:rsid w:val="00AD0E9B"/>
    <w:rsid w:val="00AD107D"/>
    <w:rsid w:val="00AD20FF"/>
    <w:rsid w:val="00AD296F"/>
    <w:rsid w:val="00AD2C63"/>
    <w:rsid w:val="00AD48EA"/>
    <w:rsid w:val="00AD4CAF"/>
    <w:rsid w:val="00AE15CD"/>
    <w:rsid w:val="00AE1CE3"/>
    <w:rsid w:val="00AE1D3E"/>
    <w:rsid w:val="00AE2A5B"/>
    <w:rsid w:val="00AE4418"/>
    <w:rsid w:val="00AE53DA"/>
    <w:rsid w:val="00AF01FD"/>
    <w:rsid w:val="00AF0BA6"/>
    <w:rsid w:val="00AF0D70"/>
    <w:rsid w:val="00AF1BAE"/>
    <w:rsid w:val="00AF2360"/>
    <w:rsid w:val="00AF24B8"/>
    <w:rsid w:val="00AF260C"/>
    <w:rsid w:val="00AF422C"/>
    <w:rsid w:val="00AF5F71"/>
    <w:rsid w:val="00AF6082"/>
    <w:rsid w:val="00AF6542"/>
    <w:rsid w:val="00AF79A6"/>
    <w:rsid w:val="00B000CE"/>
    <w:rsid w:val="00B00152"/>
    <w:rsid w:val="00B00864"/>
    <w:rsid w:val="00B0153C"/>
    <w:rsid w:val="00B019D7"/>
    <w:rsid w:val="00B03052"/>
    <w:rsid w:val="00B042A5"/>
    <w:rsid w:val="00B05817"/>
    <w:rsid w:val="00B0699A"/>
    <w:rsid w:val="00B06D99"/>
    <w:rsid w:val="00B07830"/>
    <w:rsid w:val="00B100AE"/>
    <w:rsid w:val="00B1087C"/>
    <w:rsid w:val="00B167AE"/>
    <w:rsid w:val="00B17E4E"/>
    <w:rsid w:val="00B21FE9"/>
    <w:rsid w:val="00B245E5"/>
    <w:rsid w:val="00B31455"/>
    <w:rsid w:val="00B32515"/>
    <w:rsid w:val="00B32724"/>
    <w:rsid w:val="00B347BE"/>
    <w:rsid w:val="00B35526"/>
    <w:rsid w:val="00B358C1"/>
    <w:rsid w:val="00B365A6"/>
    <w:rsid w:val="00B37678"/>
    <w:rsid w:val="00B42668"/>
    <w:rsid w:val="00B44B05"/>
    <w:rsid w:val="00B44D5D"/>
    <w:rsid w:val="00B45404"/>
    <w:rsid w:val="00B46531"/>
    <w:rsid w:val="00B476BF"/>
    <w:rsid w:val="00B47FE9"/>
    <w:rsid w:val="00B5115D"/>
    <w:rsid w:val="00B533FC"/>
    <w:rsid w:val="00B539FA"/>
    <w:rsid w:val="00B541C6"/>
    <w:rsid w:val="00B54A84"/>
    <w:rsid w:val="00B57D23"/>
    <w:rsid w:val="00B57F45"/>
    <w:rsid w:val="00B603DE"/>
    <w:rsid w:val="00B60D35"/>
    <w:rsid w:val="00B60FF1"/>
    <w:rsid w:val="00B6184C"/>
    <w:rsid w:val="00B63F5B"/>
    <w:rsid w:val="00B65803"/>
    <w:rsid w:val="00B67E30"/>
    <w:rsid w:val="00B70C8B"/>
    <w:rsid w:val="00B71CCC"/>
    <w:rsid w:val="00B744CC"/>
    <w:rsid w:val="00B74646"/>
    <w:rsid w:val="00B75220"/>
    <w:rsid w:val="00B75F6B"/>
    <w:rsid w:val="00B76460"/>
    <w:rsid w:val="00B778D3"/>
    <w:rsid w:val="00B800F7"/>
    <w:rsid w:val="00B842A1"/>
    <w:rsid w:val="00B85BA1"/>
    <w:rsid w:val="00B869F2"/>
    <w:rsid w:val="00B92451"/>
    <w:rsid w:val="00B9276D"/>
    <w:rsid w:val="00B93D55"/>
    <w:rsid w:val="00B93E76"/>
    <w:rsid w:val="00B9468C"/>
    <w:rsid w:val="00B966AA"/>
    <w:rsid w:val="00B97E9A"/>
    <w:rsid w:val="00BA0258"/>
    <w:rsid w:val="00BA1459"/>
    <w:rsid w:val="00BA1FF0"/>
    <w:rsid w:val="00BA2606"/>
    <w:rsid w:val="00BA394A"/>
    <w:rsid w:val="00BA4596"/>
    <w:rsid w:val="00BA47D8"/>
    <w:rsid w:val="00BA7F4C"/>
    <w:rsid w:val="00BB02D6"/>
    <w:rsid w:val="00BB250C"/>
    <w:rsid w:val="00BB392A"/>
    <w:rsid w:val="00BB3E6B"/>
    <w:rsid w:val="00BB494E"/>
    <w:rsid w:val="00BB5203"/>
    <w:rsid w:val="00BB535A"/>
    <w:rsid w:val="00BB5591"/>
    <w:rsid w:val="00BB6EF6"/>
    <w:rsid w:val="00BB7708"/>
    <w:rsid w:val="00BC07BB"/>
    <w:rsid w:val="00BC30FA"/>
    <w:rsid w:val="00BC3B60"/>
    <w:rsid w:val="00BC450F"/>
    <w:rsid w:val="00BC6CA2"/>
    <w:rsid w:val="00BC7048"/>
    <w:rsid w:val="00BC77F9"/>
    <w:rsid w:val="00BC7AEC"/>
    <w:rsid w:val="00BC7C63"/>
    <w:rsid w:val="00BD03A9"/>
    <w:rsid w:val="00BD0F2C"/>
    <w:rsid w:val="00BD0FB9"/>
    <w:rsid w:val="00BD3463"/>
    <w:rsid w:val="00BD4E24"/>
    <w:rsid w:val="00BD514B"/>
    <w:rsid w:val="00BD7181"/>
    <w:rsid w:val="00BD7B6E"/>
    <w:rsid w:val="00BE184F"/>
    <w:rsid w:val="00BE29E8"/>
    <w:rsid w:val="00BE38BC"/>
    <w:rsid w:val="00BE3C24"/>
    <w:rsid w:val="00BE4B09"/>
    <w:rsid w:val="00BE7267"/>
    <w:rsid w:val="00BE732E"/>
    <w:rsid w:val="00BE757E"/>
    <w:rsid w:val="00BE7D7C"/>
    <w:rsid w:val="00BF0BAF"/>
    <w:rsid w:val="00BF1905"/>
    <w:rsid w:val="00BF2DDA"/>
    <w:rsid w:val="00BF3C0A"/>
    <w:rsid w:val="00BF49C1"/>
    <w:rsid w:val="00BF5807"/>
    <w:rsid w:val="00BF59CA"/>
    <w:rsid w:val="00BF604C"/>
    <w:rsid w:val="00BF6D6E"/>
    <w:rsid w:val="00C007C2"/>
    <w:rsid w:val="00C01767"/>
    <w:rsid w:val="00C02BB3"/>
    <w:rsid w:val="00C03417"/>
    <w:rsid w:val="00C0348D"/>
    <w:rsid w:val="00C0376C"/>
    <w:rsid w:val="00C054E7"/>
    <w:rsid w:val="00C05FFC"/>
    <w:rsid w:val="00C06948"/>
    <w:rsid w:val="00C11F3F"/>
    <w:rsid w:val="00C15268"/>
    <w:rsid w:val="00C16CFB"/>
    <w:rsid w:val="00C238F6"/>
    <w:rsid w:val="00C27567"/>
    <w:rsid w:val="00C3035B"/>
    <w:rsid w:val="00C32992"/>
    <w:rsid w:val="00C32C74"/>
    <w:rsid w:val="00C409EB"/>
    <w:rsid w:val="00C40F9C"/>
    <w:rsid w:val="00C42564"/>
    <w:rsid w:val="00C43128"/>
    <w:rsid w:val="00C447DD"/>
    <w:rsid w:val="00C4499A"/>
    <w:rsid w:val="00C455E2"/>
    <w:rsid w:val="00C46B3E"/>
    <w:rsid w:val="00C46FA0"/>
    <w:rsid w:val="00C50619"/>
    <w:rsid w:val="00C50827"/>
    <w:rsid w:val="00C517A8"/>
    <w:rsid w:val="00C529CC"/>
    <w:rsid w:val="00C53423"/>
    <w:rsid w:val="00C6159D"/>
    <w:rsid w:val="00C615EB"/>
    <w:rsid w:val="00C64BDD"/>
    <w:rsid w:val="00C65102"/>
    <w:rsid w:val="00C65E04"/>
    <w:rsid w:val="00C7005F"/>
    <w:rsid w:val="00C70A40"/>
    <w:rsid w:val="00C715F7"/>
    <w:rsid w:val="00C72E03"/>
    <w:rsid w:val="00C75760"/>
    <w:rsid w:val="00C76301"/>
    <w:rsid w:val="00C807A1"/>
    <w:rsid w:val="00C83B6F"/>
    <w:rsid w:val="00C8476C"/>
    <w:rsid w:val="00C85562"/>
    <w:rsid w:val="00C86E53"/>
    <w:rsid w:val="00C86F2E"/>
    <w:rsid w:val="00C870C4"/>
    <w:rsid w:val="00C924CD"/>
    <w:rsid w:val="00C936F2"/>
    <w:rsid w:val="00C9583D"/>
    <w:rsid w:val="00C977E2"/>
    <w:rsid w:val="00CA094A"/>
    <w:rsid w:val="00CA1097"/>
    <w:rsid w:val="00CA10C4"/>
    <w:rsid w:val="00CA159C"/>
    <w:rsid w:val="00CA2CAD"/>
    <w:rsid w:val="00CA43AE"/>
    <w:rsid w:val="00CA7EFA"/>
    <w:rsid w:val="00CB0C59"/>
    <w:rsid w:val="00CB1DF3"/>
    <w:rsid w:val="00CB23DA"/>
    <w:rsid w:val="00CB2C0A"/>
    <w:rsid w:val="00CB2C2F"/>
    <w:rsid w:val="00CB2F7D"/>
    <w:rsid w:val="00CB3435"/>
    <w:rsid w:val="00CB6551"/>
    <w:rsid w:val="00CB6889"/>
    <w:rsid w:val="00CB79BB"/>
    <w:rsid w:val="00CC2A4A"/>
    <w:rsid w:val="00CC2AA6"/>
    <w:rsid w:val="00CC2AB5"/>
    <w:rsid w:val="00CC6EC7"/>
    <w:rsid w:val="00CC75C6"/>
    <w:rsid w:val="00CC7AF1"/>
    <w:rsid w:val="00CD16ED"/>
    <w:rsid w:val="00CD18F4"/>
    <w:rsid w:val="00CD19B5"/>
    <w:rsid w:val="00CD1B4F"/>
    <w:rsid w:val="00CD1BDF"/>
    <w:rsid w:val="00CD207E"/>
    <w:rsid w:val="00CD5EE7"/>
    <w:rsid w:val="00CD6763"/>
    <w:rsid w:val="00CD6E30"/>
    <w:rsid w:val="00CD7000"/>
    <w:rsid w:val="00CD71FA"/>
    <w:rsid w:val="00CE2134"/>
    <w:rsid w:val="00CE3009"/>
    <w:rsid w:val="00CE5A21"/>
    <w:rsid w:val="00CE5B87"/>
    <w:rsid w:val="00CE6E5C"/>
    <w:rsid w:val="00CE7684"/>
    <w:rsid w:val="00CE7B60"/>
    <w:rsid w:val="00CF1AA3"/>
    <w:rsid w:val="00CF1BD3"/>
    <w:rsid w:val="00CF1BED"/>
    <w:rsid w:val="00CF1D16"/>
    <w:rsid w:val="00CF270F"/>
    <w:rsid w:val="00CF5CFF"/>
    <w:rsid w:val="00CF772C"/>
    <w:rsid w:val="00D00E3C"/>
    <w:rsid w:val="00D0139E"/>
    <w:rsid w:val="00D01A40"/>
    <w:rsid w:val="00D01C01"/>
    <w:rsid w:val="00D02B7E"/>
    <w:rsid w:val="00D03604"/>
    <w:rsid w:val="00D04AF9"/>
    <w:rsid w:val="00D04C39"/>
    <w:rsid w:val="00D069D8"/>
    <w:rsid w:val="00D07B4B"/>
    <w:rsid w:val="00D128CD"/>
    <w:rsid w:val="00D13F5F"/>
    <w:rsid w:val="00D15058"/>
    <w:rsid w:val="00D16058"/>
    <w:rsid w:val="00D25310"/>
    <w:rsid w:val="00D256C8"/>
    <w:rsid w:val="00D26526"/>
    <w:rsid w:val="00D307B2"/>
    <w:rsid w:val="00D32773"/>
    <w:rsid w:val="00D33979"/>
    <w:rsid w:val="00D33B0F"/>
    <w:rsid w:val="00D33D45"/>
    <w:rsid w:val="00D34A5D"/>
    <w:rsid w:val="00D34AA6"/>
    <w:rsid w:val="00D3665A"/>
    <w:rsid w:val="00D37309"/>
    <w:rsid w:val="00D37518"/>
    <w:rsid w:val="00D40C41"/>
    <w:rsid w:val="00D455C5"/>
    <w:rsid w:val="00D4659C"/>
    <w:rsid w:val="00D51C4A"/>
    <w:rsid w:val="00D52A69"/>
    <w:rsid w:val="00D53CBD"/>
    <w:rsid w:val="00D53D52"/>
    <w:rsid w:val="00D53E47"/>
    <w:rsid w:val="00D543CA"/>
    <w:rsid w:val="00D5573F"/>
    <w:rsid w:val="00D557A3"/>
    <w:rsid w:val="00D5644E"/>
    <w:rsid w:val="00D5764E"/>
    <w:rsid w:val="00D619FA"/>
    <w:rsid w:val="00D62B13"/>
    <w:rsid w:val="00D62DB9"/>
    <w:rsid w:val="00D6634D"/>
    <w:rsid w:val="00D72D1E"/>
    <w:rsid w:val="00D72D28"/>
    <w:rsid w:val="00D72E55"/>
    <w:rsid w:val="00D7734D"/>
    <w:rsid w:val="00D77443"/>
    <w:rsid w:val="00D7756C"/>
    <w:rsid w:val="00D77614"/>
    <w:rsid w:val="00D802B8"/>
    <w:rsid w:val="00D81943"/>
    <w:rsid w:val="00D832AB"/>
    <w:rsid w:val="00D83F3D"/>
    <w:rsid w:val="00D84930"/>
    <w:rsid w:val="00D85ABA"/>
    <w:rsid w:val="00D87168"/>
    <w:rsid w:val="00D879D7"/>
    <w:rsid w:val="00D87C2B"/>
    <w:rsid w:val="00D9058A"/>
    <w:rsid w:val="00D906CD"/>
    <w:rsid w:val="00D915EA"/>
    <w:rsid w:val="00D93C3A"/>
    <w:rsid w:val="00D94C5B"/>
    <w:rsid w:val="00D96EE0"/>
    <w:rsid w:val="00DA0777"/>
    <w:rsid w:val="00DA42F5"/>
    <w:rsid w:val="00DA4701"/>
    <w:rsid w:val="00DA634C"/>
    <w:rsid w:val="00DA700D"/>
    <w:rsid w:val="00DA7591"/>
    <w:rsid w:val="00DB117D"/>
    <w:rsid w:val="00DB18D1"/>
    <w:rsid w:val="00DB2798"/>
    <w:rsid w:val="00DB315A"/>
    <w:rsid w:val="00DB4264"/>
    <w:rsid w:val="00DB7A4F"/>
    <w:rsid w:val="00DB7E44"/>
    <w:rsid w:val="00DC255D"/>
    <w:rsid w:val="00DC29E8"/>
    <w:rsid w:val="00DC35B3"/>
    <w:rsid w:val="00DC6434"/>
    <w:rsid w:val="00DC73A1"/>
    <w:rsid w:val="00DC7B0E"/>
    <w:rsid w:val="00DC7E54"/>
    <w:rsid w:val="00DD0E57"/>
    <w:rsid w:val="00DD1300"/>
    <w:rsid w:val="00DD1326"/>
    <w:rsid w:val="00DD2D83"/>
    <w:rsid w:val="00DD3457"/>
    <w:rsid w:val="00DD4217"/>
    <w:rsid w:val="00DD5BC1"/>
    <w:rsid w:val="00DD65D2"/>
    <w:rsid w:val="00DE2021"/>
    <w:rsid w:val="00DE215C"/>
    <w:rsid w:val="00DE3557"/>
    <w:rsid w:val="00DE3B91"/>
    <w:rsid w:val="00DE5BE3"/>
    <w:rsid w:val="00DF0068"/>
    <w:rsid w:val="00DF1D20"/>
    <w:rsid w:val="00DF2417"/>
    <w:rsid w:val="00DF28AA"/>
    <w:rsid w:val="00DF35CA"/>
    <w:rsid w:val="00E05EBB"/>
    <w:rsid w:val="00E07F3D"/>
    <w:rsid w:val="00E1000E"/>
    <w:rsid w:val="00E10F8D"/>
    <w:rsid w:val="00E11B43"/>
    <w:rsid w:val="00E12672"/>
    <w:rsid w:val="00E12A97"/>
    <w:rsid w:val="00E1335B"/>
    <w:rsid w:val="00E161FF"/>
    <w:rsid w:val="00E16DBB"/>
    <w:rsid w:val="00E218E6"/>
    <w:rsid w:val="00E21DB5"/>
    <w:rsid w:val="00E250FE"/>
    <w:rsid w:val="00E25634"/>
    <w:rsid w:val="00E25B47"/>
    <w:rsid w:val="00E26620"/>
    <w:rsid w:val="00E26ADC"/>
    <w:rsid w:val="00E270BE"/>
    <w:rsid w:val="00E35362"/>
    <w:rsid w:val="00E37888"/>
    <w:rsid w:val="00E41DBB"/>
    <w:rsid w:val="00E44E90"/>
    <w:rsid w:val="00E463A5"/>
    <w:rsid w:val="00E4663E"/>
    <w:rsid w:val="00E4727F"/>
    <w:rsid w:val="00E47297"/>
    <w:rsid w:val="00E479A3"/>
    <w:rsid w:val="00E56524"/>
    <w:rsid w:val="00E577C0"/>
    <w:rsid w:val="00E60036"/>
    <w:rsid w:val="00E61FD6"/>
    <w:rsid w:val="00E62907"/>
    <w:rsid w:val="00E63359"/>
    <w:rsid w:val="00E6417C"/>
    <w:rsid w:val="00E641B0"/>
    <w:rsid w:val="00E675CE"/>
    <w:rsid w:val="00E67A97"/>
    <w:rsid w:val="00E7076D"/>
    <w:rsid w:val="00E710AC"/>
    <w:rsid w:val="00E71101"/>
    <w:rsid w:val="00E71439"/>
    <w:rsid w:val="00E72C0D"/>
    <w:rsid w:val="00E73C6D"/>
    <w:rsid w:val="00E74038"/>
    <w:rsid w:val="00E74E91"/>
    <w:rsid w:val="00E75450"/>
    <w:rsid w:val="00E76A65"/>
    <w:rsid w:val="00E76D72"/>
    <w:rsid w:val="00E76F47"/>
    <w:rsid w:val="00E770BA"/>
    <w:rsid w:val="00E801F2"/>
    <w:rsid w:val="00E8380E"/>
    <w:rsid w:val="00E861BE"/>
    <w:rsid w:val="00E867D1"/>
    <w:rsid w:val="00E877A7"/>
    <w:rsid w:val="00E91126"/>
    <w:rsid w:val="00E92548"/>
    <w:rsid w:val="00E94E65"/>
    <w:rsid w:val="00E958FB"/>
    <w:rsid w:val="00EA1A6A"/>
    <w:rsid w:val="00EA1B79"/>
    <w:rsid w:val="00EA1CFB"/>
    <w:rsid w:val="00EA2087"/>
    <w:rsid w:val="00EA3F78"/>
    <w:rsid w:val="00EA43E6"/>
    <w:rsid w:val="00EA5FAE"/>
    <w:rsid w:val="00EA6D6F"/>
    <w:rsid w:val="00EA720A"/>
    <w:rsid w:val="00EA7D04"/>
    <w:rsid w:val="00EB1B10"/>
    <w:rsid w:val="00EB4784"/>
    <w:rsid w:val="00EB4C03"/>
    <w:rsid w:val="00EB50E5"/>
    <w:rsid w:val="00EB542E"/>
    <w:rsid w:val="00EB6EF4"/>
    <w:rsid w:val="00EC0196"/>
    <w:rsid w:val="00EC0541"/>
    <w:rsid w:val="00EC2EB5"/>
    <w:rsid w:val="00EC4381"/>
    <w:rsid w:val="00EC4666"/>
    <w:rsid w:val="00EC47BC"/>
    <w:rsid w:val="00EC667C"/>
    <w:rsid w:val="00EC7373"/>
    <w:rsid w:val="00EC78FA"/>
    <w:rsid w:val="00ED0D55"/>
    <w:rsid w:val="00ED116F"/>
    <w:rsid w:val="00ED1FF4"/>
    <w:rsid w:val="00ED2824"/>
    <w:rsid w:val="00ED2DF4"/>
    <w:rsid w:val="00ED3BF4"/>
    <w:rsid w:val="00EE066F"/>
    <w:rsid w:val="00EE1D29"/>
    <w:rsid w:val="00EE241F"/>
    <w:rsid w:val="00EE2431"/>
    <w:rsid w:val="00EE32AB"/>
    <w:rsid w:val="00EE36DB"/>
    <w:rsid w:val="00EE5DAA"/>
    <w:rsid w:val="00EE5E71"/>
    <w:rsid w:val="00EE632F"/>
    <w:rsid w:val="00EE63C0"/>
    <w:rsid w:val="00EE7C1B"/>
    <w:rsid w:val="00EF1346"/>
    <w:rsid w:val="00EF18AC"/>
    <w:rsid w:val="00EF1C5A"/>
    <w:rsid w:val="00EF1D20"/>
    <w:rsid w:val="00EF2984"/>
    <w:rsid w:val="00EF2BC3"/>
    <w:rsid w:val="00EF5407"/>
    <w:rsid w:val="00EF5CFA"/>
    <w:rsid w:val="00EF720D"/>
    <w:rsid w:val="00EF7BF7"/>
    <w:rsid w:val="00F01103"/>
    <w:rsid w:val="00F01514"/>
    <w:rsid w:val="00F01875"/>
    <w:rsid w:val="00F03BC0"/>
    <w:rsid w:val="00F048A5"/>
    <w:rsid w:val="00F07693"/>
    <w:rsid w:val="00F11776"/>
    <w:rsid w:val="00F122D6"/>
    <w:rsid w:val="00F158FE"/>
    <w:rsid w:val="00F16B1D"/>
    <w:rsid w:val="00F176E2"/>
    <w:rsid w:val="00F17F20"/>
    <w:rsid w:val="00F21DF6"/>
    <w:rsid w:val="00F24542"/>
    <w:rsid w:val="00F251BB"/>
    <w:rsid w:val="00F26C92"/>
    <w:rsid w:val="00F26D4E"/>
    <w:rsid w:val="00F26DDF"/>
    <w:rsid w:val="00F26ECE"/>
    <w:rsid w:val="00F27EBA"/>
    <w:rsid w:val="00F30084"/>
    <w:rsid w:val="00F32898"/>
    <w:rsid w:val="00F333C4"/>
    <w:rsid w:val="00F334A6"/>
    <w:rsid w:val="00F33ADA"/>
    <w:rsid w:val="00F3439B"/>
    <w:rsid w:val="00F3449F"/>
    <w:rsid w:val="00F35022"/>
    <w:rsid w:val="00F35370"/>
    <w:rsid w:val="00F374B7"/>
    <w:rsid w:val="00F37C5C"/>
    <w:rsid w:val="00F4112D"/>
    <w:rsid w:val="00F41341"/>
    <w:rsid w:val="00F4252C"/>
    <w:rsid w:val="00F42A62"/>
    <w:rsid w:val="00F42F8F"/>
    <w:rsid w:val="00F4313B"/>
    <w:rsid w:val="00F43926"/>
    <w:rsid w:val="00F43D7C"/>
    <w:rsid w:val="00F4436E"/>
    <w:rsid w:val="00F45034"/>
    <w:rsid w:val="00F47BDE"/>
    <w:rsid w:val="00F507C1"/>
    <w:rsid w:val="00F50F31"/>
    <w:rsid w:val="00F519A4"/>
    <w:rsid w:val="00F56488"/>
    <w:rsid w:val="00F56FE5"/>
    <w:rsid w:val="00F57FB9"/>
    <w:rsid w:val="00F617D1"/>
    <w:rsid w:val="00F61849"/>
    <w:rsid w:val="00F61925"/>
    <w:rsid w:val="00F61A00"/>
    <w:rsid w:val="00F64619"/>
    <w:rsid w:val="00F6510C"/>
    <w:rsid w:val="00F6530B"/>
    <w:rsid w:val="00F66322"/>
    <w:rsid w:val="00F701B4"/>
    <w:rsid w:val="00F706FE"/>
    <w:rsid w:val="00F70FEE"/>
    <w:rsid w:val="00F7359D"/>
    <w:rsid w:val="00F74EFF"/>
    <w:rsid w:val="00F77B34"/>
    <w:rsid w:val="00F80189"/>
    <w:rsid w:val="00F830EE"/>
    <w:rsid w:val="00F84E90"/>
    <w:rsid w:val="00F8615C"/>
    <w:rsid w:val="00F86420"/>
    <w:rsid w:val="00F8672A"/>
    <w:rsid w:val="00F8689D"/>
    <w:rsid w:val="00F9255D"/>
    <w:rsid w:val="00F977C3"/>
    <w:rsid w:val="00F97821"/>
    <w:rsid w:val="00F97F75"/>
    <w:rsid w:val="00FA0519"/>
    <w:rsid w:val="00FA2C7A"/>
    <w:rsid w:val="00FA3DC1"/>
    <w:rsid w:val="00FA4142"/>
    <w:rsid w:val="00FA44A1"/>
    <w:rsid w:val="00FA540A"/>
    <w:rsid w:val="00FA7791"/>
    <w:rsid w:val="00FB267D"/>
    <w:rsid w:val="00FB2EAE"/>
    <w:rsid w:val="00FB3D56"/>
    <w:rsid w:val="00FB4FA2"/>
    <w:rsid w:val="00FB6541"/>
    <w:rsid w:val="00FB70D4"/>
    <w:rsid w:val="00FB7823"/>
    <w:rsid w:val="00FC1A56"/>
    <w:rsid w:val="00FC2E7E"/>
    <w:rsid w:val="00FC350F"/>
    <w:rsid w:val="00FC37E1"/>
    <w:rsid w:val="00FC39E6"/>
    <w:rsid w:val="00FC3F8F"/>
    <w:rsid w:val="00FC4504"/>
    <w:rsid w:val="00FC4547"/>
    <w:rsid w:val="00FC645D"/>
    <w:rsid w:val="00FC7709"/>
    <w:rsid w:val="00FC7FA6"/>
    <w:rsid w:val="00FD1819"/>
    <w:rsid w:val="00FD4EC3"/>
    <w:rsid w:val="00FD5A13"/>
    <w:rsid w:val="00FE06B1"/>
    <w:rsid w:val="00FE117E"/>
    <w:rsid w:val="00FE34AE"/>
    <w:rsid w:val="00FE3BB5"/>
    <w:rsid w:val="00FE4C6C"/>
    <w:rsid w:val="00FF3185"/>
    <w:rsid w:val="00FF423A"/>
    <w:rsid w:val="00FF55AE"/>
    <w:rsid w:val="00FF56EC"/>
    <w:rsid w:val="00FF71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2A18E14"/>
  <w15:docId w15:val="{741AF4EA-6528-4579-810D-DC424E598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D4BC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aliases w:val="Heading One"/>
    <w:basedOn w:val="Normalny"/>
    <w:next w:val="Normalny"/>
    <w:link w:val="Nagwek1Znak"/>
    <w:qFormat/>
    <w:rsid w:val="000C562B"/>
    <w:pPr>
      <w:keepNext/>
      <w:spacing w:after="0" w:line="240" w:lineRule="auto"/>
      <w:outlineLvl w:val="0"/>
    </w:pPr>
    <w:rPr>
      <w:rFonts w:ascii="Arial" w:hAnsi="Arial" w:cs="Arial"/>
      <w:b/>
      <w:sz w:val="28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795C7D"/>
    <w:pPr>
      <w:tabs>
        <w:tab w:val="num" w:pos="1080"/>
        <w:tab w:val="num" w:pos="1800"/>
      </w:tabs>
      <w:spacing w:before="2400" w:after="60" w:line="360" w:lineRule="auto"/>
      <w:ind w:left="1814" w:hanging="907"/>
      <w:outlineLvl w:val="1"/>
    </w:pPr>
    <w:rPr>
      <w:rFonts w:ascii="Arial" w:hAnsi="Arial" w:cs="Arial"/>
      <w:b/>
      <w:bCs/>
      <w:color w:val="0000FF"/>
      <w:sz w:val="36"/>
      <w:szCs w:val="36"/>
      <w:lang w:eastAsia="pl-PL"/>
    </w:rPr>
  </w:style>
  <w:style w:type="paragraph" w:styleId="Nagwek3">
    <w:name w:val="heading 3"/>
    <w:aliases w:val="Nagłówek 3 Znak Znak Znak Znak Znak Znak Znak Znak Znak Znak Znak Znak Znak,Sous_Titre 2"/>
    <w:basedOn w:val="Normalny"/>
    <w:next w:val="Normalny"/>
    <w:link w:val="Nagwek3Znak"/>
    <w:uiPriority w:val="9"/>
    <w:qFormat/>
    <w:rsid w:val="00512AF7"/>
    <w:pPr>
      <w:keepNext/>
      <w:suppressAutoHyphens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0A4C76"/>
    <w:pPr>
      <w:keepNext/>
      <w:keepLines/>
      <w:tabs>
        <w:tab w:val="num" w:pos="2126"/>
      </w:tabs>
      <w:spacing w:before="360" w:after="360" w:line="240" w:lineRule="auto"/>
      <w:ind w:left="2126" w:hanging="708"/>
      <w:contextualSpacing/>
      <w:jc w:val="both"/>
      <w:outlineLvl w:val="3"/>
    </w:pPr>
    <w:rPr>
      <w:rFonts w:ascii="Verdana" w:hAnsi="Verdana" w:cs="Verdana"/>
      <w:color w:val="000000"/>
      <w:sz w:val="20"/>
      <w:szCs w:val="20"/>
    </w:rPr>
  </w:style>
  <w:style w:type="paragraph" w:styleId="Nagwek5">
    <w:name w:val="heading 5"/>
    <w:basedOn w:val="Normalny"/>
    <w:next w:val="Normalny"/>
    <w:link w:val="Nagwek5Znak"/>
    <w:unhideWhenUsed/>
    <w:qFormat/>
    <w:rsid w:val="00795C7D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0A4C76"/>
    <w:pPr>
      <w:keepNext/>
      <w:keepLines/>
      <w:tabs>
        <w:tab w:val="num" w:pos="3544"/>
      </w:tabs>
      <w:spacing w:before="360" w:after="360" w:line="240" w:lineRule="auto"/>
      <w:ind w:left="3544" w:hanging="709"/>
      <w:jc w:val="both"/>
      <w:outlineLvl w:val="5"/>
    </w:pPr>
    <w:rPr>
      <w:rFonts w:ascii="Verdana" w:hAnsi="Verdana" w:cs="Verdana"/>
      <w:color w:val="000000"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unhideWhenUsed/>
    <w:qFormat/>
    <w:rsid w:val="000A4C7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0A4C76"/>
    <w:pPr>
      <w:keepNext/>
      <w:keepLines/>
      <w:tabs>
        <w:tab w:val="num" w:pos="4678"/>
      </w:tabs>
      <w:spacing w:before="360" w:after="360" w:line="240" w:lineRule="auto"/>
      <w:ind w:left="4678" w:hanging="425"/>
      <w:jc w:val="both"/>
      <w:outlineLvl w:val="7"/>
    </w:pPr>
    <w:rPr>
      <w:rFonts w:ascii="Verdana" w:hAnsi="Verdana" w:cs="Verdana"/>
      <w:color w:val="00000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0A4C76"/>
    <w:pPr>
      <w:keepNext/>
      <w:keepLines/>
      <w:tabs>
        <w:tab w:val="num" w:pos="5103"/>
      </w:tabs>
      <w:spacing w:before="360" w:after="360" w:line="240" w:lineRule="auto"/>
      <w:ind w:left="5103" w:hanging="142"/>
      <w:jc w:val="both"/>
      <w:outlineLvl w:val="8"/>
    </w:pPr>
    <w:rPr>
      <w:rFonts w:ascii="Verdana" w:hAnsi="Verdana" w:cs="Verdana"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rsid w:val="00652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6524E6"/>
    <w:rPr>
      <w:rFonts w:ascii="Tahoma" w:hAnsi="Tahoma" w:cs="Tahoma"/>
      <w:sz w:val="16"/>
      <w:szCs w:val="16"/>
      <w:lang w:val="en-US" w:eastAsia="en-US"/>
    </w:rPr>
  </w:style>
  <w:style w:type="character" w:styleId="Odwoaniedokomentarza">
    <w:name w:val="annotation reference"/>
    <w:basedOn w:val="Domylnaczcionkaakapitu"/>
    <w:uiPriority w:val="99"/>
    <w:unhideWhenUsed/>
    <w:rsid w:val="00937AED"/>
    <w:rPr>
      <w:sz w:val="16"/>
      <w:szCs w:val="16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uiPriority w:val="99"/>
    <w:unhideWhenUsed/>
    <w:rsid w:val="00937A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Znak Znak,Znak Znak Znak Znak,Tekst podstawowy 31 Znak Znak"/>
    <w:basedOn w:val="Domylnaczcionkaakapitu"/>
    <w:link w:val="Tekstkomentarza"/>
    <w:uiPriority w:val="99"/>
    <w:rsid w:val="00937AED"/>
    <w:rPr>
      <w:lang w:val="en-US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937A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937AED"/>
    <w:rPr>
      <w:b/>
      <w:bCs/>
      <w:lang w:val="en-US" w:eastAsia="en-US"/>
    </w:rPr>
  </w:style>
  <w:style w:type="paragraph" w:styleId="Akapitzlist">
    <w:name w:val="List Paragraph"/>
    <w:aliases w:val="Bullet Number,Body MS Bullet,lp1,List Paragraph1,List Paragraph2,ISCG Numerowanie,Preambuła,L1,Numerowanie,List Paragraph,sw tekst,Średnia siatka 1 — akcent 21,Nagłówek A,CW_Lista,Podsis rysunku,Odstavec,CP-UC,CP-Punkty,Bullet List,Key,b1"/>
    <w:basedOn w:val="Normalny"/>
    <w:link w:val="AkapitzlistZnak"/>
    <w:uiPriority w:val="34"/>
    <w:qFormat/>
    <w:rsid w:val="00D802B8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2A22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2A226A"/>
    <w:rPr>
      <w:sz w:val="22"/>
      <w:szCs w:val="22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rsid w:val="002A22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226A"/>
    <w:rPr>
      <w:sz w:val="22"/>
      <w:szCs w:val="22"/>
      <w:lang w:val="en-US" w:eastAsia="en-US"/>
    </w:rPr>
  </w:style>
  <w:style w:type="numbering" w:customStyle="1" w:styleId="Styl1">
    <w:name w:val="Styl1"/>
    <w:uiPriority w:val="99"/>
    <w:rsid w:val="00E463A5"/>
  </w:style>
  <w:style w:type="character" w:customStyle="1" w:styleId="HeaderChar">
    <w:name w:val="Header Char"/>
    <w:basedOn w:val="Domylnaczcionkaakapitu"/>
    <w:uiPriority w:val="99"/>
    <w:rsid w:val="004E7F43"/>
    <w:rPr>
      <w:rFonts w:ascii="Calibri" w:eastAsia="Times New Roman" w:hAnsi="Calibri" w:cs="Times New Roman"/>
      <w:lang w:val="en-US"/>
    </w:rPr>
  </w:style>
  <w:style w:type="paragraph" w:customStyle="1" w:styleId="Standard">
    <w:name w:val="Standard"/>
    <w:basedOn w:val="Normalny"/>
    <w:rsid w:val="004E7F43"/>
    <w:pPr>
      <w:spacing w:after="0" w:line="240" w:lineRule="auto"/>
    </w:pPr>
    <w:rPr>
      <w:rFonts w:ascii="Arial" w:hAnsi="Arial"/>
      <w:b/>
      <w:color w:val="000000"/>
      <w:kern w:val="24"/>
      <w:sz w:val="24"/>
      <w:szCs w:val="28"/>
      <w:lang w:eastAsia="pl-PL"/>
    </w:rPr>
  </w:style>
  <w:style w:type="character" w:customStyle="1" w:styleId="FooterChar">
    <w:name w:val="Footer Char"/>
    <w:basedOn w:val="Domylnaczcionkaakapitu"/>
    <w:uiPriority w:val="99"/>
    <w:rsid w:val="004E7F43"/>
    <w:rPr>
      <w:rFonts w:ascii="Calibri" w:eastAsia="Times New Roman" w:hAnsi="Calibri" w:cs="Times New Roman"/>
      <w:lang w:val="en-US"/>
    </w:rPr>
  </w:style>
  <w:style w:type="table" w:styleId="Tabela-Siatka">
    <w:name w:val="Table Grid"/>
    <w:aliases w:val="Table Definitions Grid,Deloitte Table Grid,Table Definitions Grid1,Deloitte,Table Definitions Grid2,Table Definitions Grid11,Table Definitions Grid3,Table Definitions Grid12"/>
    <w:basedOn w:val="Standardowy"/>
    <w:uiPriority w:val="59"/>
    <w:rsid w:val="004E7F43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4E7F43"/>
  </w:style>
  <w:style w:type="table" w:customStyle="1" w:styleId="TableDefinitionsGrid121">
    <w:name w:val="Table Definitions Grid121"/>
    <w:basedOn w:val="Standardowy"/>
    <w:next w:val="Tabela-Siatka"/>
    <w:rsid w:val="004E7F43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uiPriority w:val="35"/>
    <w:unhideWhenUsed/>
    <w:qFormat/>
    <w:rsid w:val="002D16D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link w:val="DefaultChar"/>
    <w:rsid w:val="00E25B47"/>
    <w:pPr>
      <w:autoSpaceDE w:val="0"/>
      <w:autoSpaceDN w:val="0"/>
      <w:adjustRightInd w:val="0"/>
      <w:spacing w:before="120" w:after="120"/>
      <w:jc w:val="both"/>
    </w:pPr>
    <w:rPr>
      <w:rFonts w:ascii="Arial" w:eastAsia="Calibri" w:hAnsi="Arial" w:cs="Arial"/>
      <w:sz w:val="22"/>
      <w:szCs w:val="22"/>
      <w:lang w:eastAsia="en-US"/>
    </w:rPr>
  </w:style>
  <w:style w:type="character" w:customStyle="1" w:styleId="BalloonTextChar">
    <w:name w:val="Balloon Text Char"/>
    <w:basedOn w:val="Domylnaczcionkaakapitu"/>
    <w:uiPriority w:val="99"/>
    <w:semiHidden/>
    <w:rsid w:val="00DB18D1"/>
    <w:rPr>
      <w:rFonts w:ascii="Tahoma" w:eastAsia="Times New Roman" w:hAnsi="Tahoma" w:cs="Tahoma"/>
      <w:sz w:val="16"/>
      <w:szCs w:val="16"/>
      <w:lang w:eastAsia="pl-PL"/>
    </w:rPr>
  </w:style>
  <w:style w:type="table" w:customStyle="1" w:styleId="TableDefinitionsGrid1211">
    <w:name w:val="Table Definitions Grid1211"/>
    <w:basedOn w:val="Standardowy"/>
    <w:next w:val="Tabela-Siatka"/>
    <w:rsid w:val="00AF5F7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aliases w:val="bt,body text,LOAN,(F2)"/>
    <w:basedOn w:val="Normalny"/>
    <w:link w:val="TekstpodstawowyZnak"/>
    <w:uiPriority w:val="99"/>
    <w:unhideWhenUsed/>
    <w:qFormat/>
    <w:rsid w:val="00730721"/>
    <w:pPr>
      <w:spacing w:after="0" w:line="240" w:lineRule="auto"/>
      <w:jc w:val="both"/>
    </w:pPr>
    <w:rPr>
      <w:rFonts w:ascii="Times New Roman" w:hAnsi="Times New Roman"/>
      <w:sz w:val="24"/>
      <w:lang w:eastAsia="pl-PL"/>
    </w:rPr>
  </w:style>
  <w:style w:type="character" w:customStyle="1" w:styleId="TekstpodstawowyZnak">
    <w:name w:val="Tekst podstawowy Znak"/>
    <w:aliases w:val="bt Znak,body text Znak,LOAN Znak,(F2) Znak"/>
    <w:basedOn w:val="Domylnaczcionkaakapitu"/>
    <w:link w:val="Tekstpodstawowy"/>
    <w:uiPriority w:val="99"/>
    <w:rsid w:val="00730721"/>
    <w:rPr>
      <w:rFonts w:ascii="Times New Roman" w:hAnsi="Times New Roman"/>
      <w:sz w:val="24"/>
      <w:szCs w:val="22"/>
    </w:rPr>
  </w:style>
  <w:style w:type="character" w:styleId="Hipercze">
    <w:name w:val="Hyperlink"/>
    <w:basedOn w:val="Domylnaczcionkaakapitu"/>
    <w:uiPriority w:val="99"/>
    <w:unhideWhenUsed/>
    <w:rsid w:val="00662E38"/>
    <w:rPr>
      <w:color w:val="0000FF" w:themeColor="hyperlink"/>
      <w:u w:val="single"/>
    </w:rPr>
  </w:style>
  <w:style w:type="paragraph" w:styleId="Spistreci5">
    <w:name w:val="toc 5"/>
    <w:basedOn w:val="Normalny"/>
    <w:next w:val="Normalny"/>
    <w:uiPriority w:val="39"/>
    <w:rsid w:val="000602C9"/>
    <w:pPr>
      <w:widowControl w:val="0"/>
      <w:tabs>
        <w:tab w:val="left" w:pos="2410"/>
        <w:tab w:val="right" w:leader="dot" w:pos="9072"/>
      </w:tabs>
      <w:autoSpaceDE w:val="0"/>
      <w:autoSpaceDN w:val="0"/>
      <w:adjustRightInd w:val="0"/>
      <w:spacing w:before="20" w:after="0" w:line="240" w:lineRule="auto"/>
      <w:ind w:left="2416" w:hanging="641"/>
    </w:pPr>
    <w:rPr>
      <w:rFonts w:ascii="Arial" w:hAnsi="Arial" w:cs="Arial"/>
      <w:sz w:val="20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0602C9"/>
    <w:rPr>
      <w:color w:val="808080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unhideWhenUsed/>
    <w:rsid w:val="009D4AA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rsid w:val="009D4AAA"/>
    <w:rPr>
      <w:lang w:val="en-US"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9D4AAA"/>
    <w:rPr>
      <w:vertAlign w:val="superscript"/>
    </w:rPr>
  </w:style>
  <w:style w:type="character" w:customStyle="1" w:styleId="AkapitzlistZnak">
    <w:name w:val="Akapit z listą Znak"/>
    <w:aliases w:val="Bullet Number Znak,Body MS Bullet Znak,lp1 Znak,List Paragraph1 Znak,List Paragraph2 Znak,ISCG Numerowanie Znak,Preambuła Znak,L1 Znak,Numerowanie Znak,List Paragraph Znak,sw tekst Znak,Średnia siatka 1 — akcent 21 Znak,CW_Lista Znak"/>
    <w:link w:val="Akapitzlist"/>
    <w:uiPriority w:val="34"/>
    <w:qFormat/>
    <w:locked/>
    <w:rsid w:val="00042379"/>
    <w:rPr>
      <w:sz w:val="22"/>
      <w:szCs w:val="22"/>
      <w:lang w:val="en-US"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04237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unhideWhenUsed/>
    <w:rsid w:val="005A735B"/>
    <w:pPr>
      <w:spacing w:after="120"/>
    </w:pPr>
    <w:rPr>
      <w:rFonts w:eastAsia="Calibri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A735B"/>
    <w:rPr>
      <w:rFonts w:eastAsia="Calibri"/>
      <w:sz w:val="16"/>
      <w:szCs w:val="16"/>
      <w:lang w:eastAsia="en-US"/>
    </w:rPr>
  </w:style>
  <w:style w:type="paragraph" w:customStyle="1" w:styleId="xl68">
    <w:name w:val="xl68"/>
    <w:basedOn w:val="Normalny"/>
    <w:rsid w:val="005A735B"/>
    <w:pPr>
      <w:spacing w:before="100" w:beforeAutospacing="1" w:after="100" w:afterAutospacing="1" w:line="240" w:lineRule="auto"/>
    </w:pPr>
    <w:rPr>
      <w:rFonts w:ascii="Arial Unicode MS" w:eastAsia="Arial Unicode MS" w:hAnsi="Times New Roman" w:cs="Arial Unicode MS"/>
      <w:sz w:val="24"/>
      <w:szCs w:val="24"/>
      <w:lang w:eastAsia="pl-PL"/>
    </w:rPr>
  </w:style>
  <w:style w:type="paragraph" w:customStyle="1" w:styleId="xl114">
    <w:name w:val="xl114"/>
    <w:basedOn w:val="Normalny"/>
    <w:uiPriority w:val="99"/>
    <w:rsid w:val="005A735B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FF0000"/>
      <w:sz w:val="24"/>
      <w:szCs w:val="24"/>
      <w:lang w:eastAsia="pl-PL"/>
    </w:rPr>
  </w:style>
  <w:style w:type="paragraph" w:customStyle="1" w:styleId="xl74">
    <w:name w:val="xl74"/>
    <w:basedOn w:val="Normalny"/>
    <w:rsid w:val="003F1979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b/>
      <w:bCs/>
      <w:color w:val="000000"/>
      <w:sz w:val="24"/>
      <w:szCs w:val="24"/>
      <w:lang w:eastAsia="pl-PL"/>
    </w:rPr>
  </w:style>
  <w:style w:type="character" w:customStyle="1" w:styleId="Nagwek1Znak">
    <w:name w:val="Nagłówek 1 Znak"/>
    <w:aliases w:val="Heading One Znak"/>
    <w:basedOn w:val="Domylnaczcionkaakapitu"/>
    <w:link w:val="Nagwek1"/>
    <w:rsid w:val="000C562B"/>
    <w:rPr>
      <w:rFonts w:ascii="Arial" w:hAnsi="Arial" w:cs="Arial"/>
      <w:b/>
      <w:sz w:val="28"/>
      <w:szCs w:val="24"/>
    </w:rPr>
  </w:style>
  <w:style w:type="paragraph" w:customStyle="1" w:styleId="forr">
    <w:name w:val="for r"/>
    <w:basedOn w:val="Normalny"/>
    <w:rsid w:val="000C562B"/>
    <w:rPr>
      <w:rFonts w:ascii="Tms Rmn PL" w:eastAsiaTheme="minorHAnsi" w:hAnsi="Tms Rmn PL" w:cstheme="minorBidi"/>
      <w:szCs w:val="20"/>
      <w:lang w:val="en-GB"/>
    </w:rPr>
  </w:style>
  <w:style w:type="paragraph" w:customStyle="1" w:styleId="firma">
    <w:name w:val="firma"/>
    <w:basedOn w:val="Normalny"/>
    <w:rsid w:val="00EC2EB5"/>
    <w:pPr>
      <w:spacing w:after="0" w:line="200" w:lineRule="exact"/>
      <w:jc w:val="both"/>
    </w:pPr>
    <w:rPr>
      <w:rFonts w:ascii="Arial Narrow" w:hAnsi="Arial Narrow"/>
      <w:b/>
      <w:noProof/>
      <w:sz w:val="18"/>
      <w:szCs w:val="24"/>
      <w:lang w:eastAsia="pl-PL"/>
    </w:rPr>
  </w:style>
  <w:style w:type="paragraph" w:customStyle="1" w:styleId="imiinazwisko">
    <w:name w:val="imię i nazwisko"/>
    <w:basedOn w:val="Normalny"/>
    <w:next w:val="Normalny"/>
    <w:rsid w:val="00EC2EB5"/>
    <w:pPr>
      <w:spacing w:after="0" w:line="280" w:lineRule="exact"/>
      <w:jc w:val="right"/>
    </w:pPr>
    <w:rPr>
      <w:rFonts w:ascii="Arial" w:hAnsi="Arial"/>
      <w:b/>
      <w:sz w:val="20"/>
      <w:szCs w:val="24"/>
      <w:lang w:eastAsia="pl-PL"/>
    </w:rPr>
  </w:style>
  <w:style w:type="character" w:customStyle="1" w:styleId="Teksttreci2">
    <w:name w:val="Tekst treści (2)_"/>
    <w:basedOn w:val="Domylnaczcionkaakapitu"/>
    <w:link w:val="Teksttreci20"/>
    <w:rsid w:val="00D6634D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Teksttreci2Impact12ptBezpogrubienia">
    <w:name w:val="Tekst treści (2) + Impact;12 pt;Bez pogrubienia"/>
    <w:basedOn w:val="Teksttreci2"/>
    <w:rsid w:val="00D6634D"/>
    <w:rPr>
      <w:rFonts w:ascii="Impact" w:eastAsia="Impact" w:hAnsi="Impact" w:cs="Impact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Teksttreci2Sylfaen125ptBezpogrubienia">
    <w:name w:val="Tekst treści (2) + Sylfaen;12;5 pt;Bez pogrubienia"/>
    <w:basedOn w:val="Teksttreci2"/>
    <w:rsid w:val="00D6634D"/>
    <w:rPr>
      <w:rFonts w:ascii="Sylfaen" w:eastAsia="Sylfaen" w:hAnsi="Sylfaen" w:cs="Sylfaen"/>
      <w:b/>
      <w:bCs/>
      <w:color w:val="000000"/>
      <w:spacing w:val="0"/>
      <w:w w:val="100"/>
      <w:position w:val="0"/>
      <w:sz w:val="25"/>
      <w:szCs w:val="25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D6634D"/>
    <w:rPr>
      <w:rFonts w:ascii="Arial" w:eastAsia="Arial" w:hAnsi="Arial" w:cs="Arial"/>
      <w:sz w:val="23"/>
      <w:szCs w:val="23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rsid w:val="00D6634D"/>
    <w:rPr>
      <w:rFonts w:ascii="Arial" w:eastAsia="Arial" w:hAnsi="Arial" w:cs="Arial"/>
      <w:sz w:val="23"/>
      <w:szCs w:val="23"/>
      <w:shd w:val="clear" w:color="auto" w:fill="FFFFFF"/>
    </w:rPr>
  </w:style>
  <w:style w:type="character" w:customStyle="1" w:styleId="Nagwek50">
    <w:name w:val="Nagłówek #5"/>
    <w:basedOn w:val="Domylnaczcionkaakapitu"/>
    <w:rsid w:val="00D6634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Nagwek5Sylfaen125ptBezpogrubieniaOdstpy0pt">
    <w:name w:val="Nagłówek #5 + Sylfaen;12;5 pt;Bez pogrubienia;Odstępy 0 pt"/>
    <w:basedOn w:val="Domylnaczcionkaakapitu"/>
    <w:rsid w:val="00D6634D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  <w:lang w:val="pl-PL"/>
    </w:rPr>
  </w:style>
  <w:style w:type="character" w:customStyle="1" w:styleId="Teksttreci3">
    <w:name w:val="Tekst treści (3)_"/>
    <w:basedOn w:val="Domylnaczcionkaakapitu"/>
    <w:link w:val="Teksttreci30"/>
    <w:rsid w:val="00D6634D"/>
    <w:rPr>
      <w:rFonts w:ascii="Impact" w:eastAsia="Impact" w:hAnsi="Impact" w:cs="Impact"/>
      <w:shd w:val="clear" w:color="auto" w:fill="FFFFFF"/>
    </w:rPr>
  </w:style>
  <w:style w:type="character" w:customStyle="1" w:styleId="Teksttreci3MSMincho13pt">
    <w:name w:val="Tekst treści (3) + MS Mincho;13 pt"/>
    <w:basedOn w:val="Teksttreci3"/>
    <w:rsid w:val="00D6634D"/>
    <w:rPr>
      <w:rFonts w:ascii="MS Mincho" w:eastAsia="MS Mincho" w:hAnsi="MS Mincho" w:cs="MS Mincho"/>
      <w:color w:val="000000"/>
      <w:spacing w:val="0"/>
      <w:w w:val="100"/>
      <w:position w:val="0"/>
      <w:sz w:val="26"/>
      <w:szCs w:val="26"/>
      <w:shd w:val="clear" w:color="auto" w:fill="FFFFFF"/>
      <w:lang w:val="pl-PL"/>
    </w:rPr>
  </w:style>
  <w:style w:type="character" w:customStyle="1" w:styleId="Teksttreci4">
    <w:name w:val="Tekst treści (4)_"/>
    <w:basedOn w:val="Domylnaczcionkaakapitu"/>
    <w:link w:val="Teksttreci40"/>
    <w:rsid w:val="00D6634D"/>
    <w:rPr>
      <w:rFonts w:ascii="Impact" w:eastAsia="Impact" w:hAnsi="Impact" w:cs="Impact"/>
      <w:sz w:val="21"/>
      <w:szCs w:val="21"/>
      <w:shd w:val="clear" w:color="auto" w:fill="FFFFFF"/>
    </w:rPr>
  </w:style>
  <w:style w:type="character" w:customStyle="1" w:styleId="Teksttreci4TrebuchetMS115pt">
    <w:name w:val="Tekst treści (4) + Trebuchet MS;11;5 pt"/>
    <w:basedOn w:val="Teksttreci4"/>
    <w:rsid w:val="00D6634D"/>
    <w:rPr>
      <w:rFonts w:ascii="Trebuchet MS" w:eastAsia="Trebuchet MS" w:hAnsi="Trebuchet MS" w:cs="Trebuchet MS"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paragraph" w:customStyle="1" w:styleId="Teksttreci20">
    <w:name w:val="Tekst treści (2)"/>
    <w:basedOn w:val="Normalny"/>
    <w:link w:val="Teksttreci2"/>
    <w:rsid w:val="00D6634D"/>
    <w:pPr>
      <w:widowControl w:val="0"/>
      <w:shd w:val="clear" w:color="auto" w:fill="FFFFFF"/>
      <w:spacing w:after="840" w:line="259" w:lineRule="exact"/>
      <w:jc w:val="right"/>
    </w:pPr>
    <w:rPr>
      <w:rFonts w:ascii="Arial" w:eastAsia="Arial" w:hAnsi="Arial" w:cs="Arial"/>
      <w:b/>
      <w:bCs/>
      <w:sz w:val="23"/>
      <w:szCs w:val="23"/>
      <w:lang w:eastAsia="pl-PL"/>
    </w:rPr>
  </w:style>
  <w:style w:type="paragraph" w:customStyle="1" w:styleId="Teksttreci0">
    <w:name w:val="Tekst treści"/>
    <w:basedOn w:val="Normalny"/>
    <w:link w:val="Teksttreci"/>
    <w:rsid w:val="00D6634D"/>
    <w:pPr>
      <w:widowControl w:val="0"/>
      <w:shd w:val="clear" w:color="auto" w:fill="FFFFFF"/>
      <w:spacing w:after="0" w:line="413" w:lineRule="exact"/>
      <w:ind w:hanging="560"/>
      <w:jc w:val="both"/>
    </w:pPr>
    <w:rPr>
      <w:rFonts w:ascii="Arial" w:eastAsia="Arial" w:hAnsi="Arial" w:cs="Arial"/>
      <w:sz w:val="23"/>
      <w:szCs w:val="23"/>
      <w:lang w:eastAsia="pl-PL"/>
    </w:rPr>
  </w:style>
  <w:style w:type="paragraph" w:customStyle="1" w:styleId="Nagwek31">
    <w:name w:val="Nagłówek #3"/>
    <w:basedOn w:val="Normalny"/>
    <w:link w:val="Nagwek30"/>
    <w:rsid w:val="00D6634D"/>
    <w:pPr>
      <w:widowControl w:val="0"/>
      <w:shd w:val="clear" w:color="auto" w:fill="FFFFFF"/>
      <w:spacing w:before="360" w:after="0" w:line="413" w:lineRule="exact"/>
      <w:jc w:val="center"/>
      <w:outlineLvl w:val="2"/>
    </w:pPr>
    <w:rPr>
      <w:rFonts w:ascii="Arial" w:eastAsia="Arial" w:hAnsi="Arial" w:cs="Arial"/>
      <w:sz w:val="23"/>
      <w:szCs w:val="23"/>
      <w:lang w:eastAsia="pl-PL"/>
    </w:rPr>
  </w:style>
  <w:style w:type="paragraph" w:customStyle="1" w:styleId="Teksttreci30">
    <w:name w:val="Tekst treści (3)"/>
    <w:basedOn w:val="Normalny"/>
    <w:link w:val="Teksttreci3"/>
    <w:rsid w:val="00D6634D"/>
    <w:pPr>
      <w:widowControl w:val="0"/>
      <w:shd w:val="clear" w:color="auto" w:fill="FFFFFF"/>
      <w:spacing w:before="540" w:after="0" w:line="413" w:lineRule="exact"/>
      <w:jc w:val="center"/>
    </w:pPr>
    <w:rPr>
      <w:rFonts w:ascii="Impact" w:eastAsia="Impact" w:hAnsi="Impact" w:cs="Impact"/>
      <w:sz w:val="20"/>
      <w:szCs w:val="20"/>
      <w:lang w:eastAsia="pl-PL"/>
    </w:rPr>
  </w:style>
  <w:style w:type="paragraph" w:customStyle="1" w:styleId="Teksttreci40">
    <w:name w:val="Tekst treści (4)"/>
    <w:basedOn w:val="Normalny"/>
    <w:link w:val="Teksttreci4"/>
    <w:rsid w:val="00D6634D"/>
    <w:pPr>
      <w:widowControl w:val="0"/>
      <w:shd w:val="clear" w:color="auto" w:fill="FFFFFF"/>
      <w:spacing w:after="0" w:line="413" w:lineRule="exact"/>
      <w:jc w:val="center"/>
    </w:pPr>
    <w:rPr>
      <w:rFonts w:ascii="Impact" w:eastAsia="Impact" w:hAnsi="Impact" w:cs="Impact"/>
      <w:sz w:val="21"/>
      <w:szCs w:val="21"/>
      <w:lang w:eastAsia="pl-PL"/>
    </w:rPr>
  </w:style>
  <w:style w:type="character" w:customStyle="1" w:styleId="Nagwek3Znak">
    <w:name w:val="Nagłówek 3 Znak"/>
    <w:aliases w:val="Nagłówek 3 Znak Znak Znak Znak Znak Znak Znak Znak Znak Znak Znak Znak Znak Znak1,Sous_Titre 2 Znak"/>
    <w:basedOn w:val="Domylnaczcionkaakapitu"/>
    <w:link w:val="Nagwek3"/>
    <w:uiPriority w:val="9"/>
    <w:rsid w:val="00512AF7"/>
    <w:rPr>
      <w:rFonts w:ascii="Arial" w:hAnsi="Arial" w:cs="Arial"/>
      <w:b/>
      <w:bCs/>
      <w:sz w:val="26"/>
      <w:szCs w:val="26"/>
      <w:lang w:eastAsia="ar-SA"/>
    </w:rPr>
  </w:style>
  <w:style w:type="character" w:customStyle="1" w:styleId="Nagwek3ZnakZnakZnakZnakZnakZnakZnakZnakZnakZnakZnakZnakZnakZnak">
    <w:name w:val="Nagłówek 3 Znak Znak Znak Znak Znak Znak Znak Znak Znak Znak Znak Znak Znak Znak"/>
    <w:rsid w:val="00512AF7"/>
    <w:rPr>
      <w:rFonts w:ascii="Arial" w:hAnsi="Arial" w:cs="Arial"/>
      <w:b/>
      <w:bCs/>
      <w:sz w:val="26"/>
      <w:szCs w:val="26"/>
      <w:lang w:val="pl-PL" w:eastAsia="ar-SA" w:bidi="ar-SA"/>
    </w:rPr>
  </w:style>
  <w:style w:type="paragraph" w:customStyle="1" w:styleId="Styl2">
    <w:name w:val="Styl2"/>
    <w:basedOn w:val="Normalny"/>
    <w:uiPriority w:val="99"/>
    <w:rsid w:val="00512AF7"/>
    <w:pPr>
      <w:shd w:val="clear" w:color="auto" w:fill="FFFFFF"/>
      <w:suppressAutoHyphens/>
      <w:spacing w:before="240" w:after="120" w:line="240" w:lineRule="auto"/>
      <w:jc w:val="both"/>
    </w:pPr>
    <w:rPr>
      <w:rFonts w:ascii="Arial" w:hAnsi="Arial" w:cs="Arial"/>
      <w:bCs/>
      <w:sz w:val="24"/>
      <w:szCs w:val="24"/>
      <w:lang w:eastAsia="ar-SA"/>
    </w:rPr>
  </w:style>
  <w:style w:type="paragraph" w:customStyle="1" w:styleId="pkt">
    <w:name w:val="pkt"/>
    <w:basedOn w:val="Normalny"/>
    <w:uiPriority w:val="99"/>
    <w:rsid w:val="00512AF7"/>
    <w:pPr>
      <w:spacing w:before="60" w:after="60" w:line="240" w:lineRule="auto"/>
      <w:ind w:left="851" w:hanging="295"/>
      <w:jc w:val="both"/>
    </w:pPr>
    <w:rPr>
      <w:rFonts w:ascii="Arial" w:hAnsi="Arial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512AF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12AF7"/>
    <w:rPr>
      <w:sz w:val="22"/>
      <w:szCs w:val="22"/>
      <w:lang w:val="en-US" w:eastAsia="en-US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512AF7"/>
    <w:pPr>
      <w:spacing w:after="120" w:line="480" w:lineRule="auto"/>
      <w:ind w:left="283"/>
    </w:pPr>
    <w:rPr>
      <w:rFonts w:eastAsia="Calibri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512AF7"/>
    <w:rPr>
      <w:rFonts w:eastAsia="Calibri"/>
      <w:sz w:val="22"/>
      <w:szCs w:val="22"/>
      <w:lang w:eastAsia="en-US"/>
    </w:rPr>
  </w:style>
  <w:style w:type="paragraph" w:customStyle="1" w:styleId="DraftLineWC">
    <w:name w:val="DraftLineW&amp;C"/>
    <w:basedOn w:val="Normalny"/>
    <w:uiPriority w:val="99"/>
    <w:rsid w:val="00512AF7"/>
    <w:pPr>
      <w:suppressAutoHyphens/>
      <w:spacing w:after="160" w:line="240" w:lineRule="auto"/>
      <w:ind w:firstLine="720"/>
      <w:jc w:val="right"/>
    </w:pPr>
    <w:rPr>
      <w:rFonts w:ascii="Times New Roman" w:hAnsi="Times New Roman"/>
      <w:sz w:val="20"/>
      <w:szCs w:val="20"/>
      <w:lang w:eastAsia="ar-SA"/>
    </w:rPr>
  </w:style>
  <w:style w:type="paragraph" w:styleId="NormalnyWeb">
    <w:name w:val="Normal (Web)"/>
    <w:basedOn w:val="Normalny"/>
    <w:unhideWhenUsed/>
    <w:rsid w:val="00512AF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Poradnik">
    <w:name w:val="Poradnik"/>
    <w:basedOn w:val="Normalny"/>
    <w:rsid w:val="00512AF7"/>
    <w:pPr>
      <w:spacing w:before="120" w:after="0" w:line="288" w:lineRule="auto"/>
    </w:pPr>
    <w:rPr>
      <w:rFonts w:ascii="Times New Roman" w:hAnsi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21DF6"/>
    <w:rPr>
      <w:sz w:val="22"/>
      <w:szCs w:val="22"/>
      <w:lang w:val="en-US" w:eastAsia="en-US"/>
    </w:rPr>
  </w:style>
  <w:style w:type="paragraph" w:styleId="Tekstprzypisukocowego">
    <w:name w:val="endnote text"/>
    <w:basedOn w:val="Normalny"/>
    <w:link w:val="TekstprzypisukocowegoZnak"/>
    <w:unhideWhenUsed/>
    <w:rsid w:val="00564FF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64FFD"/>
    <w:rPr>
      <w:lang w:val="en-US" w:eastAsia="en-US"/>
    </w:rPr>
  </w:style>
  <w:style w:type="character" w:styleId="Odwoanieprzypisukocowego">
    <w:name w:val="endnote reference"/>
    <w:basedOn w:val="Domylnaczcionkaakapitu"/>
    <w:unhideWhenUsed/>
    <w:rsid w:val="00564FFD"/>
    <w:rPr>
      <w:vertAlign w:val="superscript"/>
    </w:rPr>
  </w:style>
  <w:style w:type="paragraph" w:customStyle="1" w:styleId="Nagwekspisutreci1">
    <w:name w:val="Nagłówek spisu treści1"/>
    <w:basedOn w:val="Nagwek1"/>
    <w:next w:val="Normalny"/>
    <w:uiPriority w:val="99"/>
    <w:rsid w:val="00FA540A"/>
    <w:pPr>
      <w:pageBreakBefore/>
      <w:shd w:val="clear" w:color="auto" w:fill="FFFFFF"/>
      <w:tabs>
        <w:tab w:val="num" w:pos="360"/>
      </w:tabs>
      <w:spacing w:before="240" w:after="240" w:line="276" w:lineRule="auto"/>
      <w:ind w:left="720"/>
      <w:jc w:val="both"/>
      <w:outlineLvl w:val="9"/>
    </w:pPr>
    <w:rPr>
      <w:rFonts w:eastAsia="Calibri"/>
      <w:bCs/>
      <w:sz w:val="20"/>
      <w:szCs w:val="20"/>
      <w:lang w:eastAsia="en-US"/>
    </w:rPr>
  </w:style>
  <w:style w:type="paragraph" w:customStyle="1" w:styleId="Podpunkt2">
    <w:name w:val="Podpunkt 2"/>
    <w:basedOn w:val="Normalny"/>
    <w:uiPriority w:val="99"/>
    <w:rsid w:val="00F3439B"/>
    <w:pPr>
      <w:numPr>
        <w:ilvl w:val="2"/>
        <w:numId w:val="18"/>
      </w:numPr>
      <w:suppressAutoHyphens/>
      <w:spacing w:after="113" w:line="240" w:lineRule="auto"/>
      <w:outlineLvl w:val="2"/>
    </w:pPr>
    <w:rPr>
      <w:rFonts w:ascii="Arial" w:hAnsi="Arial" w:cs="Arial"/>
      <w:sz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795C7D"/>
    <w:rPr>
      <w:rFonts w:ascii="Arial" w:hAnsi="Arial" w:cs="Arial"/>
      <w:b/>
      <w:bCs/>
      <w:color w:val="0000FF"/>
      <w:sz w:val="36"/>
      <w:szCs w:val="36"/>
    </w:rPr>
  </w:style>
  <w:style w:type="character" w:customStyle="1" w:styleId="Nagwek5Znak">
    <w:name w:val="Nagłówek 5 Znak"/>
    <w:basedOn w:val="Domylnaczcionkaakapitu"/>
    <w:link w:val="Nagwek5"/>
    <w:rsid w:val="00795C7D"/>
    <w:rPr>
      <w:rFonts w:ascii="Cambria" w:hAnsi="Cambria"/>
      <w:color w:val="243F60"/>
      <w:sz w:val="22"/>
      <w:szCs w:val="22"/>
      <w:lang w:eastAsia="en-US"/>
    </w:rPr>
  </w:style>
  <w:style w:type="numbering" w:customStyle="1" w:styleId="Bezlisty1">
    <w:name w:val="Bez listy1"/>
    <w:next w:val="Bezlisty"/>
    <w:uiPriority w:val="99"/>
    <w:semiHidden/>
    <w:unhideWhenUsed/>
    <w:rsid w:val="00795C7D"/>
  </w:style>
  <w:style w:type="numbering" w:customStyle="1" w:styleId="Bezlisty11">
    <w:name w:val="Bez listy11"/>
    <w:next w:val="Bezlisty"/>
    <w:uiPriority w:val="99"/>
    <w:semiHidden/>
    <w:unhideWhenUsed/>
    <w:rsid w:val="00795C7D"/>
  </w:style>
  <w:style w:type="numbering" w:customStyle="1" w:styleId="Styl11">
    <w:name w:val="Styl11"/>
    <w:uiPriority w:val="99"/>
    <w:rsid w:val="00795C7D"/>
    <w:pPr>
      <w:numPr>
        <w:numId w:val="2"/>
      </w:numPr>
    </w:pPr>
  </w:style>
  <w:style w:type="paragraph" w:customStyle="1" w:styleId="Legenda1">
    <w:name w:val="Legenda1"/>
    <w:basedOn w:val="Normalny"/>
    <w:next w:val="Normalny"/>
    <w:uiPriority w:val="35"/>
    <w:unhideWhenUsed/>
    <w:qFormat/>
    <w:rsid w:val="00795C7D"/>
    <w:pPr>
      <w:spacing w:line="240" w:lineRule="auto"/>
    </w:pPr>
    <w:rPr>
      <w:b/>
      <w:bCs/>
      <w:color w:val="4F81BD"/>
      <w:sz w:val="18"/>
      <w:szCs w:val="18"/>
      <w:lang w:val="en-US"/>
    </w:rPr>
  </w:style>
  <w:style w:type="character" w:customStyle="1" w:styleId="Hipercze1">
    <w:name w:val="Hiperłącze1"/>
    <w:basedOn w:val="Domylnaczcionkaakapitu"/>
    <w:uiPriority w:val="99"/>
    <w:unhideWhenUsed/>
    <w:rsid w:val="00795C7D"/>
    <w:rPr>
      <w:color w:val="0000FF"/>
      <w:u w:val="single"/>
    </w:rPr>
  </w:style>
  <w:style w:type="paragraph" w:customStyle="1" w:styleId="Nagwek51">
    <w:name w:val="Nagłówek 51"/>
    <w:basedOn w:val="Normalny"/>
    <w:next w:val="Normalny"/>
    <w:uiPriority w:val="9"/>
    <w:unhideWhenUsed/>
    <w:qFormat/>
    <w:rsid w:val="00795C7D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numbering" w:customStyle="1" w:styleId="Bezlisty111">
    <w:name w:val="Bez listy111"/>
    <w:next w:val="Bezlisty"/>
    <w:uiPriority w:val="99"/>
    <w:semiHidden/>
    <w:unhideWhenUsed/>
    <w:rsid w:val="00795C7D"/>
  </w:style>
  <w:style w:type="paragraph" w:styleId="Tytu">
    <w:name w:val="Title"/>
    <w:basedOn w:val="Normalny"/>
    <w:link w:val="TytuZnak"/>
    <w:qFormat/>
    <w:rsid w:val="00795C7D"/>
    <w:pPr>
      <w:autoSpaceDE w:val="0"/>
      <w:autoSpaceDN w:val="0"/>
      <w:adjustRightInd w:val="0"/>
      <w:spacing w:after="0" w:line="240" w:lineRule="atLeast"/>
      <w:jc w:val="center"/>
    </w:pPr>
    <w:rPr>
      <w:rFonts w:ascii="Arial" w:hAnsi="Arial" w:cs="Arial"/>
      <w:b/>
      <w:bCs/>
      <w:color w:val="000000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795C7D"/>
    <w:rPr>
      <w:rFonts w:ascii="Arial" w:hAnsi="Arial" w:cs="Arial"/>
      <w:b/>
      <w:bCs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795C7D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95C7D"/>
    <w:rPr>
      <w:rFonts w:ascii="Times New Roman" w:hAnsi="Times New Roman"/>
      <w:sz w:val="24"/>
      <w:szCs w:val="24"/>
    </w:rPr>
  </w:style>
  <w:style w:type="paragraph" w:styleId="Listanumerowana">
    <w:name w:val="List Number"/>
    <w:basedOn w:val="Normalny"/>
    <w:uiPriority w:val="99"/>
    <w:rsid w:val="00795C7D"/>
    <w:pPr>
      <w:tabs>
        <w:tab w:val="num" w:pos="360"/>
      </w:tabs>
      <w:spacing w:after="0" w:line="240" w:lineRule="auto"/>
      <w:ind w:left="360" w:hanging="360"/>
    </w:pPr>
    <w:rPr>
      <w:rFonts w:ascii="Arial Narrow" w:hAnsi="Arial Narrow"/>
      <w:sz w:val="20"/>
      <w:szCs w:val="20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795C7D"/>
    <w:pPr>
      <w:spacing w:after="120" w:line="240" w:lineRule="auto"/>
    </w:pPr>
    <w:rPr>
      <w:rFonts w:ascii="Cambria" w:hAnsi="Cambria" w:cs="Cambria"/>
      <w:sz w:val="24"/>
      <w:szCs w:val="24"/>
      <w:lang w:val="en-US"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795C7D"/>
    <w:rPr>
      <w:rFonts w:ascii="Cambria" w:hAnsi="Cambria" w:cs="Cambria"/>
      <w:sz w:val="24"/>
      <w:szCs w:val="24"/>
      <w:lang w:val="en-US"/>
    </w:rPr>
  </w:style>
  <w:style w:type="paragraph" w:customStyle="1" w:styleId="Paragraph">
    <w:name w:val="Paragraph"/>
    <w:basedOn w:val="Normalny"/>
    <w:uiPriority w:val="99"/>
    <w:rsid w:val="00795C7D"/>
    <w:pPr>
      <w:widowControl w:val="0"/>
      <w:spacing w:before="60" w:after="0" w:line="240" w:lineRule="auto"/>
      <w:ind w:left="1418"/>
      <w:jc w:val="both"/>
    </w:pPr>
    <w:rPr>
      <w:rFonts w:ascii="Arial" w:hAnsi="Arial"/>
      <w:sz w:val="20"/>
      <w:szCs w:val="20"/>
      <w:lang w:eastAsia="pl-PL"/>
    </w:rPr>
  </w:style>
  <w:style w:type="paragraph" w:customStyle="1" w:styleId="BodyText22">
    <w:name w:val="Body Text 22"/>
    <w:basedOn w:val="Normalny"/>
    <w:uiPriority w:val="99"/>
    <w:rsid w:val="00795C7D"/>
    <w:pPr>
      <w:tabs>
        <w:tab w:val="left" w:pos="2126"/>
      </w:tabs>
      <w:spacing w:after="0" w:line="240" w:lineRule="auto"/>
      <w:ind w:left="2126" w:hanging="283"/>
      <w:jc w:val="both"/>
    </w:pPr>
    <w:rPr>
      <w:rFonts w:ascii="Arial" w:hAnsi="Arial"/>
      <w:sz w:val="24"/>
      <w:szCs w:val="24"/>
      <w:lang w:eastAsia="pl-PL"/>
    </w:rPr>
  </w:style>
  <w:style w:type="paragraph" w:customStyle="1" w:styleId="Kolorowalistaakcent11">
    <w:name w:val="Kolorowa lista — akcent 11"/>
    <w:basedOn w:val="Normalny"/>
    <w:uiPriority w:val="99"/>
    <w:qFormat/>
    <w:rsid w:val="00795C7D"/>
    <w:pPr>
      <w:ind w:left="720"/>
    </w:pPr>
    <w:rPr>
      <w:rFonts w:cs="Calibri"/>
    </w:rPr>
  </w:style>
  <w:style w:type="paragraph" w:customStyle="1" w:styleId="Punkt">
    <w:name w:val="Punkt"/>
    <w:basedOn w:val="Tekstpodstawowy"/>
    <w:rsid w:val="00795C7D"/>
    <w:pPr>
      <w:spacing w:after="360"/>
    </w:pPr>
    <w:rPr>
      <w:rFonts w:ascii="Arial" w:hAnsi="Arial"/>
      <w:szCs w:val="24"/>
      <w:lang w:val="en-US" w:eastAsia="en-US"/>
    </w:rPr>
  </w:style>
  <w:style w:type="paragraph" w:customStyle="1" w:styleId="Podpunkt">
    <w:name w:val="Podpunkt"/>
    <w:basedOn w:val="Punkt"/>
    <w:uiPriority w:val="99"/>
    <w:rsid w:val="00795C7D"/>
    <w:pPr>
      <w:contextualSpacing/>
    </w:pPr>
  </w:style>
  <w:style w:type="character" w:customStyle="1" w:styleId="DeltaViewInsertion">
    <w:name w:val="DeltaView Insertion"/>
    <w:rsid w:val="00795C7D"/>
  </w:style>
  <w:style w:type="paragraph" w:customStyle="1" w:styleId="Stopka1">
    <w:name w:val="Stopka1"/>
    <w:rsid w:val="00795C7D"/>
    <w:rPr>
      <w:rFonts w:ascii="Times New Roman" w:hAnsi="Times New Roman"/>
      <w:snapToGrid w:val="0"/>
      <w:color w:val="000000"/>
      <w:sz w:val="24"/>
    </w:rPr>
  </w:style>
  <w:style w:type="paragraph" w:customStyle="1" w:styleId="Nagwek20">
    <w:name w:val="Nagłówek2"/>
    <w:basedOn w:val="Normalny"/>
    <w:rsid w:val="00795C7D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795C7D"/>
    <w:pPr>
      <w:spacing w:after="120"/>
      <w:ind w:left="283"/>
    </w:pPr>
    <w:rPr>
      <w:rFonts w:eastAsia="Calibri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95C7D"/>
    <w:rPr>
      <w:rFonts w:eastAsia="Calibri"/>
      <w:sz w:val="16"/>
      <w:szCs w:val="16"/>
      <w:lang w:eastAsia="en-US"/>
    </w:rPr>
  </w:style>
  <w:style w:type="paragraph" w:customStyle="1" w:styleId="xl30">
    <w:name w:val="xl30"/>
    <w:basedOn w:val="Normalny"/>
    <w:uiPriority w:val="99"/>
    <w:rsid w:val="00795C7D"/>
    <w:pPr>
      <w:spacing w:before="100" w:beforeAutospacing="1" w:after="100" w:afterAutospacing="1" w:line="240" w:lineRule="auto"/>
    </w:pPr>
    <w:rPr>
      <w:rFonts w:ascii="Times New Roman" w:eastAsia="Arial Unicode MS" w:hAnsi="Times New Roman"/>
      <w:b/>
      <w:bCs/>
      <w:color w:val="000000"/>
      <w:sz w:val="28"/>
      <w:szCs w:val="28"/>
      <w:lang w:eastAsia="pl-PL"/>
    </w:rPr>
  </w:style>
  <w:style w:type="paragraph" w:customStyle="1" w:styleId="xl115">
    <w:name w:val="xl115"/>
    <w:basedOn w:val="Normalny"/>
    <w:rsid w:val="00795C7D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color w:val="000000"/>
      <w:sz w:val="24"/>
      <w:szCs w:val="24"/>
      <w:lang w:eastAsia="pl-PL"/>
    </w:rPr>
  </w:style>
  <w:style w:type="paragraph" w:styleId="Lista">
    <w:name w:val="List"/>
    <w:basedOn w:val="Normalny"/>
    <w:unhideWhenUsed/>
    <w:rsid w:val="00795C7D"/>
    <w:pPr>
      <w:ind w:left="283" w:hanging="283"/>
      <w:contextualSpacing/>
    </w:pPr>
    <w:rPr>
      <w:rFonts w:eastAsia="Calibri"/>
    </w:rPr>
  </w:style>
  <w:style w:type="paragraph" w:styleId="Zwykytekst">
    <w:name w:val="Plain Text"/>
    <w:basedOn w:val="Normalny"/>
    <w:link w:val="ZwykytekstZnak"/>
    <w:rsid w:val="00795C7D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795C7D"/>
    <w:rPr>
      <w:rFonts w:ascii="Courier New" w:hAnsi="Courier New"/>
      <w:lang w:eastAsia="en-US"/>
    </w:rPr>
  </w:style>
  <w:style w:type="paragraph" w:customStyle="1" w:styleId="wypunktowanie2strona">
    <w:name w:val="!!!wypunktowanie 2 strona"/>
    <w:basedOn w:val="Normalny"/>
    <w:uiPriority w:val="99"/>
    <w:rsid w:val="00795C7D"/>
    <w:pPr>
      <w:numPr>
        <w:ilvl w:val="1"/>
        <w:numId w:val="34"/>
      </w:num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ArialRaport">
    <w:name w:val="Arial Raport"/>
    <w:basedOn w:val="Normalny"/>
    <w:rsid w:val="00795C7D"/>
    <w:pPr>
      <w:spacing w:before="180" w:after="240" w:line="280" w:lineRule="exact"/>
      <w:jc w:val="both"/>
    </w:pPr>
    <w:rPr>
      <w:rFonts w:ascii="Arial" w:eastAsia="Calibri" w:hAnsi="Arial"/>
      <w:szCs w:val="20"/>
    </w:rPr>
  </w:style>
  <w:style w:type="paragraph" w:customStyle="1" w:styleId="Akapitzlist1">
    <w:name w:val="Akapit z listą1"/>
    <w:basedOn w:val="Normalny"/>
    <w:uiPriority w:val="99"/>
    <w:rsid w:val="00795C7D"/>
    <w:pPr>
      <w:ind w:left="720"/>
      <w:contextualSpacing/>
    </w:pPr>
    <w:rPr>
      <w:rFonts w:eastAsia="Calibri"/>
    </w:rPr>
  </w:style>
  <w:style w:type="character" w:styleId="Uwydatnienie">
    <w:name w:val="Emphasis"/>
    <w:uiPriority w:val="20"/>
    <w:qFormat/>
    <w:rsid w:val="00795C7D"/>
    <w:rPr>
      <w:b/>
      <w:bCs/>
      <w:i w:val="0"/>
      <w:iCs w:val="0"/>
    </w:rPr>
  </w:style>
  <w:style w:type="character" w:customStyle="1" w:styleId="st1">
    <w:name w:val="st1"/>
    <w:rsid w:val="00795C7D"/>
  </w:style>
  <w:style w:type="character" w:styleId="Pogrubienie">
    <w:name w:val="Strong"/>
    <w:basedOn w:val="Domylnaczcionkaakapitu"/>
    <w:uiPriority w:val="22"/>
    <w:qFormat/>
    <w:rsid w:val="00795C7D"/>
    <w:rPr>
      <w:b/>
      <w:bCs/>
    </w:rPr>
  </w:style>
  <w:style w:type="paragraph" w:customStyle="1" w:styleId="Podtytugwny">
    <w:name w:val="Podtytuł główny"/>
    <w:basedOn w:val="Normalny"/>
    <w:rsid w:val="00795C7D"/>
    <w:pPr>
      <w:spacing w:after="120" w:line="360" w:lineRule="auto"/>
      <w:jc w:val="center"/>
    </w:pPr>
    <w:rPr>
      <w:rFonts w:ascii="Arial" w:hAnsi="Arial"/>
      <w:b/>
      <w:bCs/>
      <w:sz w:val="44"/>
      <w:szCs w:val="20"/>
      <w:lang w:eastAsia="pl-PL"/>
    </w:rPr>
  </w:style>
  <w:style w:type="paragraph" w:styleId="Spistreci2">
    <w:name w:val="toc 2"/>
    <w:basedOn w:val="Spistreci3"/>
    <w:next w:val="Spistreci3"/>
    <w:link w:val="Spistreci2Znak"/>
    <w:uiPriority w:val="39"/>
    <w:qFormat/>
    <w:rsid w:val="00795C7D"/>
    <w:pPr>
      <w:widowControl w:val="0"/>
      <w:tabs>
        <w:tab w:val="left" w:pos="709"/>
        <w:tab w:val="left" w:pos="1208"/>
        <w:tab w:val="right" w:leader="dot" w:pos="9072"/>
      </w:tabs>
      <w:autoSpaceDE w:val="0"/>
      <w:autoSpaceDN w:val="0"/>
      <w:adjustRightInd w:val="0"/>
      <w:spacing w:before="80" w:after="0" w:line="240" w:lineRule="auto"/>
      <w:ind w:left="714" w:hanging="357"/>
    </w:pPr>
    <w:rPr>
      <w:rFonts w:ascii="Arial" w:eastAsia="Times New Roman" w:hAnsi="Arial" w:cs="Arial"/>
      <w:sz w:val="26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795C7D"/>
    <w:pPr>
      <w:spacing w:after="100"/>
      <w:ind w:left="440"/>
    </w:pPr>
    <w:rPr>
      <w:rFonts w:eastAsia="Calibri"/>
    </w:rPr>
  </w:style>
  <w:style w:type="character" w:customStyle="1" w:styleId="Spistreci2Znak">
    <w:name w:val="Spis treści 2 Znak"/>
    <w:basedOn w:val="Domylnaczcionkaakapitu"/>
    <w:link w:val="Spistreci2"/>
    <w:uiPriority w:val="39"/>
    <w:rsid w:val="00795C7D"/>
    <w:rPr>
      <w:rFonts w:ascii="Arial" w:hAnsi="Arial" w:cs="Arial"/>
      <w:sz w:val="26"/>
    </w:rPr>
  </w:style>
  <w:style w:type="paragraph" w:customStyle="1" w:styleId="Tekstpodstawowy31">
    <w:name w:val="Tekst podstawowy 31"/>
    <w:basedOn w:val="Normalny"/>
    <w:rsid w:val="00795C7D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/>
      <w:sz w:val="24"/>
      <w:szCs w:val="20"/>
      <w:lang w:eastAsia="ar-SA"/>
    </w:rPr>
  </w:style>
  <w:style w:type="paragraph" w:customStyle="1" w:styleId="OFRBody1">
    <w:name w:val="OFR Body 1"/>
    <w:basedOn w:val="Normalny"/>
    <w:rsid w:val="00795C7D"/>
    <w:pPr>
      <w:widowControl w:val="0"/>
      <w:suppressAutoHyphens/>
      <w:spacing w:after="80" w:line="360" w:lineRule="auto"/>
      <w:jc w:val="both"/>
    </w:pPr>
    <w:rPr>
      <w:rFonts w:ascii="Times New Roman" w:eastAsia="Lucida Sans Unicode" w:hAnsi="Times New Roman"/>
      <w:szCs w:val="20"/>
      <w:lang w:eastAsia="ar-SA"/>
    </w:rPr>
  </w:style>
  <w:style w:type="paragraph" w:customStyle="1" w:styleId="Lista21">
    <w:name w:val="Lista 21"/>
    <w:basedOn w:val="Normalny"/>
    <w:rsid w:val="00795C7D"/>
    <w:pPr>
      <w:widowControl w:val="0"/>
      <w:suppressAutoHyphens/>
      <w:spacing w:after="0" w:line="240" w:lineRule="auto"/>
      <w:ind w:left="566" w:hanging="283"/>
    </w:pPr>
    <w:rPr>
      <w:rFonts w:ascii="Gill Alt OnePl MT" w:eastAsia="Lucida Sans Unicode" w:hAnsi="Gill Alt OnePl MT"/>
      <w:sz w:val="24"/>
      <w:szCs w:val="24"/>
      <w:lang w:eastAsia="ar-SA"/>
    </w:rPr>
  </w:style>
  <w:style w:type="paragraph" w:customStyle="1" w:styleId="ustpumowy">
    <w:name w:val="ustęp umowy"/>
    <w:rsid w:val="00795C7D"/>
    <w:pPr>
      <w:keepLines/>
      <w:spacing w:before="120"/>
      <w:jc w:val="both"/>
    </w:pPr>
    <w:rPr>
      <w:rFonts w:ascii="Arial" w:hAnsi="Arial" w:cs="Arial"/>
      <w:sz w:val="22"/>
    </w:rPr>
  </w:style>
  <w:style w:type="paragraph" w:styleId="Mapadokumentu">
    <w:name w:val="Document Map"/>
    <w:basedOn w:val="Normalny"/>
    <w:link w:val="MapadokumentuZnak"/>
    <w:uiPriority w:val="99"/>
    <w:unhideWhenUsed/>
    <w:rsid w:val="00795C7D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795C7D"/>
    <w:rPr>
      <w:rFonts w:ascii="Tahoma" w:eastAsia="Calibri" w:hAnsi="Tahoma" w:cs="Tahoma"/>
      <w:sz w:val="16"/>
      <w:szCs w:val="16"/>
      <w:lang w:eastAsia="en-US"/>
    </w:rPr>
  </w:style>
  <w:style w:type="paragraph" w:customStyle="1" w:styleId="xl65">
    <w:name w:val="xl65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Times New Roman" w:hAnsi="Times New Roman"/>
      <w:sz w:val="24"/>
      <w:szCs w:val="24"/>
      <w:lang w:eastAsia="pl-PL"/>
    </w:rPr>
  </w:style>
  <w:style w:type="paragraph" w:customStyle="1" w:styleId="xl66">
    <w:name w:val="xl66"/>
    <w:basedOn w:val="Normalny"/>
    <w:rsid w:val="00795C7D"/>
    <w:pPr>
      <w:spacing w:before="100" w:beforeAutospacing="1" w:after="100" w:afterAutospacing="1" w:line="240" w:lineRule="auto"/>
      <w:textAlignment w:val="bottom"/>
    </w:pPr>
    <w:rPr>
      <w:rFonts w:ascii="Times New Roman" w:hAnsi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Times New Roman" w:hAnsi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Arial" w:hAnsi="Arial" w:cs="Arial"/>
      <w:sz w:val="16"/>
      <w:szCs w:val="16"/>
      <w:lang w:eastAsia="pl-PL"/>
    </w:rPr>
  </w:style>
  <w:style w:type="paragraph" w:customStyle="1" w:styleId="xl70">
    <w:name w:val="xl70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Arial" w:hAnsi="Arial" w:cs="Arial"/>
      <w:sz w:val="24"/>
      <w:szCs w:val="24"/>
      <w:lang w:eastAsia="pl-PL"/>
    </w:rPr>
  </w:style>
  <w:style w:type="paragraph" w:customStyle="1" w:styleId="xl71">
    <w:name w:val="xl71"/>
    <w:basedOn w:val="Normalny"/>
    <w:rsid w:val="00795C7D"/>
    <w:pPr>
      <w:spacing w:before="100" w:beforeAutospacing="1" w:after="100" w:afterAutospacing="1" w:line="240" w:lineRule="auto"/>
      <w:textAlignment w:val="bottom"/>
    </w:pPr>
    <w:rPr>
      <w:rFonts w:ascii="Times New Roman" w:hAnsi="Times New Roman"/>
      <w:sz w:val="24"/>
      <w:szCs w:val="24"/>
      <w:lang w:eastAsia="pl-PL"/>
    </w:rPr>
  </w:style>
  <w:style w:type="paragraph" w:customStyle="1" w:styleId="xl72">
    <w:name w:val="xl72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Arial" w:hAnsi="Arial" w:cs="Arial"/>
      <w:sz w:val="24"/>
      <w:szCs w:val="24"/>
      <w:lang w:eastAsia="pl-PL"/>
    </w:rPr>
  </w:style>
  <w:style w:type="paragraph" w:customStyle="1" w:styleId="xl73">
    <w:name w:val="xl73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75">
    <w:name w:val="xl75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Arial" w:hAnsi="Arial" w:cs="Arial"/>
      <w:sz w:val="16"/>
      <w:szCs w:val="16"/>
      <w:lang w:eastAsia="pl-PL"/>
    </w:rPr>
  </w:style>
  <w:style w:type="paragraph" w:customStyle="1" w:styleId="xl76">
    <w:name w:val="xl76"/>
    <w:basedOn w:val="Normalny"/>
    <w:rsid w:val="00795C7D"/>
    <w:pP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77">
    <w:name w:val="xl77"/>
    <w:basedOn w:val="Normalny"/>
    <w:rsid w:val="00795C7D"/>
    <w:pPr>
      <w:pBdr>
        <w:lef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78">
    <w:name w:val="xl78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79">
    <w:name w:val="xl79"/>
    <w:basedOn w:val="Normalny"/>
    <w:rsid w:val="00795C7D"/>
    <w:pPr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80">
    <w:name w:val="xl80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81">
    <w:name w:val="xl81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82">
    <w:name w:val="xl82"/>
    <w:basedOn w:val="Normalny"/>
    <w:rsid w:val="00795C7D"/>
    <w:pPr>
      <w:pBdr>
        <w:top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numbering" w:customStyle="1" w:styleId="Bezlisty1111">
    <w:name w:val="Bez listy1111"/>
    <w:next w:val="Bezlisty"/>
    <w:uiPriority w:val="99"/>
    <w:semiHidden/>
    <w:unhideWhenUsed/>
    <w:rsid w:val="00795C7D"/>
  </w:style>
  <w:style w:type="character" w:styleId="UyteHipercze">
    <w:name w:val="FollowedHyperlink"/>
    <w:basedOn w:val="Domylnaczcionkaakapitu"/>
    <w:uiPriority w:val="99"/>
    <w:unhideWhenUsed/>
    <w:rsid w:val="00795C7D"/>
    <w:rPr>
      <w:color w:val="800080"/>
      <w:u w:val="single"/>
    </w:rPr>
  </w:style>
  <w:style w:type="character" w:customStyle="1" w:styleId="Nagwek1Znak1">
    <w:name w:val="Nagłówek 1 Znak1"/>
    <w:aliases w:val="Heading One Znak1"/>
    <w:basedOn w:val="Domylnaczcionkaakapitu"/>
    <w:uiPriority w:val="99"/>
    <w:rsid w:val="00795C7D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TekstkomentarzaZnak1">
    <w:name w:val="Tekst komentarza Znak1"/>
    <w:aliases w:val="Znak Znak1,Znak Znak Znak Znak1,Tekst podstawowy 31 Znak Znak1"/>
    <w:basedOn w:val="Domylnaczcionkaakapitu"/>
    <w:semiHidden/>
    <w:rsid w:val="00795C7D"/>
    <w:rPr>
      <w:lang w:eastAsia="en-US"/>
    </w:rPr>
  </w:style>
  <w:style w:type="table" w:customStyle="1" w:styleId="Tabela-Siatka11">
    <w:name w:val="Tabela - Siatka11"/>
    <w:basedOn w:val="Standardowy"/>
    <w:next w:val="Tabela-Siatka"/>
    <w:rsid w:val="00795C7D"/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1">
    <w:name w:val="Nagłówek 5 Znak1"/>
    <w:basedOn w:val="Domylnaczcionkaakapitu"/>
    <w:uiPriority w:val="9"/>
    <w:semiHidden/>
    <w:rsid w:val="00795C7D"/>
    <w:rPr>
      <w:rFonts w:ascii="Cambria" w:eastAsia="Times New Roman" w:hAnsi="Cambria" w:cs="Times New Roman"/>
      <w:color w:val="243F60"/>
      <w:sz w:val="22"/>
      <w:szCs w:val="22"/>
      <w:lang w:val="en-US" w:eastAsia="en-US"/>
    </w:rPr>
  </w:style>
  <w:style w:type="numbering" w:customStyle="1" w:styleId="Bezlisty2">
    <w:name w:val="Bez listy2"/>
    <w:next w:val="Bezlisty"/>
    <w:uiPriority w:val="99"/>
    <w:semiHidden/>
    <w:unhideWhenUsed/>
    <w:rsid w:val="00795C7D"/>
  </w:style>
  <w:style w:type="table" w:customStyle="1" w:styleId="Tabela-Siatka2">
    <w:name w:val="Tabela - Siatka2"/>
    <w:basedOn w:val="Standardowy"/>
    <w:next w:val="Tabela-Siatka"/>
    <w:uiPriority w:val="59"/>
    <w:rsid w:val="00795C7D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795C7D"/>
  </w:style>
  <w:style w:type="table" w:customStyle="1" w:styleId="Tabela-Siatka12">
    <w:name w:val="Tabela - Siatka12"/>
    <w:basedOn w:val="Standardowy"/>
    <w:next w:val="Tabela-Siatka"/>
    <w:uiPriority w:val="59"/>
    <w:rsid w:val="00795C7D"/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Normalny"/>
    <w:rsid w:val="00795C7D"/>
    <w:pPr>
      <w:spacing w:before="100" w:beforeAutospacing="1" w:after="100" w:afterAutospacing="1" w:line="240" w:lineRule="auto"/>
    </w:pPr>
    <w:rPr>
      <w:rFonts w:ascii="Arial" w:hAnsi="Arial" w:cs="Arial"/>
      <w:color w:val="000000"/>
      <w:sz w:val="18"/>
      <w:szCs w:val="18"/>
      <w:lang w:eastAsia="pl-PL"/>
    </w:rPr>
  </w:style>
  <w:style w:type="paragraph" w:customStyle="1" w:styleId="xl63">
    <w:name w:val="xl63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18"/>
      <w:szCs w:val="18"/>
      <w:lang w:eastAsia="pl-PL"/>
    </w:rPr>
  </w:style>
  <w:style w:type="paragraph" w:customStyle="1" w:styleId="xl64">
    <w:name w:val="xl64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eastAsia="pl-PL"/>
    </w:rPr>
  </w:style>
  <w:style w:type="numbering" w:customStyle="1" w:styleId="Bezlisty3">
    <w:name w:val="Bez listy3"/>
    <w:next w:val="Bezlisty"/>
    <w:uiPriority w:val="99"/>
    <w:semiHidden/>
    <w:unhideWhenUsed/>
    <w:rsid w:val="00795C7D"/>
  </w:style>
  <w:style w:type="table" w:customStyle="1" w:styleId="Tabela-Siatka3">
    <w:name w:val="Tabela - Siatka3"/>
    <w:basedOn w:val="Standardowy"/>
    <w:next w:val="Tabela-Siatka"/>
    <w:rsid w:val="00795C7D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795C7D"/>
  </w:style>
  <w:style w:type="table" w:customStyle="1" w:styleId="Tabela-Siatka13">
    <w:name w:val="Tabela - Siatka13"/>
    <w:basedOn w:val="Standardowy"/>
    <w:next w:val="Tabela-Siatka"/>
    <w:uiPriority w:val="59"/>
    <w:rsid w:val="00795C7D"/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795C7D"/>
  </w:style>
  <w:style w:type="table" w:customStyle="1" w:styleId="Tabela-Siatka4">
    <w:name w:val="Tabela - Siatka4"/>
    <w:basedOn w:val="Standardowy"/>
    <w:next w:val="Tabela-Siatka"/>
    <w:uiPriority w:val="59"/>
    <w:rsid w:val="00795C7D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795C7D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DefinitionsGrid122">
    <w:name w:val="Table Definitions Grid122"/>
    <w:basedOn w:val="Standardowy"/>
    <w:next w:val="Tabela-Siatka"/>
    <w:uiPriority w:val="39"/>
    <w:rsid w:val="00795C7D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795C7D"/>
  </w:style>
  <w:style w:type="table" w:customStyle="1" w:styleId="Tabela-Siatka6">
    <w:name w:val="Tabela - Siatka6"/>
    <w:basedOn w:val="Standardowy"/>
    <w:next w:val="Tabela-Siatka"/>
    <w:uiPriority w:val="59"/>
    <w:rsid w:val="00795C7D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795C7D"/>
  </w:style>
  <w:style w:type="table" w:customStyle="1" w:styleId="Tabela-Siatka7">
    <w:name w:val="Tabela - Siatka7"/>
    <w:basedOn w:val="Standardowy"/>
    <w:next w:val="Tabela-Siatka"/>
    <w:uiPriority w:val="59"/>
    <w:rsid w:val="00795C7D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6">
    <w:name w:val="font6"/>
    <w:basedOn w:val="Normalny"/>
    <w:rsid w:val="00795C7D"/>
    <w:pPr>
      <w:spacing w:before="100" w:beforeAutospacing="1" w:after="100" w:afterAutospacing="1" w:line="240" w:lineRule="auto"/>
    </w:pPr>
    <w:rPr>
      <w:b/>
      <w:bCs/>
      <w:color w:val="1F497D"/>
      <w:lang w:eastAsia="pl-PL"/>
    </w:rPr>
  </w:style>
  <w:style w:type="paragraph" w:customStyle="1" w:styleId="font7">
    <w:name w:val="font7"/>
    <w:basedOn w:val="Normalny"/>
    <w:rsid w:val="00795C7D"/>
    <w:pPr>
      <w:spacing w:before="100" w:beforeAutospacing="1" w:after="100" w:afterAutospacing="1" w:line="240" w:lineRule="auto"/>
    </w:pPr>
    <w:rPr>
      <w:b/>
      <w:bCs/>
      <w:lang w:eastAsia="pl-PL"/>
    </w:rPr>
  </w:style>
  <w:style w:type="paragraph" w:customStyle="1" w:styleId="xl83">
    <w:name w:val="xl83"/>
    <w:basedOn w:val="Normalny"/>
    <w:rsid w:val="00795C7D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pl-PL"/>
    </w:rPr>
  </w:style>
  <w:style w:type="numbering" w:customStyle="1" w:styleId="Bezlisty7">
    <w:name w:val="Bez listy7"/>
    <w:next w:val="Bezlisty"/>
    <w:semiHidden/>
    <w:rsid w:val="00795C7D"/>
  </w:style>
  <w:style w:type="character" w:customStyle="1" w:styleId="WW8Num1z0">
    <w:name w:val="WW8Num1z0"/>
    <w:rsid w:val="00795C7D"/>
    <w:rPr>
      <w:rFonts w:cs="Arial"/>
    </w:rPr>
  </w:style>
  <w:style w:type="character" w:customStyle="1" w:styleId="WW8Num3z0">
    <w:name w:val="WW8Num3z0"/>
    <w:rsid w:val="00795C7D"/>
    <w:rPr>
      <w:rFonts w:ascii="Wingdings" w:hAnsi="Wingdings" w:cs="StarSymbol"/>
      <w:sz w:val="18"/>
      <w:szCs w:val="18"/>
    </w:rPr>
  </w:style>
  <w:style w:type="character" w:customStyle="1" w:styleId="WW8Num3z1">
    <w:name w:val="WW8Num3z1"/>
    <w:rsid w:val="00795C7D"/>
    <w:rPr>
      <w:rFonts w:ascii="Wingdings 2" w:hAnsi="Wingdings 2" w:cs="StarSymbol"/>
      <w:sz w:val="18"/>
      <w:szCs w:val="18"/>
    </w:rPr>
  </w:style>
  <w:style w:type="character" w:customStyle="1" w:styleId="WW8Num3z2">
    <w:name w:val="WW8Num3z2"/>
    <w:rsid w:val="00795C7D"/>
    <w:rPr>
      <w:rFonts w:ascii="StarSymbol" w:hAnsi="StarSymbol" w:cs="StarSymbol"/>
      <w:sz w:val="18"/>
      <w:szCs w:val="18"/>
    </w:rPr>
  </w:style>
  <w:style w:type="character" w:customStyle="1" w:styleId="Absatz-Standardschriftart">
    <w:name w:val="Absatz-Standardschriftart"/>
    <w:rsid w:val="00795C7D"/>
  </w:style>
  <w:style w:type="character" w:customStyle="1" w:styleId="WW-Absatz-Standardschriftart">
    <w:name w:val="WW-Absatz-Standardschriftart"/>
    <w:rsid w:val="00795C7D"/>
  </w:style>
  <w:style w:type="character" w:customStyle="1" w:styleId="WW-Absatz-Standardschriftart1">
    <w:name w:val="WW-Absatz-Standardschriftart1"/>
    <w:rsid w:val="00795C7D"/>
  </w:style>
  <w:style w:type="character" w:customStyle="1" w:styleId="WW-Absatz-Standardschriftart11">
    <w:name w:val="WW-Absatz-Standardschriftart11"/>
    <w:rsid w:val="00795C7D"/>
  </w:style>
  <w:style w:type="character" w:customStyle="1" w:styleId="WW-Absatz-Standardschriftart111">
    <w:name w:val="WW-Absatz-Standardschriftart111"/>
    <w:rsid w:val="00795C7D"/>
  </w:style>
  <w:style w:type="character" w:customStyle="1" w:styleId="WW-Absatz-Standardschriftart1111">
    <w:name w:val="WW-Absatz-Standardschriftart1111"/>
    <w:rsid w:val="00795C7D"/>
  </w:style>
  <w:style w:type="character" w:customStyle="1" w:styleId="WW-Absatz-Standardschriftart11111">
    <w:name w:val="WW-Absatz-Standardschriftart11111"/>
    <w:rsid w:val="00795C7D"/>
  </w:style>
  <w:style w:type="character" w:customStyle="1" w:styleId="WW-Absatz-Standardschriftart111111">
    <w:name w:val="WW-Absatz-Standardschriftart111111"/>
    <w:rsid w:val="00795C7D"/>
  </w:style>
  <w:style w:type="character" w:customStyle="1" w:styleId="WW-Absatz-Standardschriftart1111111">
    <w:name w:val="WW-Absatz-Standardschriftart1111111"/>
    <w:rsid w:val="00795C7D"/>
  </w:style>
  <w:style w:type="character" w:customStyle="1" w:styleId="WW-Absatz-Standardschriftart11111111">
    <w:name w:val="WW-Absatz-Standardschriftart11111111"/>
    <w:rsid w:val="00795C7D"/>
  </w:style>
  <w:style w:type="character" w:customStyle="1" w:styleId="WW-Absatz-Standardschriftart111111111">
    <w:name w:val="WW-Absatz-Standardschriftart111111111"/>
    <w:rsid w:val="00795C7D"/>
  </w:style>
  <w:style w:type="character" w:customStyle="1" w:styleId="WW-Absatz-Standardschriftart1111111111">
    <w:name w:val="WW-Absatz-Standardschriftart1111111111"/>
    <w:rsid w:val="00795C7D"/>
  </w:style>
  <w:style w:type="character" w:customStyle="1" w:styleId="WW-Absatz-Standardschriftart11111111111">
    <w:name w:val="WW-Absatz-Standardschriftart11111111111"/>
    <w:rsid w:val="00795C7D"/>
  </w:style>
  <w:style w:type="character" w:customStyle="1" w:styleId="Domylnaczcionkaakapitu1">
    <w:name w:val="Domyślna czcionka akapitu1"/>
    <w:rsid w:val="00795C7D"/>
  </w:style>
  <w:style w:type="character" w:customStyle="1" w:styleId="Symbolewypunktowania">
    <w:name w:val="Symbole wypunktowania"/>
    <w:rsid w:val="00795C7D"/>
    <w:rPr>
      <w:rFonts w:ascii="StarSymbol" w:eastAsia="StarSymbol" w:hAnsi="StarSymbol" w:cs="StarSymbol"/>
      <w:sz w:val="18"/>
      <w:szCs w:val="18"/>
    </w:rPr>
  </w:style>
  <w:style w:type="paragraph" w:customStyle="1" w:styleId="Nagwek10">
    <w:name w:val="Nagłówek1"/>
    <w:basedOn w:val="Normalny"/>
    <w:next w:val="Tekstpodstawowy"/>
    <w:rsid w:val="00795C7D"/>
    <w:pPr>
      <w:keepNext/>
      <w:suppressAutoHyphens/>
      <w:spacing w:before="240" w:after="120" w:line="240" w:lineRule="auto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795C7D"/>
    <w:pPr>
      <w:suppressLineNumbers/>
      <w:suppressAutoHyphens/>
      <w:spacing w:before="120" w:after="120" w:line="240" w:lineRule="auto"/>
    </w:pPr>
    <w:rPr>
      <w:rFonts w:ascii="Arial Narrow" w:hAnsi="Arial Narrow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795C7D"/>
    <w:pPr>
      <w:suppressLineNumbers/>
      <w:suppressAutoHyphens/>
      <w:spacing w:after="0" w:line="240" w:lineRule="auto"/>
    </w:pPr>
    <w:rPr>
      <w:rFonts w:ascii="Arial Narrow" w:hAnsi="Arial Narrow" w:cs="Tahoma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95C7D"/>
    <w:pPr>
      <w:suppressAutoHyphens/>
      <w:spacing w:after="0" w:line="360" w:lineRule="auto"/>
      <w:jc w:val="both"/>
    </w:pPr>
    <w:rPr>
      <w:rFonts w:ascii="Arial Narrow" w:hAnsi="Arial Narrow"/>
      <w:sz w:val="24"/>
      <w:szCs w:val="24"/>
      <w:lang w:eastAsia="ar-SA"/>
    </w:rPr>
  </w:style>
  <w:style w:type="paragraph" w:customStyle="1" w:styleId="Zawartoramki">
    <w:name w:val="Zawartość ramki"/>
    <w:basedOn w:val="Tekstpodstawowy"/>
    <w:rsid w:val="00795C7D"/>
    <w:pPr>
      <w:suppressAutoHyphens/>
    </w:pPr>
    <w:rPr>
      <w:rFonts w:ascii="Arial Narrow" w:hAnsi="Arial Narrow"/>
      <w:color w:val="000000"/>
      <w:lang w:eastAsia="ar-SA"/>
    </w:rPr>
  </w:style>
  <w:style w:type="paragraph" w:customStyle="1" w:styleId="Tekstpodstawowywcity21">
    <w:name w:val="Tekst podstawowy wcięty 21"/>
    <w:basedOn w:val="Normalny"/>
    <w:rsid w:val="00795C7D"/>
    <w:pPr>
      <w:suppressAutoHyphens/>
      <w:spacing w:after="0" w:line="240" w:lineRule="auto"/>
      <w:ind w:left="426"/>
      <w:jc w:val="both"/>
    </w:pPr>
    <w:rPr>
      <w:rFonts w:ascii="Times New Roman" w:hAnsi="Times New Roman"/>
      <w:sz w:val="24"/>
      <w:szCs w:val="20"/>
      <w:lang w:eastAsia="ar-SA"/>
    </w:rPr>
  </w:style>
  <w:style w:type="paragraph" w:customStyle="1" w:styleId="Tekstpodstawowyzwciciem2">
    <w:name w:val="Tekst podstawowy z wcięciem2"/>
    <w:basedOn w:val="Tekstpodstawowy"/>
    <w:rsid w:val="00795C7D"/>
    <w:pPr>
      <w:suppressAutoHyphens/>
      <w:spacing w:after="120"/>
      <w:ind w:firstLine="283"/>
      <w:jc w:val="left"/>
    </w:pPr>
    <w:rPr>
      <w:rFonts w:ascii="Arial" w:hAnsi="Arial"/>
      <w:szCs w:val="20"/>
      <w:lang w:eastAsia="ar-SA"/>
    </w:rPr>
  </w:style>
  <w:style w:type="numbering" w:customStyle="1" w:styleId="Bezlisty8">
    <w:name w:val="Bez listy8"/>
    <w:next w:val="Bezlisty"/>
    <w:uiPriority w:val="99"/>
    <w:semiHidden/>
    <w:unhideWhenUsed/>
    <w:rsid w:val="00795C7D"/>
  </w:style>
  <w:style w:type="numbering" w:customStyle="1" w:styleId="Bezlisty9">
    <w:name w:val="Bez listy9"/>
    <w:next w:val="Bezlisty"/>
    <w:uiPriority w:val="99"/>
    <w:semiHidden/>
    <w:unhideWhenUsed/>
    <w:rsid w:val="0010055D"/>
  </w:style>
  <w:style w:type="table" w:customStyle="1" w:styleId="Tabela-Siatka8">
    <w:name w:val="Tabela - Siatka8"/>
    <w:basedOn w:val="Standardowy"/>
    <w:next w:val="Tabela-Siatka"/>
    <w:uiPriority w:val="59"/>
    <w:rsid w:val="0010055D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next w:val="Tabela-Siatka"/>
    <w:uiPriority w:val="59"/>
    <w:rsid w:val="00273ECD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3">
    <w:name w:val="Tabela - Siatka33"/>
    <w:basedOn w:val="Standardowy"/>
    <w:next w:val="Tabela-Siatka"/>
    <w:uiPriority w:val="59"/>
    <w:rsid w:val="008703FE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ytatintensywny1">
    <w:name w:val="Cytat intensywny1"/>
    <w:basedOn w:val="Normalny"/>
    <w:next w:val="Normalny"/>
    <w:uiPriority w:val="30"/>
    <w:qFormat/>
    <w:rsid w:val="0078415B"/>
    <w:pPr>
      <w:pBdr>
        <w:bottom w:val="single" w:sz="4" w:space="4" w:color="4F81BD"/>
      </w:pBdr>
      <w:spacing w:before="200" w:after="280"/>
      <w:ind w:left="936" w:right="936"/>
    </w:pPr>
    <w:rPr>
      <w:rFonts w:eastAsia="Calibri"/>
      <w:b/>
      <w:bCs/>
      <w:i/>
      <w:iCs/>
      <w:color w:val="4F81BD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8415B"/>
    <w:rPr>
      <w:rFonts w:ascii="Calibri" w:eastAsia="Calibri" w:hAnsi="Calibri" w:cs="Times New Roman"/>
      <w:b/>
      <w:bCs/>
      <w:i/>
      <w:iCs/>
      <w:color w:val="4F81BD"/>
    </w:rPr>
  </w:style>
  <w:style w:type="table" w:customStyle="1" w:styleId="TableDefinitionsGrid123">
    <w:name w:val="Table Definitions Grid123"/>
    <w:basedOn w:val="Standardowy"/>
    <w:next w:val="Tabela-Siatka"/>
    <w:uiPriority w:val="39"/>
    <w:rsid w:val="0078415B"/>
    <w:rPr>
      <w:rFonts w:ascii="Times New Roman" w:hAnsi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8415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Calibri"/>
      <w:b/>
      <w:bCs/>
      <w:i/>
      <w:iCs/>
      <w:color w:val="4F81BD"/>
      <w:sz w:val="20"/>
      <w:szCs w:val="20"/>
      <w:lang w:eastAsia="pl-PL"/>
    </w:rPr>
  </w:style>
  <w:style w:type="character" w:customStyle="1" w:styleId="CytatintensywnyZnak1">
    <w:name w:val="Cytat intensywny Znak1"/>
    <w:basedOn w:val="Domylnaczcionkaakapitu"/>
    <w:uiPriority w:val="30"/>
    <w:rsid w:val="0078415B"/>
    <w:rPr>
      <w:i/>
      <w:iCs/>
      <w:color w:val="4F81BD" w:themeColor="accent1"/>
      <w:sz w:val="22"/>
      <w:szCs w:val="22"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99"/>
    <w:rsid w:val="000A4C76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rsid w:val="000A4C76"/>
    <w:rPr>
      <w:rFonts w:ascii="Verdana" w:hAnsi="Verdana" w:cs="Verdana"/>
      <w:color w:val="000000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"/>
    <w:rsid w:val="000A4C76"/>
    <w:rPr>
      <w:rFonts w:ascii="Verdana" w:hAnsi="Verdana" w:cs="Verdana"/>
      <w:color w:val="000000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9"/>
    <w:rsid w:val="000A4C76"/>
    <w:rPr>
      <w:rFonts w:ascii="Verdana" w:hAnsi="Verdana" w:cs="Verdana"/>
      <w:color w:val="000000"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99"/>
    <w:rsid w:val="000A4C76"/>
    <w:rPr>
      <w:rFonts w:ascii="Verdana" w:hAnsi="Verdana" w:cs="Verdana"/>
      <w:color w:val="000000"/>
      <w:lang w:eastAsia="en-US"/>
    </w:rPr>
  </w:style>
  <w:style w:type="character" w:customStyle="1" w:styleId="DefaultChar">
    <w:name w:val="Default Char"/>
    <w:basedOn w:val="Domylnaczcionkaakapitu"/>
    <w:link w:val="Default"/>
    <w:locked/>
    <w:rsid w:val="000A4C76"/>
    <w:rPr>
      <w:rFonts w:ascii="Arial" w:eastAsia="Calibri" w:hAnsi="Arial" w:cs="Arial"/>
      <w:sz w:val="22"/>
      <w:szCs w:val="22"/>
      <w:lang w:eastAsia="en-US"/>
    </w:rPr>
  </w:style>
  <w:style w:type="paragraph" w:customStyle="1" w:styleId="Nagwek21">
    <w:name w:val="Nagłówek 21"/>
    <w:basedOn w:val="Normalny"/>
    <w:next w:val="Normalny"/>
    <w:unhideWhenUsed/>
    <w:qFormat/>
    <w:rsid w:val="000A4C76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  <w:lang w:eastAsia="pl-PL"/>
    </w:rPr>
  </w:style>
  <w:style w:type="paragraph" w:customStyle="1" w:styleId="Paragraf">
    <w:name w:val="Paragraf"/>
    <w:basedOn w:val="Normalny"/>
    <w:next w:val="Ustp"/>
    <w:qFormat/>
    <w:rsid w:val="000A4C76"/>
    <w:pPr>
      <w:keepNext/>
      <w:keepLines/>
      <w:tabs>
        <w:tab w:val="num" w:pos="709"/>
      </w:tabs>
      <w:spacing w:before="600" w:after="180" w:line="240" w:lineRule="auto"/>
      <w:ind w:left="709" w:hanging="709"/>
      <w:jc w:val="both"/>
      <w:outlineLvl w:val="0"/>
    </w:pPr>
    <w:rPr>
      <w:rFonts w:ascii="Verdana" w:eastAsia="Calibri" w:hAnsi="Verdana" w:cs="Verdana"/>
      <w:b/>
      <w:bCs/>
      <w:sz w:val="20"/>
      <w:szCs w:val="20"/>
      <w:u w:val="single"/>
    </w:rPr>
  </w:style>
  <w:style w:type="paragraph" w:customStyle="1" w:styleId="Ustp">
    <w:name w:val="Ustęp"/>
    <w:basedOn w:val="Normalny"/>
    <w:uiPriority w:val="99"/>
    <w:qFormat/>
    <w:rsid w:val="000A4C76"/>
    <w:pPr>
      <w:tabs>
        <w:tab w:val="num" w:pos="709"/>
      </w:tabs>
      <w:spacing w:after="120" w:line="240" w:lineRule="auto"/>
      <w:ind w:left="709" w:hanging="709"/>
      <w:jc w:val="both"/>
      <w:outlineLvl w:val="1"/>
    </w:pPr>
    <w:rPr>
      <w:rFonts w:ascii="Verdana" w:eastAsia="Calibri" w:hAnsi="Verdana" w:cs="Verdana"/>
      <w:sz w:val="20"/>
      <w:szCs w:val="20"/>
    </w:rPr>
  </w:style>
  <w:style w:type="numbering" w:customStyle="1" w:styleId="1ust1">
    <w:name w:val="§ 1. / ust. 1"/>
    <w:rsid w:val="000A4C76"/>
    <w:pPr>
      <w:numPr>
        <w:numId w:val="37"/>
      </w:numPr>
    </w:pPr>
  </w:style>
  <w:style w:type="paragraph" w:customStyle="1" w:styleId="Akap-2">
    <w:name w:val="Akap-2"/>
    <w:basedOn w:val="Normalny"/>
    <w:rsid w:val="000A4C76"/>
    <w:pPr>
      <w:spacing w:before="360" w:after="0" w:line="120" w:lineRule="atLeast"/>
      <w:jc w:val="center"/>
    </w:pPr>
    <w:rPr>
      <w:rFonts w:ascii="Times New Roman" w:hAnsi="Times New Roman"/>
      <w:b/>
      <w:szCs w:val="20"/>
      <w:lang w:eastAsia="pl-PL"/>
    </w:rPr>
  </w:style>
  <w:style w:type="paragraph" w:customStyle="1" w:styleId="StylNagwek1Arial10ptPogrubienieWyrwnanydorodka">
    <w:name w:val="Styl Nagłówek 1 + Arial 10 pt Pogrubienie Wyrównany do środka ..."/>
    <w:basedOn w:val="Nagwek1"/>
    <w:autoRedefine/>
    <w:uiPriority w:val="99"/>
    <w:rsid w:val="000A4C76"/>
    <w:pPr>
      <w:spacing w:before="240" w:line="360" w:lineRule="auto"/>
      <w:jc w:val="center"/>
    </w:pPr>
    <w:rPr>
      <w:rFonts w:cs="Times New Roman"/>
      <w:bCs/>
      <w:sz w:val="20"/>
      <w:szCs w:val="20"/>
    </w:rPr>
  </w:style>
  <w:style w:type="character" w:customStyle="1" w:styleId="Nagwek2Znak1">
    <w:name w:val="Nagłówek 2 Znak1"/>
    <w:basedOn w:val="Domylnaczcionkaakapitu"/>
    <w:uiPriority w:val="9"/>
    <w:semiHidden/>
    <w:rsid w:val="000A4C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numbering" w:customStyle="1" w:styleId="Bezlisty10">
    <w:name w:val="Bez listy10"/>
    <w:next w:val="Bezlisty"/>
    <w:uiPriority w:val="99"/>
    <w:semiHidden/>
    <w:unhideWhenUsed/>
    <w:rsid w:val="004271ED"/>
  </w:style>
  <w:style w:type="numbering" w:customStyle="1" w:styleId="Bezlisty14">
    <w:name w:val="Bez listy14"/>
    <w:next w:val="Bezlisty"/>
    <w:uiPriority w:val="99"/>
    <w:semiHidden/>
    <w:unhideWhenUsed/>
    <w:rsid w:val="004271ED"/>
  </w:style>
  <w:style w:type="table" w:customStyle="1" w:styleId="Tabela-Siatka14">
    <w:name w:val="Tabela - Siatka14"/>
    <w:basedOn w:val="Standardowy"/>
    <w:next w:val="Tabela-Siatka"/>
    <w:uiPriority w:val="59"/>
    <w:rsid w:val="004271ED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4271ED"/>
  </w:style>
  <w:style w:type="table" w:customStyle="1" w:styleId="Tabela-Siatka31">
    <w:name w:val="Tabela - Siatka31"/>
    <w:basedOn w:val="Standardowy"/>
    <w:next w:val="Tabela-Siatka"/>
    <w:uiPriority w:val="59"/>
    <w:rsid w:val="004271ED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treci1">
    <w:name w:val="Tekst treści1"/>
    <w:basedOn w:val="Normalny"/>
    <w:uiPriority w:val="99"/>
    <w:rsid w:val="004271ED"/>
    <w:pPr>
      <w:shd w:val="clear" w:color="auto" w:fill="FFFFFF"/>
      <w:spacing w:before="300" w:after="180" w:line="240" w:lineRule="exact"/>
      <w:ind w:hanging="1820"/>
      <w:jc w:val="right"/>
    </w:pPr>
    <w:rPr>
      <w:rFonts w:ascii="Arial" w:eastAsia="Calibri" w:hAnsi="Arial" w:cs="Arial"/>
      <w:sz w:val="17"/>
      <w:szCs w:val="17"/>
      <w:lang w:eastAsia="pl-PL"/>
    </w:rPr>
  </w:style>
  <w:style w:type="table" w:customStyle="1" w:styleId="Tabela-Siatka111">
    <w:name w:val="Tabela - Siatka111"/>
    <w:basedOn w:val="Standardowy"/>
    <w:next w:val="Tabela-Siatka"/>
    <w:rsid w:val="004271E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ust11">
    <w:name w:val="§ 1. / ust. 11"/>
    <w:rsid w:val="004271ED"/>
  </w:style>
  <w:style w:type="numbering" w:customStyle="1" w:styleId="Bezlisty15">
    <w:name w:val="Bez listy15"/>
    <w:next w:val="Bezlisty"/>
    <w:uiPriority w:val="99"/>
    <w:semiHidden/>
    <w:unhideWhenUsed/>
    <w:rsid w:val="00651A25"/>
  </w:style>
  <w:style w:type="numbering" w:customStyle="1" w:styleId="Bezlisty16">
    <w:name w:val="Bez listy16"/>
    <w:next w:val="Bezlisty"/>
    <w:uiPriority w:val="99"/>
    <w:semiHidden/>
    <w:unhideWhenUsed/>
    <w:rsid w:val="00651A25"/>
  </w:style>
  <w:style w:type="table" w:customStyle="1" w:styleId="Tabela-Siatka15">
    <w:name w:val="Tabela - Siatka15"/>
    <w:basedOn w:val="Standardowy"/>
    <w:next w:val="Tabela-Siatka"/>
    <w:uiPriority w:val="59"/>
    <w:rsid w:val="00651A25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">
    <w:name w:val="Bez listy22"/>
    <w:next w:val="Bezlisty"/>
    <w:uiPriority w:val="99"/>
    <w:semiHidden/>
    <w:unhideWhenUsed/>
    <w:rsid w:val="00651A25"/>
  </w:style>
  <w:style w:type="table" w:customStyle="1" w:styleId="Tabela-Siatka32">
    <w:name w:val="Tabela - Siatka32"/>
    <w:basedOn w:val="Standardowy"/>
    <w:next w:val="Tabela-Siatka"/>
    <w:uiPriority w:val="59"/>
    <w:rsid w:val="00651A25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2">
    <w:name w:val="Tabela - Siatka112"/>
    <w:basedOn w:val="Standardowy"/>
    <w:next w:val="Tabela-Siatka"/>
    <w:rsid w:val="00651A2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ust12">
    <w:name w:val="§ 1. / ust. 12"/>
    <w:rsid w:val="00651A25"/>
  </w:style>
  <w:style w:type="numbering" w:customStyle="1" w:styleId="Bezlisty17">
    <w:name w:val="Bez listy17"/>
    <w:next w:val="Bezlisty"/>
    <w:uiPriority w:val="99"/>
    <w:semiHidden/>
    <w:unhideWhenUsed/>
    <w:rsid w:val="00651A25"/>
  </w:style>
  <w:style w:type="numbering" w:customStyle="1" w:styleId="Bezlisty18">
    <w:name w:val="Bez listy18"/>
    <w:next w:val="Bezlisty"/>
    <w:uiPriority w:val="99"/>
    <w:semiHidden/>
    <w:unhideWhenUsed/>
    <w:rsid w:val="00651A25"/>
  </w:style>
  <w:style w:type="table" w:customStyle="1" w:styleId="Tabela-Siatka16">
    <w:name w:val="Tabela - Siatka16"/>
    <w:basedOn w:val="Standardowy"/>
    <w:next w:val="Tabela-Siatka"/>
    <w:uiPriority w:val="59"/>
    <w:rsid w:val="00651A25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3">
    <w:name w:val="Bez listy23"/>
    <w:next w:val="Bezlisty"/>
    <w:uiPriority w:val="99"/>
    <w:semiHidden/>
    <w:unhideWhenUsed/>
    <w:rsid w:val="00651A25"/>
  </w:style>
  <w:style w:type="table" w:customStyle="1" w:styleId="Tabela-Siatka34">
    <w:name w:val="Tabela - Siatka34"/>
    <w:basedOn w:val="Standardowy"/>
    <w:next w:val="Tabela-Siatka"/>
    <w:uiPriority w:val="59"/>
    <w:rsid w:val="00651A25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3">
    <w:name w:val="Tabela - Siatka113"/>
    <w:basedOn w:val="Standardowy"/>
    <w:next w:val="Tabela-Siatka"/>
    <w:rsid w:val="00651A2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ust13">
    <w:name w:val="§ 1. / ust. 13"/>
    <w:rsid w:val="00651A25"/>
    <w:pPr>
      <w:numPr>
        <w:numId w:val="19"/>
      </w:numPr>
    </w:pPr>
  </w:style>
  <w:style w:type="numbering" w:customStyle="1" w:styleId="Bezlisty19">
    <w:name w:val="Bez listy19"/>
    <w:next w:val="Bezlisty"/>
    <w:uiPriority w:val="99"/>
    <w:semiHidden/>
    <w:unhideWhenUsed/>
    <w:rsid w:val="00DC255D"/>
  </w:style>
  <w:style w:type="table" w:customStyle="1" w:styleId="TableDefinitionsGrid124">
    <w:name w:val="Table Definitions Grid124"/>
    <w:basedOn w:val="Standardowy"/>
    <w:next w:val="Tabela-Siatka"/>
    <w:uiPriority w:val="39"/>
    <w:rsid w:val="00DC255D"/>
    <w:rPr>
      <w:rFonts w:ascii="Times New Roman" w:hAnsi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Standard"/>
    <w:rsid w:val="00DC255D"/>
    <w:pPr>
      <w:suppressAutoHyphens/>
      <w:autoSpaceDN w:val="0"/>
      <w:spacing w:after="120"/>
      <w:textAlignment w:val="baseline"/>
    </w:pPr>
    <w:rPr>
      <w:rFonts w:ascii="Calibri" w:eastAsia="SimSun" w:hAnsi="Calibri" w:cs="Tahoma"/>
      <w:b w:val="0"/>
      <w:color w:val="auto"/>
      <w:kern w:val="3"/>
      <w:sz w:val="22"/>
      <w:szCs w:val="22"/>
      <w:lang w:eastAsia="en-US"/>
    </w:rPr>
  </w:style>
  <w:style w:type="numbering" w:customStyle="1" w:styleId="Bezlisty20">
    <w:name w:val="Bez listy20"/>
    <w:next w:val="Bezlisty"/>
    <w:uiPriority w:val="99"/>
    <w:semiHidden/>
    <w:unhideWhenUsed/>
    <w:rsid w:val="009D102D"/>
  </w:style>
  <w:style w:type="numbering" w:customStyle="1" w:styleId="Bezlisty110">
    <w:name w:val="Bez listy110"/>
    <w:next w:val="Bezlisty"/>
    <w:uiPriority w:val="99"/>
    <w:semiHidden/>
    <w:unhideWhenUsed/>
    <w:rsid w:val="009D102D"/>
  </w:style>
  <w:style w:type="numbering" w:customStyle="1" w:styleId="Styl12">
    <w:name w:val="Styl12"/>
    <w:uiPriority w:val="99"/>
    <w:rsid w:val="009D102D"/>
  </w:style>
  <w:style w:type="table" w:customStyle="1" w:styleId="TableDefinitionsGrid125">
    <w:name w:val="Table Definitions Grid125"/>
    <w:basedOn w:val="Standardowy"/>
    <w:next w:val="Tabela-Siatka"/>
    <w:uiPriority w:val="59"/>
    <w:rsid w:val="009D102D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DefinitionsGrid1212">
    <w:name w:val="Table Definitions Grid1212"/>
    <w:basedOn w:val="Standardowy"/>
    <w:next w:val="Tabela-Siatka"/>
    <w:rsid w:val="009D102D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DefinitionsGrid12111">
    <w:name w:val="Table Definitions Grid12111"/>
    <w:basedOn w:val="Standardowy"/>
    <w:next w:val="Tabela-Siatka"/>
    <w:rsid w:val="009D102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7">
    <w:name w:val="Tabela - Siatka17"/>
    <w:basedOn w:val="Standardowy"/>
    <w:next w:val="Tabela-Siatka"/>
    <w:uiPriority w:val="59"/>
    <w:rsid w:val="009D102D"/>
    <w:rPr>
      <w:rFonts w:eastAsia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lubstopka">
    <w:name w:val="Nagłówek lub stopka"/>
    <w:basedOn w:val="Domylnaczcionkaakapitu"/>
    <w:rsid w:val="009D102D"/>
    <w:rPr>
      <w:rFonts w:ascii="Arial" w:eastAsia="Arial" w:hAnsi="Arial" w:cs="Arial"/>
      <w:b/>
      <w:bCs/>
      <w:i/>
      <w:iCs/>
      <w:smallCaps w:val="0"/>
      <w:strike w:val="0"/>
      <w:color w:val="E9770F"/>
      <w:spacing w:val="0"/>
      <w:w w:val="100"/>
      <w:position w:val="0"/>
      <w:sz w:val="40"/>
      <w:szCs w:val="40"/>
      <w:u w:val="none"/>
      <w:lang w:val="pl-PL" w:eastAsia="pl-PL" w:bidi="pl-PL"/>
    </w:rPr>
  </w:style>
  <w:style w:type="character" w:customStyle="1" w:styleId="NagweklubstopkaCalibri13pt">
    <w:name w:val="Nagłówek lub stopka + Calibri;13 pt"/>
    <w:basedOn w:val="Domylnaczcionkaakapitu"/>
    <w:rsid w:val="009D102D"/>
    <w:rPr>
      <w:rFonts w:ascii="Calibri" w:eastAsia="Calibri" w:hAnsi="Calibri" w:cs="Calibri"/>
      <w:b/>
      <w:bCs/>
      <w:i w:val="0"/>
      <w:iCs w:val="0"/>
      <w:smallCaps w:val="0"/>
      <w:strike w:val="0"/>
      <w:color w:val="898989"/>
      <w:spacing w:val="0"/>
      <w:w w:val="100"/>
      <w:position w:val="0"/>
      <w:sz w:val="26"/>
      <w:szCs w:val="26"/>
      <w:u w:val="none"/>
      <w:lang w:val="pl-PL" w:eastAsia="pl-PL" w:bidi="pl-PL"/>
    </w:rPr>
  </w:style>
  <w:style w:type="character" w:customStyle="1" w:styleId="PogrubienieNagweklubstopka11pt">
    <w:name w:val="Pogrubienie;Nagłówek lub stopka + 11 pt"/>
    <w:basedOn w:val="Domylnaczcionkaakapitu"/>
    <w:rsid w:val="009D102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Odwoanieintensywne1">
    <w:name w:val="Odwołanie intensywne1"/>
    <w:basedOn w:val="Domylnaczcionkaakapitu"/>
    <w:uiPriority w:val="32"/>
    <w:qFormat/>
    <w:rsid w:val="00267048"/>
    <w:rPr>
      <w:b/>
      <w:bCs/>
      <w:smallCaps/>
      <w:color w:val="4F81BD"/>
      <w:spacing w:val="5"/>
    </w:rPr>
  </w:style>
  <w:style w:type="character" w:styleId="Odwoanieintensywne">
    <w:name w:val="Intense Reference"/>
    <w:basedOn w:val="Domylnaczcionkaakapitu"/>
    <w:uiPriority w:val="32"/>
    <w:qFormat/>
    <w:rsid w:val="00267048"/>
    <w:rPr>
      <w:b/>
      <w:bCs/>
      <w:smallCaps/>
      <w:color w:val="4F81BD" w:themeColor="accent1"/>
      <w:spacing w:val="5"/>
    </w:rPr>
  </w:style>
  <w:style w:type="table" w:customStyle="1" w:styleId="Tabela-Siatka9">
    <w:name w:val="Tabela - Siatka9"/>
    <w:basedOn w:val="Standardowy"/>
    <w:next w:val="Tabela-Siatka"/>
    <w:uiPriority w:val="59"/>
    <w:rsid w:val="00000EB0"/>
    <w:rPr>
      <w:rFonts w:ascii="Times New Roman" w:hAnsi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4">
    <w:name w:val="Bez listy24"/>
    <w:next w:val="Bezlisty"/>
    <w:uiPriority w:val="99"/>
    <w:semiHidden/>
    <w:unhideWhenUsed/>
    <w:rsid w:val="008D3555"/>
  </w:style>
  <w:style w:type="paragraph" w:customStyle="1" w:styleId="H1">
    <w:name w:val="H1"/>
    <w:basedOn w:val="Normalny"/>
    <w:next w:val="Normalny"/>
    <w:locked/>
    <w:rsid w:val="008D3555"/>
    <w:pPr>
      <w:keepNext/>
      <w:keepLines/>
      <w:numPr>
        <w:numId w:val="42"/>
      </w:numPr>
      <w:suppressAutoHyphens/>
      <w:spacing w:before="120" w:after="120" w:line="288" w:lineRule="auto"/>
      <w:jc w:val="both"/>
      <w:outlineLvl w:val="0"/>
    </w:pPr>
    <w:rPr>
      <w:b/>
      <w:caps/>
      <w:color w:val="000000"/>
      <w:szCs w:val="21"/>
      <w:lang w:eastAsia="pl-PL"/>
    </w:rPr>
  </w:style>
  <w:style w:type="paragraph" w:customStyle="1" w:styleId="H2">
    <w:name w:val="H2"/>
    <w:basedOn w:val="Normalny"/>
    <w:next w:val="Normalny"/>
    <w:locked/>
    <w:rsid w:val="008D3555"/>
    <w:pPr>
      <w:numPr>
        <w:ilvl w:val="1"/>
        <w:numId w:val="42"/>
      </w:numPr>
      <w:suppressAutoHyphens/>
      <w:spacing w:before="120" w:after="120" w:line="288" w:lineRule="auto"/>
      <w:jc w:val="both"/>
      <w:outlineLvl w:val="1"/>
    </w:pPr>
    <w:rPr>
      <w:color w:val="000000"/>
      <w:szCs w:val="24"/>
      <w:lang w:eastAsia="pl-PL"/>
    </w:rPr>
  </w:style>
  <w:style w:type="paragraph" w:customStyle="1" w:styleId="H3">
    <w:name w:val="H3"/>
    <w:basedOn w:val="Normalny"/>
    <w:next w:val="Normalny"/>
    <w:locked/>
    <w:rsid w:val="008D3555"/>
    <w:pPr>
      <w:numPr>
        <w:ilvl w:val="2"/>
        <w:numId w:val="42"/>
      </w:numPr>
      <w:tabs>
        <w:tab w:val="left" w:pos="1418"/>
      </w:tabs>
      <w:suppressAutoHyphens/>
      <w:spacing w:before="120" w:after="120" w:line="288" w:lineRule="auto"/>
      <w:jc w:val="both"/>
      <w:outlineLvl w:val="2"/>
    </w:pPr>
    <w:rPr>
      <w:color w:val="000000"/>
      <w:szCs w:val="24"/>
      <w:lang w:eastAsia="pl-PL"/>
    </w:rPr>
  </w:style>
  <w:style w:type="paragraph" w:customStyle="1" w:styleId="H4">
    <w:name w:val="H4"/>
    <w:basedOn w:val="Normalny"/>
    <w:next w:val="Normalny"/>
    <w:locked/>
    <w:rsid w:val="008D3555"/>
    <w:pPr>
      <w:numPr>
        <w:ilvl w:val="3"/>
        <w:numId w:val="42"/>
      </w:numPr>
      <w:suppressAutoHyphens/>
      <w:spacing w:before="120" w:after="120" w:line="288" w:lineRule="auto"/>
      <w:jc w:val="both"/>
      <w:outlineLvl w:val="3"/>
    </w:pPr>
    <w:rPr>
      <w:color w:val="000000"/>
      <w:szCs w:val="24"/>
      <w:lang w:eastAsia="pl-PL"/>
    </w:rPr>
  </w:style>
  <w:style w:type="paragraph" w:customStyle="1" w:styleId="H5">
    <w:name w:val="H5"/>
    <w:basedOn w:val="Normalny"/>
    <w:rsid w:val="008D3555"/>
    <w:pPr>
      <w:numPr>
        <w:ilvl w:val="4"/>
        <w:numId w:val="42"/>
      </w:numPr>
      <w:tabs>
        <w:tab w:val="left" w:pos="2268"/>
        <w:tab w:val="left" w:pos="3119"/>
      </w:tabs>
      <w:spacing w:before="120" w:after="120" w:line="288" w:lineRule="auto"/>
      <w:jc w:val="both"/>
      <w:outlineLvl w:val="4"/>
    </w:pPr>
    <w:rPr>
      <w:color w:val="000000"/>
      <w:szCs w:val="24"/>
      <w:lang w:eastAsia="pl-PL"/>
    </w:rPr>
  </w:style>
  <w:style w:type="paragraph" w:customStyle="1" w:styleId="H6">
    <w:name w:val="H6"/>
    <w:basedOn w:val="Normalny"/>
    <w:rsid w:val="008D3555"/>
    <w:pPr>
      <w:numPr>
        <w:ilvl w:val="5"/>
        <w:numId w:val="42"/>
      </w:numPr>
      <w:tabs>
        <w:tab w:val="left" w:pos="2268"/>
        <w:tab w:val="left" w:pos="3119"/>
      </w:tabs>
      <w:spacing w:before="120" w:after="120" w:line="288" w:lineRule="auto"/>
      <w:jc w:val="both"/>
      <w:outlineLvl w:val="5"/>
    </w:pPr>
    <w:rPr>
      <w:color w:val="000000"/>
      <w:szCs w:val="24"/>
      <w:lang w:eastAsia="pl-PL"/>
    </w:rPr>
  </w:style>
  <w:style w:type="paragraph" w:customStyle="1" w:styleId="H7">
    <w:name w:val="H7"/>
    <w:basedOn w:val="Normalny"/>
    <w:rsid w:val="008D3555"/>
    <w:pPr>
      <w:numPr>
        <w:ilvl w:val="6"/>
        <w:numId w:val="42"/>
      </w:numPr>
      <w:tabs>
        <w:tab w:val="left" w:pos="2268"/>
        <w:tab w:val="left" w:pos="3119"/>
        <w:tab w:val="left" w:pos="3969"/>
      </w:tabs>
      <w:spacing w:before="120" w:after="120" w:line="288" w:lineRule="auto"/>
      <w:jc w:val="both"/>
      <w:outlineLvl w:val="6"/>
    </w:pPr>
    <w:rPr>
      <w:color w:val="000000"/>
      <w:szCs w:val="24"/>
      <w:lang w:eastAsia="pl-PL"/>
    </w:rPr>
  </w:style>
  <w:style w:type="paragraph" w:customStyle="1" w:styleId="Tytu1">
    <w:name w:val="Tytuł1"/>
    <w:basedOn w:val="Normalny"/>
    <w:rsid w:val="008D3555"/>
    <w:pPr>
      <w:spacing w:before="120" w:after="120" w:line="288" w:lineRule="auto"/>
    </w:pPr>
    <w:rPr>
      <w:rFonts w:eastAsia="Calibri"/>
      <w:b/>
      <w:caps/>
      <w:color w:val="000000"/>
    </w:rPr>
  </w:style>
  <w:style w:type="table" w:customStyle="1" w:styleId="Tabelasiatki1jasna1">
    <w:name w:val="Tabela siatki 1 — jasna1"/>
    <w:basedOn w:val="Standardowy"/>
    <w:next w:val="Tabelasiatki1jasna"/>
    <w:uiPriority w:val="46"/>
    <w:rsid w:val="00CB6889"/>
    <w:rPr>
      <w:rFonts w:eastAsia="Calibri" w:cs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11">
    <w:name w:val="Tabela siatki 1 — jasna11"/>
    <w:basedOn w:val="Standardowy"/>
    <w:next w:val="Tabelasiatki1jasna"/>
    <w:uiPriority w:val="46"/>
    <w:rsid w:val="00CB6889"/>
    <w:rPr>
      <w:rFonts w:eastAsia="Calibri" w:cs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">
    <w:name w:val="Grid Table 1 Light"/>
    <w:basedOn w:val="Standardowy"/>
    <w:uiPriority w:val="46"/>
    <w:rsid w:val="00CB688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-Siatka341">
    <w:name w:val="Tabela - Siatka341"/>
    <w:basedOn w:val="Standardowy"/>
    <w:next w:val="Tabela-Siatka"/>
    <w:uiPriority w:val="59"/>
    <w:rsid w:val="00950505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23148"/>
    <w:rPr>
      <w:color w:val="605E5C"/>
      <w:shd w:val="clear" w:color="auto" w:fill="E1DFDD"/>
    </w:rPr>
  </w:style>
  <w:style w:type="paragraph" w:customStyle="1" w:styleId="Style14">
    <w:name w:val="Style14"/>
    <w:basedOn w:val="Normalny"/>
    <w:rsid w:val="00B57F45"/>
    <w:pPr>
      <w:widowControl w:val="0"/>
      <w:autoSpaceDE w:val="0"/>
      <w:autoSpaceDN w:val="0"/>
      <w:adjustRightInd w:val="0"/>
      <w:spacing w:after="0" w:line="274" w:lineRule="exact"/>
      <w:ind w:hanging="307"/>
    </w:pPr>
    <w:rPr>
      <w:rFonts w:ascii="Times New Roman" w:hAnsi="Times New Roman"/>
      <w:sz w:val="24"/>
      <w:szCs w:val="24"/>
      <w:lang w:eastAsia="pl-PL"/>
    </w:rPr>
  </w:style>
  <w:style w:type="character" w:customStyle="1" w:styleId="FontStyle27">
    <w:name w:val="Font Style27"/>
    <w:basedOn w:val="Domylnaczcionkaakapitu"/>
    <w:rsid w:val="00B57F45"/>
    <w:rPr>
      <w:rFonts w:ascii="Times New Roman" w:hAnsi="Times New Roman" w:cs="Times New Roman" w:hint="default"/>
      <w:sz w:val="22"/>
      <w:szCs w:val="22"/>
    </w:rPr>
  </w:style>
  <w:style w:type="paragraph" w:customStyle="1" w:styleId="FR3">
    <w:name w:val="FR3"/>
    <w:uiPriority w:val="99"/>
    <w:rsid w:val="00B57F45"/>
    <w:pPr>
      <w:widowControl w:val="0"/>
      <w:ind w:left="520" w:hanging="360"/>
    </w:pPr>
    <w:rPr>
      <w:rFonts w:ascii="Arial" w:hAnsi="Arial"/>
      <w:sz w:val="24"/>
    </w:rPr>
  </w:style>
  <w:style w:type="numbering" w:customStyle="1" w:styleId="Biecalista1">
    <w:name w:val="Bieżąca lista1"/>
    <w:uiPriority w:val="99"/>
    <w:rsid w:val="00B57F45"/>
    <w:pPr>
      <w:numPr>
        <w:numId w:val="43"/>
      </w:numPr>
    </w:pPr>
  </w:style>
  <w:style w:type="numbering" w:customStyle="1" w:styleId="Biecalista2">
    <w:name w:val="Bieżąca lista2"/>
    <w:uiPriority w:val="99"/>
    <w:rsid w:val="00B57F45"/>
    <w:pPr>
      <w:numPr>
        <w:numId w:val="44"/>
      </w:numPr>
    </w:pPr>
  </w:style>
  <w:style w:type="table" w:customStyle="1" w:styleId="Tabela-Siatka3411">
    <w:name w:val="Tabela - Siatka3411"/>
    <w:basedOn w:val="Standardowy"/>
    <w:next w:val="Tabela-Siatka"/>
    <w:uiPriority w:val="59"/>
    <w:rsid w:val="008A098A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3">
    <w:name w:val="Styl13"/>
    <w:uiPriority w:val="99"/>
    <w:rsid w:val="00201237"/>
    <w:pPr>
      <w:numPr>
        <w:numId w:val="1"/>
      </w:numPr>
    </w:pPr>
  </w:style>
  <w:style w:type="paragraph" w:customStyle="1" w:styleId="gmail-msolistparagraph">
    <w:name w:val="gmail-msolistparagraph"/>
    <w:basedOn w:val="Normalny"/>
    <w:uiPriority w:val="99"/>
    <w:rsid w:val="00201237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pl-PL"/>
    </w:rPr>
  </w:style>
  <w:style w:type="table" w:customStyle="1" w:styleId="Tabela-Siatka35">
    <w:name w:val="Tabela - Siatka35"/>
    <w:basedOn w:val="Standardowy"/>
    <w:next w:val="Tabela-Siatka"/>
    <w:uiPriority w:val="59"/>
    <w:rsid w:val="00201237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DefinitionsGrid1221">
    <w:name w:val="Table Definitions Grid1221"/>
    <w:basedOn w:val="Standardowy"/>
    <w:next w:val="Tabela-Siatka"/>
    <w:uiPriority w:val="39"/>
    <w:rsid w:val="00201237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4">
    <w:name w:val="Tabela - Siatka114"/>
    <w:basedOn w:val="Standardowy"/>
    <w:next w:val="Tabela-Siatka"/>
    <w:rsid w:val="00201237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dniecieniowanie1akcent11">
    <w:name w:val="Średnie cieniowanie 1 — akcent 11"/>
    <w:basedOn w:val="Standardowy"/>
    <w:next w:val="redniecieniowanie1akcent1"/>
    <w:uiPriority w:val="63"/>
    <w:rsid w:val="00201237"/>
    <w:rPr>
      <w:sz w:val="22"/>
      <w:szCs w:val="22"/>
      <w:lang w:eastAsia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Ustpnumerowany">
    <w:name w:val="Ustęp numerowany"/>
    <w:basedOn w:val="Normalny"/>
    <w:link w:val="UstpnumerowanyZnak"/>
    <w:rsid w:val="00201237"/>
    <w:pPr>
      <w:tabs>
        <w:tab w:val="num" w:pos="1353"/>
      </w:tabs>
      <w:spacing w:before="120" w:after="0" w:line="240" w:lineRule="auto"/>
      <w:ind w:left="1353" w:hanging="360"/>
      <w:jc w:val="both"/>
    </w:pPr>
    <w:rPr>
      <w:rFonts w:ascii="Palatino Linotype" w:eastAsia="Calibri" w:hAnsi="Palatino Linotype"/>
      <w:sz w:val="24"/>
      <w:szCs w:val="24"/>
      <w:lang w:eastAsia="pl-PL"/>
    </w:rPr>
  </w:style>
  <w:style w:type="character" w:customStyle="1" w:styleId="Teksttreci7">
    <w:name w:val="Tekst treści (7)"/>
    <w:basedOn w:val="Domylnaczcionkaakapitu"/>
    <w:link w:val="Teksttreci71"/>
    <w:uiPriority w:val="99"/>
    <w:locked/>
    <w:rsid w:val="00201237"/>
    <w:rPr>
      <w:rFonts w:ascii="Arial" w:hAnsi="Arial" w:cs="Arial"/>
      <w:shd w:val="clear" w:color="auto" w:fill="FFFFFF"/>
    </w:rPr>
  </w:style>
  <w:style w:type="paragraph" w:customStyle="1" w:styleId="Teksttreci71">
    <w:name w:val="Tekst treści (7)1"/>
    <w:basedOn w:val="Normalny"/>
    <w:link w:val="Teksttreci7"/>
    <w:uiPriority w:val="99"/>
    <w:rsid w:val="00201237"/>
    <w:pPr>
      <w:shd w:val="clear" w:color="auto" w:fill="FFFFFF"/>
      <w:spacing w:after="0" w:line="367" w:lineRule="exact"/>
      <w:ind w:hanging="360"/>
    </w:pPr>
    <w:rPr>
      <w:rFonts w:ascii="Arial" w:hAnsi="Arial" w:cs="Arial"/>
      <w:sz w:val="20"/>
      <w:szCs w:val="20"/>
      <w:lang w:eastAsia="pl-PL"/>
    </w:rPr>
  </w:style>
  <w:style w:type="paragraph" w:customStyle="1" w:styleId="Poziom2">
    <w:name w:val="Poziom 2"/>
    <w:basedOn w:val="Normalny"/>
    <w:uiPriority w:val="99"/>
    <w:rsid w:val="00201237"/>
    <w:pPr>
      <w:numPr>
        <w:ilvl w:val="1"/>
        <w:numId w:val="45"/>
      </w:numPr>
      <w:tabs>
        <w:tab w:val="clear" w:pos="709"/>
      </w:tabs>
      <w:spacing w:after="120" w:line="240" w:lineRule="auto"/>
      <w:ind w:left="1506" w:hanging="360"/>
      <w:jc w:val="both"/>
    </w:pPr>
    <w:rPr>
      <w:rFonts w:ascii="Times New Roman" w:eastAsia="Calibri" w:hAnsi="Times New Roman"/>
      <w:sz w:val="24"/>
      <w:szCs w:val="24"/>
      <w:lang w:eastAsia="pl-PL"/>
    </w:rPr>
  </w:style>
  <w:style w:type="paragraph" w:styleId="Bezodstpw">
    <w:name w:val="No Spacing"/>
    <w:uiPriority w:val="99"/>
    <w:qFormat/>
    <w:rsid w:val="00201237"/>
    <w:rPr>
      <w:rFonts w:eastAsia="Calibri"/>
      <w:sz w:val="22"/>
      <w:szCs w:val="22"/>
      <w:lang w:eastAsia="en-US"/>
    </w:rPr>
  </w:style>
  <w:style w:type="table" w:customStyle="1" w:styleId="redniecieniowanie1akcent12">
    <w:name w:val="Średnie cieniowanie 1 — akcent 12"/>
    <w:basedOn w:val="Standardowy"/>
    <w:next w:val="redniecieniowanie1akcent1"/>
    <w:uiPriority w:val="63"/>
    <w:rsid w:val="00201237"/>
    <w:rPr>
      <w:rFonts w:eastAsia="Calibri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Bezodstpw1">
    <w:name w:val="Bez odstępów1"/>
    <w:link w:val="NoSpacingChar"/>
    <w:uiPriority w:val="99"/>
    <w:rsid w:val="00201237"/>
    <w:pPr>
      <w:spacing w:after="200" w:line="276" w:lineRule="auto"/>
    </w:pPr>
    <w:rPr>
      <w:rFonts w:eastAsia="Calibri" w:cs="Calibri"/>
      <w:sz w:val="22"/>
      <w:szCs w:val="22"/>
      <w:lang w:eastAsia="en-US"/>
    </w:rPr>
  </w:style>
  <w:style w:type="character" w:customStyle="1" w:styleId="NoSpacingChar">
    <w:name w:val="No Spacing Char"/>
    <w:link w:val="Bezodstpw1"/>
    <w:uiPriority w:val="99"/>
    <w:locked/>
    <w:rsid w:val="00201237"/>
    <w:rPr>
      <w:rFonts w:eastAsia="Calibri" w:cs="Calibri"/>
      <w:sz w:val="22"/>
      <w:szCs w:val="22"/>
      <w:lang w:eastAsia="en-US"/>
    </w:rPr>
  </w:style>
  <w:style w:type="paragraph" w:styleId="Spistreci1">
    <w:name w:val="toc 1"/>
    <w:aliases w:val="Spis treści"/>
    <w:basedOn w:val="Normalny"/>
    <w:next w:val="Normalny"/>
    <w:autoRedefine/>
    <w:uiPriority w:val="39"/>
    <w:qFormat/>
    <w:rsid w:val="00201237"/>
    <w:pPr>
      <w:tabs>
        <w:tab w:val="right" w:leader="dot" w:pos="9060"/>
      </w:tabs>
      <w:spacing w:after="100"/>
      <w:ind w:left="502" w:hanging="360"/>
      <w:jc w:val="both"/>
    </w:pPr>
    <w:rPr>
      <w:rFonts w:ascii="Arial" w:hAnsi="Arial" w:cs="Arial"/>
      <w:b/>
    </w:rPr>
  </w:style>
  <w:style w:type="character" w:customStyle="1" w:styleId="akapitdomyslny">
    <w:name w:val="akapitdomyslny"/>
    <w:uiPriority w:val="99"/>
    <w:rsid w:val="00201237"/>
    <w:rPr>
      <w:sz w:val="20"/>
    </w:rPr>
  </w:style>
  <w:style w:type="paragraph" w:customStyle="1" w:styleId="ust">
    <w:name w:val="ust"/>
    <w:uiPriority w:val="99"/>
    <w:rsid w:val="00201237"/>
    <w:pPr>
      <w:spacing w:before="60" w:after="60"/>
      <w:ind w:left="426" w:hanging="284"/>
      <w:jc w:val="both"/>
    </w:pPr>
    <w:rPr>
      <w:rFonts w:eastAsia="Calibri" w:cs="Calibri"/>
      <w:sz w:val="24"/>
      <w:szCs w:val="24"/>
    </w:rPr>
  </w:style>
  <w:style w:type="paragraph" w:customStyle="1" w:styleId="BodyTextIndent31">
    <w:name w:val="Body Text Indent 31"/>
    <w:basedOn w:val="Normalny"/>
    <w:uiPriority w:val="99"/>
    <w:rsid w:val="00201237"/>
    <w:pPr>
      <w:widowControl w:val="0"/>
      <w:spacing w:after="0" w:line="240" w:lineRule="auto"/>
      <w:ind w:left="566" w:hanging="283"/>
      <w:jc w:val="both"/>
    </w:pPr>
    <w:rPr>
      <w:rFonts w:ascii="Arial" w:eastAsia="Calibri" w:hAnsi="Arial" w:cs="Arial"/>
      <w:kern w:val="20"/>
      <w:lang w:eastAsia="pl-PL"/>
    </w:rPr>
  </w:style>
  <w:style w:type="paragraph" w:customStyle="1" w:styleId="BodyText21">
    <w:name w:val="Body Text 21"/>
    <w:basedOn w:val="Normalny"/>
    <w:uiPriority w:val="99"/>
    <w:rsid w:val="00201237"/>
    <w:pPr>
      <w:widowControl w:val="0"/>
      <w:spacing w:after="0" w:line="240" w:lineRule="auto"/>
      <w:jc w:val="both"/>
    </w:pPr>
    <w:rPr>
      <w:rFonts w:ascii="Arial" w:eastAsia="Calibri" w:hAnsi="Arial" w:cs="Arial"/>
      <w:lang w:eastAsia="pl-PL"/>
    </w:rPr>
  </w:style>
  <w:style w:type="paragraph" w:customStyle="1" w:styleId="BodyText31">
    <w:name w:val="Body Text 31"/>
    <w:basedOn w:val="Normalny"/>
    <w:uiPriority w:val="99"/>
    <w:rsid w:val="00201237"/>
    <w:pPr>
      <w:spacing w:after="0" w:line="240" w:lineRule="atLeast"/>
      <w:jc w:val="both"/>
    </w:pPr>
    <w:rPr>
      <w:rFonts w:ascii="Arial" w:eastAsia="Calibri" w:hAnsi="Arial" w:cs="Arial"/>
      <w:color w:val="000000"/>
      <w:sz w:val="24"/>
      <w:szCs w:val="24"/>
      <w:lang w:eastAsia="pl-PL"/>
    </w:rPr>
  </w:style>
  <w:style w:type="table" w:styleId="Tabela-Elegancki">
    <w:name w:val="Table Elegant"/>
    <w:basedOn w:val="Standardowy"/>
    <w:uiPriority w:val="99"/>
    <w:rsid w:val="00201237"/>
    <w:pPr>
      <w:widowControl w:val="0"/>
      <w:suppressAutoHyphens/>
    </w:pPr>
    <w:rPr>
      <w:rFonts w:eastAsia="Calibri" w:cs="Calibr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Calibri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ytul">
    <w:name w:val="tytul"/>
    <w:basedOn w:val="Normalny"/>
    <w:next w:val="Normalny"/>
    <w:uiPriority w:val="99"/>
    <w:semiHidden/>
    <w:rsid w:val="00201237"/>
    <w:pPr>
      <w:spacing w:after="0" w:line="400" w:lineRule="exact"/>
      <w:jc w:val="center"/>
    </w:pPr>
    <w:rPr>
      <w:rFonts w:ascii="Arial" w:eastAsia="Calibri" w:hAnsi="Arial" w:cs="Arial"/>
      <w:sz w:val="32"/>
      <w:szCs w:val="32"/>
      <w:lang w:eastAsia="pl-PL"/>
    </w:rPr>
  </w:style>
  <w:style w:type="paragraph" w:customStyle="1" w:styleId="standardowy0">
    <w:name w:val="standardowy"/>
    <w:basedOn w:val="Normalny"/>
    <w:uiPriority w:val="99"/>
    <w:rsid w:val="00201237"/>
    <w:pPr>
      <w:spacing w:before="40" w:after="40" w:line="240" w:lineRule="auto"/>
      <w:jc w:val="both"/>
    </w:pPr>
    <w:rPr>
      <w:rFonts w:ascii="Tahoma" w:eastAsia="Calibri" w:hAnsi="Tahoma" w:cs="Tahoma"/>
      <w:lang w:eastAsia="pl-PL"/>
    </w:rPr>
  </w:style>
  <w:style w:type="paragraph" w:customStyle="1" w:styleId="NormalnyDoprawej">
    <w:name w:val="Normalny + Do prawej"/>
    <w:basedOn w:val="Normalny"/>
    <w:uiPriority w:val="99"/>
    <w:rsid w:val="00201237"/>
    <w:pPr>
      <w:spacing w:after="0" w:line="320" w:lineRule="exact"/>
      <w:jc w:val="right"/>
    </w:pPr>
    <w:rPr>
      <w:rFonts w:ascii="Arial" w:eastAsia="Calibri" w:hAnsi="Arial" w:cs="Arial"/>
      <w:lang w:eastAsia="pl-PL"/>
    </w:rPr>
  </w:style>
  <w:style w:type="paragraph" w:customStyle="1" w:styleId="odpauz">
    <w:name w:val="od pauz"/>
    <w:basedOn w:val="Normalny"/>
    <w:uiPriority w:val="99"/>
    <w:rsid w:val="00201237"/>
    <w:pPr>
      <w:tabs>
        <w:tab w:val="num" w:pos="432"/>
      </w:tabs>
      <w:spacing w:after="240" w:line="288" w:lineRule="auto"/>
      <w:ind w:left="432" w:hanging="432"/>
      <w:jc w:val="both"/>
    </w:pPr>
    <w:rPr>
      <w:rFonts w:ascii="Arial" w:eastAsia="Calibri" w:hAnsi="Arial" w:cs="Arial"/>
      <w:lang w:eastAsia="pl-PL"/>
    </w:rPr>
  </w:style>
  <w:style w:type="paragraph" w:customStyle="1" w:styleId="Bodyby">
    <w:name w:val="Body.by"/>
    <w:basedOn w:val="Normalny"/>
    <w:uiPriority w:val="99"/>
    <w:rsid w:val="00201237"/>
    <w:pPr>
      <w:widowControl w:val="0"/>
      <w:suppressAutoHyphens/>
      <w:overflowPunct w:val="0"/>
      <w:autoSpaceDE w:val="0"/>
      <w:autoSpaceDN w:val="0"/>
      <w:adjustRightInd w:val="0"/>
      <w:spacing w:before="20" w:after="20" w:line="280" w:lineRule="atLeast"/>
      <w:ind w:left="426"/>
      <w:jc w:val="both"/>
      <w:textAlignment w:val="baseline"/>
    </w:pPr>
    <w:rPr>
      <w:rFonts w:eastAsia="Calibri" w:cs="Calibri"/>
    </w:rPr>
  </w:style>
  <w:style w:type="paragraph" w:customStyle="1" w:styleId="Poprawka1">
    <w:name w:val="Poprawka1"/>
    <w:hidden/>
    <w:uiPriority w:val="99"/>
    <w:semiHidden/>
    <w:rsid w:val="00201237"/>
    <w:rPr>
      <w:rFonts w:cs="Calibri"/>
      <w:sz w:val="22"/>
      <w:szCs w:val="22"/>
      <w:lang w:eastAsia="en-US"/>
    </w:rPr>
  </w:style>
  <w:style w:type="character" w:customStyle="1" w:styleId="FontStyle65">
    <w:name w:val="Font Style65"/>
    <w:uiPriority w:val="99"/>
    <w:rsid w:val="00201237"/>
    <w:rPr>
      <w:rFonts w:ascii="Arial" w:hAnsi="Arial"/>
      <w:sz w:val="18"/>
    </w:rPr>
  </w:style>
  <w:style w:type="paragraph" w:styleId="Nagwekspisutreci">
    <w:name w:val="TOC Heading"/>
    <w:basedOn w:val="Nagwek1"/>
    <w:next w:val="Normalny"/>
    <w:uiPriority w:val="39"/>
    <w:qFormat/>
    <w:rsid w:val="00201237"/>
    <w:pPr>
      <w:keepLines/>
      <w:spacing w:before="480" w:line="276" w:lineRule="auto"/>
      <w:outlineLvl w:val="9"/>
    </w:pPr>
    <w:rPr>
      <w:rFonts w:ascii="Cambria" w:hAnsi="Cambria" w:cs="Cambria"/>
      <w:bCs/>
      <w:color w:val="365F91"/>
      <w:szCs w:val="28"/>
      <w:lang w:eastAsia="en-US"/>
    </w:rPr>
  </w:style>
  <w:style w:type="paragraph" w:styleId="Spistreci4">
    <w:name w:val="toc 4"/>
    <w:basedOn w:val="Normalny"/>
    <w:next w:val="Normalny"/>
    <w:autoRedefine/>
    <w:uiPriority w:val="39"/>
    <w:rsid w:val="00201237"/>
    <w:pPr>
      <w:spacing w:after="100"/>
      <w:ind w:left="660"/>
    </w:pPr>
    <w:rPr>
      <w:rFonts w:cs="Calibri"/>
    </w:rPr>
  </w:style>
  <w:style w:type="paragraph" w:customStyle="1" w:styleId="Styl">
    <w:name w:val="Styl"/>
    <w:uiPriority w:val="99"/>
    <w:rsid w:val="0020123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kapitzlist2">
    <w:name w:val="Akapit z listą2"/>
    <w:basedOn w:val="Normalny"/>
    <w:uiPriority w:val="99"/>
    <w:rsid w:val="00201237"/>
    <w:pPr>
      <w:ind w:left="720"/>
      <w:contextualSpacing/>
    </w:pPr>
    <w:rPr>
      <w:rFonts w:eastAsia="Calibri" w:cs="Calibri"/>
    </w:rPr>
  </w:style>
  <w:style w:type="paragraph" w:customStyle="1" w:styleId="Standardowy1">
    <w:name w:val="Standardowy1"/>
    <w:uiPriority w:val="99"/>
    <w:rsid w:val="0020123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</w:rPr>
  </w:style>
  <w:style w:type="character" w:customStyle="1" w:styleId="heading60">
    <w:name w:val="heading 60"/>
    <w:basedOn w:val="Domylnaczcionkaakapitu"/>
    <w:uiPriority w:val="99"/>
    <w:rsid w:val="00201237"/>
    <w:rPr>
      <w:rFonts w:ascii="Times New Roman" w:hAnsi="Times New Roman" w:cs="Times New Roman"/>
      <w:spacing w:val="0"/>
      <w:sz w:val="21"/>
      <w:szCs w:val="21"/>
      <w:u w:val="single"/>
    </w:rPr>
  </w:style>
  <w:style w:type="paragraph" w:styleId="Spistreci6">
    <w:name w:val="toc 6"/>
    <w:basedOn w:val="Normalny"/>
    <w:next w:val="Normalny"/>
    <w:autoRedefine/>
    <w:uiPriority w:val="39"/>
    <w:rsid w:val="00201237"/>
    <w:pPr>
      <w:spacing w:after="100"/>
      <w:ind w:left="1100"/>
    </w:pPr>
    <w:rPr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201237"/>
    <w:pPr>
      <w:spacing w:after="100"/>
      <w:ind w:left="1320"/>
    </w:pPr>
    <w:rPr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201237"/>
    <w:pPr>
      <w:spacing w:after="100"/>
      <w:ind w:left="1540"/>
    </w:pPr>
    <w:rPr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201237"/>
    <w:pPr>
      <w:spacing w:after="100"/>
      <w:ind w:left="1760"/>
    </w:pPr>
    <w:rPr>
      <w:lang w:eastAsia="pl-PL"/>
    </w:rPr>
  </w:style>
  <w:style w:type="character" w:customStyle="1" w:styleId="DefaultZnak">
    <w:name w:val="Default Znak"/>
    <w:locked/>
    <w:rsid w:val="00201237"/>
    <w:rPr>
      <w:rFonts w:ascii="Arial" w:eastAsia="Calibri" w:hAnsi="Arial" w:cs="Arial"/>
      <w:sz w:val="22"/>
      <w:szCs w:val="22"/>
      <w:lang w:eastAsia="en-US"/>
    </w:rPr>
  </w:style>
  <w:style w:type="paragraph" w:customStyle="1" w:styleId="CMSHeadL2">
    <w:name w:val="CMS Head L2"/>
    <w:basedOn w:val="Normalny"/>
    <w:next w:val="Normalny"/>
    <w:autoRedefine/>
    <w:uiPriority w:val="99"/>
    <w:rsid w:val="00201237"/>
    <w:pPr>
      <w:widowControl w:val="0"/>
      <w:tabs>
        <w:tab w:val="left" w:pos="-3686"/>
      </w:tabs>
      <w:autoSpaceDE w:val="0"/>
      <w:autoSpaceDN w:val="0"/>
      <w:spacing w:before="120" w:after="120"/>
      <w:ind w:left="1134" w:hanging="709"/>
      <w:jc w:val="both"/>
      <w:outlineLvl w:val="1"/>
    </w:pPr>
    <w:rPr>
      <w:rFonts w:ascii="Arial" w:hAnsi="Arial" w:cs="Arial"/>
      <w:sz w:val="20"/>
      <w:szCs w:val="20"/>
      <w:lang w:eastAsia="pl-PL"/>
    </w:rPr>
  </w:style>
  <w:style w:type="character" w:customStyle="1" w:styleId="FontStyle34">
    <w:name w:val="Font Style34"/>
    <w:uiPriority w:val="99"/>
    <w:rsid w:val="00201237"/>
    <w:rPr>
      <w:rFonts w:ascii="Times New Roman" w:hAnsi="Times New Roman"/>
      <w:sz w:val="20"/>
    </w:rPr>
  </w:style>
  <w:style w:type="paragraph" w:customStyle="1" w:styleId="tekstwst">
    <w:name w:val="tekstwst"/>
    <w:basedOn w:val="Normalny"/>
    <w:uiPriority w:val="99"/>
    <w:rsid w:val="00201237"/>
    <w:pPr>
      <w:spacing w:before="60" w:after="60" w:line="240" w:lineRule="auto"/>
    </w:pPr>
    <w:rPr>
      <w:rFonts w:ascii="Times New Roman" w:eastAsia="Calibri" w:hAnsi="Times New Roman"/>
      <w:sz w:val="20"/>
      <w:szCs w:val="20"/>
      <w:lang w:eastAsia="pl-PL"/>
    </w:rPr>
  </w:style>
  <w:style w:type="character" w:customStyle="1" w:styleId="srodektresc">
    <w:name w:val="srodek_tresc"/>
    <w:basedOn w:val="Domylnaczcionkaakapitu"/>
    <w:uiPriority w:val="99"/>
    <w:rsid w:val="00201237"/>
    <w:rPr>
      <w:rFonts w:ascii="Tahoma" w:hAnsi="Tahoma" w:cs="Tahoma"/>
      <w:color w:val="333333"/>
      <w:sz w:val="18"/>
      <w:szCs w:val="18"/>
    </w:rPr>
  </w:style>
  <w:style w:type="paragraph" w:styleId="Listapunktowana4">
    <w:name w:val="List Bullet 4"/>
    <w:basedOn w:val="Normalny"/>
    <w:uiPriority w:val="99"/>
    <w:rsid w:val="00201237"/>
    <w:pPr>
      <w:numPr>
        <w:numId w:val="46"/>
      </w:num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paragraph" w:customStyle="1" w:styleId="ZnakZnakZnakZnakZnakZnakZnakZnak1">
    <w:name w:val="Znak Znak Znak Znak Znak Znak Znak Znak1"/>
    <w:basedOn w:val="Normalny"/>
    <w:uiPriority w:val="99"/>
    <w:rsid w:val="00201237"/>
    <w:p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Akapitzlist3">
    <w:name w:val="Akapit z listą3"/>
    <w:basedOn w:val="Normalny"/>
    <w:uiPriority w:val="99"/>
    <w:rsid w:val="00201237"/>
    <w:pPr>
      <w:suppressAutoHyphens/>
      <w:autoSpaceDN w:val="0"/>
      <w:ind w:left="720"/>
      <w:textAlignment w:val="baseline"/>
    </w:pPr>
    <w:rPr>
      <w:lang w:eastAsia="pl-PL"/>
    </w:rPr>
  </w:style>
  <w:style w:type="paragraph" w:customStyle="1" w:styleId="StylePoziom111ptCharChar">
    <w:name w:val="Style Poziom 1 + 11 pt Char Char"/>
    <w:basedOn w:val="Normalny"/>
    <w:autoRedefine/>
    <w:uiPriority w:val="99"/>
    <w:semiHidden/>
    <w:rsid w:val="00201237"/>
    <w:pPr>
      <w:keepNext/>
      <w:tabs>
        <w:tab w:val="num" w:pos="540"/>
        <w:tab w:val="num" w:pos="2553"/>
      </w:tabs>
      <w:spacing w:after="120" w:line="240" w:lineRule="auto"/>
      <w:ind w:left="540" w:hanging="567"/>
      <w:jc w:val="both"/>
      <w:outlineLvl w:val="0"/>
    </w:pPr>
    <w:rPr>
      <w:rFonts w:ascii="Times New Roman" w:hAnsi="Times New Roman"/>
      <w:b/>
      <w:bCs/>
      <w:caps/>
      <w:color w:val="000000"/>
      <w:lang w:eastAsia="pl-PL"/>
    </w:rPr>
  </w:style>
  <w:style w:type="character" w:customStyle="1" w:styleId="FontStyle136">
    <w:name w:val="Font Style136"/>
    <w:uiPriority w:val="99"/>
    <w:rsid w:val="00201237"/>
    <w:rPr>
      <w:rFonts w:ascii="Times New Roman" w:hAnsi="Times New Roman"/>
      <w:sz w:val="22"/>
    </w:rPr>
  </w:style>
  <w:style w:type="character" w:customStyle="1" w:styleId="StylePoziom111ptCharCharChar">
    <w:name w:val="Style Poziom 1 + 11 pt Char Char Char"/>
    <w:uiPriority w:val="99"/>
    <w:rsid w:val="00201237"/>
    <w:rPr>
      <w:rFonts w:ascii="Times New Roman" w:hAnsi="Times New Roman"/>
      <w:b/>
      <w:color w:val="000000"/>
      <w:sz w:val="22"/>
      <w:lang w:val="pl-PL" w:eastAsia="pl-PL"/>
    </w:rPr>
  </w:style>
  <w:style w:type="character" w:customStyle="1" w:styleId="FontStyle52">
    <w:name w:val="Font Style52"/>
    <w:uiPriority w:val="99"/>
    <w:rsid w:val="00201237"/>
    <w:rPr>
      <w:rFonts w:ascii="Times New Roman" w:hAnsi="Times New Roman"/>
      <w:sz w:val="22"/>
    </w:rPr>
  </w:style>
  <w:style w:type="character" w:customStyle="1" w:styleId="FontStyle38">
    <w:name w:val="Font Style38"/>
    <w:uiPriority w:val="99"/>
    <w:rsid w:val="00201237"/>
    <w:rPr>
      <w:rFonts w:ascii="Times New Roman" w:hAnsi="Times New Roman"/>
      <w:sz w:val="20"/>
    </w:rPr>
  </w:style>
  <w:style w:type="character" w:customStyle="1" w:styleId="FontStyle26">
    <w:name w:val="Font Style26"/>
    <w:uiPriority w:val="99"/>
    <w:rsid w:val="00201237"/>
    <w:rPr>
      <w:rFonts w:ascii="Arial Unicode MS" w:eastAsia="Arial Unicode MS"/>
      <w:b/>
      <w:i/>
      <w:spacing w:val="10"/>
      <w:sz w:val="20"/>
    </w:rPr>
  </w:style>
  <w:style w:type="paragraph" w:customStyle="1" w:styleId="default0">
    <w:name w:val="default"/>
    <w:basedOn w:val="Normalny"/>
    <w:uiPriority w:val="99"/>
    <w:rsid w:val="00201237"/>
    <w:pPr>
      <w:spacing w:after="0" w:line="240" w:lineRule="auto"/>
    </w:pPr>
    <w:rPr>
      <w:rFonts w:eastAsia="Calibri" w:cs="Calibri"/>
      <w:color w:val="000000"/>
      <w:sz w:val="24"/>
      <w:szCs w:val="24"/>
      <w:lang w:eastAsia="pl-PL"/>
    </w:rPr>
  </w:style>
  <w:style w:type="paragraph" w:customStyle="1" w:styleId="Style40">
    <w:name w:val="Style40"/>
    <w:basedOn w:val="Normalny"/>
    <w:uiPriority w:val="99"/>
    <w:rsid w:val="00201237"/>
    <w:pPr>
      <w:widowControl w:val="0"/>
      <w:autoSpaceDE w:val="0"/>
      <w:autoSpaceDN w:val="0"/>
      <w:adjustRightInd w:val="0"/>
      <w:spacing w:after="0" w:line="283" w:lineRule="exact"/>
      <w:ind w:hanging="360"/>
      <w:jc w:val="both"/>
    </w:pPr>
    <w:rPr>
      <w:rFonts w:ascii="Cambria" w:hAnsi="Cambria"/>
      <w:sz w:val="24"/>
      <w:szCs w:val="24"/>
      <w:lang w:eastAsia="pl-PL"/>
    </w:rPr>
  </w:style>
  <w:style w:type="character" w:customStyle="1" w:styleId="FontStyle49">
    <w:name w:val="Font Style49"/>
    <w:uiPriority w:val="99"/>
    <w:rsid w:val="00201237"/>
    <w:rPr>
      <w:rFonts w:ascii="Times New Roman" w:hAnsi="Times New Roman"/>
      <w:spacing w:val="10"/>
      <w:sz w:val="18"/>
    </w:rPr>
  </w:style>
  <w:style w:type="character" w:customStyle="1" w:styleId="NagwekZnak1">
    <w:name w:val="Nagłówek Znak1"/>
    <w:uiPriority w:val="99"/>
    <w:locked/>
    <w:rsid w:val="00201237"/>
    <w:rPr>
      <w:rFonts w:ascii="Times New Roman" w:hAnsi="Times New Roman"/>
      <w:sz w:val="24"/>
      <w:lang w:eastAsia="pl-PL"/>
    </w:rPr>
  </w:style>
  <w:style w:type="character" w:customStyle="1" w:styleId="StopkaZnak1">
    <w:name w:val="Stopka Znak1"/>
    <w:uiPriority w:val="99"/>
    <w:locked/>
    <w:rsid w:val="00201237"/>
    <w:rPr>
      <w:rFonts w:ascii="Times New Roman" w:hAnsi="Times New Roman"/>
      <w:sz w:val="24"/>
      <w:lang w:eastAsia="pl-PL"/>
    </w:rPr>
  </w:style>
  <w:style w:type="paragraph" w:customStyle="1" w:styleId="Punktator">
    <w:name w:val="Punktator"/>
    <w:basedOn w:val="Normalny"/>
    <w:link w:val="PunktatorZnak"/>
    <w:uiPriority w:val="99"/>
    <w:rsid w:val="00201237"/>
    <w:pPr>
      <w:numPr>
        <w:numId w:val="47"/>
      </w:numPr>
      <w:spacing w:after="0"/>
      <w:jc w:val="both"/>
    </w:pPr>
    <w:rPr>
      <w:rFonts w:ascii="Arial" w:hAnsi="Arial"/>
      <w:b/>
      <w:sz w:val="20"/>
      <w:szCs w:val="20"/>
      <w:lang w:eastAsia="pl-PL"/>
    </w:rPr>
  </w:style>
  <w:style w:type="character" w:customStyle="1" w:styleId="PunktatorZnak">
    <w:name w:val="Punktator Znak"/>
    <w:link w:val="Punktator"/>
    <w:uiPriority w:val="99"/>
    <w:locked/>
    <w:rsid w:val="00201237"/>
    <w:rPr>
      <w:rFonts w:ascii="Arial" w:hAnsi="Arial"/>
      <w:b/>
    </w:rPr>
  </w:style>
  <w:style w:type="paragraph" w:customStyle="1" w:styleId="Tekstpodstawowy22">
    <w:name w:val="Tekst podstawowy 22"/>
    <w:basedOn w:val="Normalny"/>
    <w:uiPriority w:val="99"/>
    <w:rsid w:val="00201237"/>
    <w:pPr>
      <w:suppressAutoHyphens/>
      <w:spacing w:after="0" w:line="240" w:lineRule="auto"/>
      <w:jc w:val="both"/>
    </w:pPr>
    <w:rPr>
      <w:rFonts w:ascii="Times New Roman" w:hAnsi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Domylnaczcionkaakapitu"/>
    <w:rsid w:val="00201237"/>
  </w:style>
  <w:style w:type="paragraph" w:styleId="Lista2">
    <w:name w:val="List 2"/>
    <w:basedOn w:val="Normalny"/>
    <w:unhideWhenUsed/>
    <w:rsid w:val="00201237"/>
    <w:pPr>
      <w:ind w:left="566" w:hanging="283"/>
      <w:contextualSpacing/>
    </w:pPr>
    <w:rPr>
      <w:rFonts w:cs="Calibri"/>
    </w:rPr>
  </w:style>
  <w:style w:type="paragraph" w:customStyle="1" w:styleId="PP">
    <w:name w:val="PP"/>
    <w:basedOn w:val="Normalny"/>
    <w:rsid w:val="00201237"/>
    <w:pPr>
      <w:keepLines/>
      <w:spacing w:before="160" w:after="0" w:line="300" w:lineRule="exact"/>
      <w:jc w:val="both"/>
    </w:pPr>
    <w:rPr>
      <w:rFonts w:ascii="Times New Roman" w:eastAsia="Calibri" w:hAnsi="Times New Roman"/>
      <w:sz w:val="24"/>
      <w:szCs w:val="20"/>
      <w:lang w:eastAsia="pl-PL"/>
    </w:rPr>
  </w:style>
  <w:style w:type="paragraph" w:customStyle="1" w:styleId="INtekst">
    <w:name w:val="IN tekst"/>
    <w:basedOn w:val="Tekstpodstawowy"/>
    <w:rsid w:val="00201237"/>
    <w:pPr>
      <w:spacing w:line="288" w:lineRule="auto"/>
    </w:pPr>
    <w:rPr>
      <w:rFonts w:ascii="Verdana" w:hAnsi="Verdana"/>
      <w:bCs/>
      <w:spacing w:val="4"/>
      <w:kern w:val="16"/>
      <w:sz w:val="16"/>
      <w:szCs w:val="20"/>
    </w:rPr>
  </w:style>
  <w:style w:type="character" w:customStyle="1" w:styleId="luchili">
    <w:name w:val="luc_hili"/>
    <w:rsid w:val="00201237"/>
  </w:style>
  <w:style w:type="paragraph" w:customStyle="1" w:styleId="Style2">
    <w:name w:val="Style2"/>
    <w:basedOn w:val="Normalny"/>
    <w:uiPriority w:val="99"/>
    <w:rsid w:val="00201237"/>
    <w:pPr>
      <w:widowControl w:val="0"/>
      <w:autoSpaceDE w:val="0"/>
      <w:autoSpaceDN w:val="0"/>
      <w:adjustRightInd w:val="0"/>
      <w:spacing w:after="0" w:line="182" w:lineRule="exact"/>
      <w:ind w:hanging="106"/>
    </w:pPr>
    <w:rPr>
      <w:rFonts w:ascii="Arial" w:hAnsi="Arial" w:cs="Arial"/>
      <w:sz w:val="24"/>
      <w:szCs w:val="24"/>
      <w:lang w:eastAsia="pl-PL"/>
    </w:rPr>
  </w:style>
  <w:style w:type="paragraph" w:customStyle="1" w:styleId="Style4">
    <w:name w:val="Style4"/>
    <w:basedOn w:val="Normalny"/>
    <w:rsid w:val="0020123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pl-PL"/>
    </w:rPr>
  </w:style>
  <w:style w:type="paragraph" w:customStyle="1" w:styleId="Style7">
    <w:name w:val="Style7"/>
    <w:basedOn w:val="Normalny"/>
    <w:uiPriority w:val="99"/>
    <w:rsid w:val="00201237"/>
    <w:pPr>
      <w:widowControl w:val="0"/>
      <w:autoSpaceDE w:val="0"/>
      <w:autoSpaceDN w:val="0"/>
      <w:adjustRightInd w:val="0"/>
      <w:spacing w:after="0" w:line="174" w:lineRule="exact"/>
      <w:ind w:hanging="202"/>
      <w:jc w:val="both"/>
    </w:pPr>
    <w:rPr>
      <w:rFonts w:ascii="Arial" w:hAnsi="Arial" w:cs="Arial"/>
      <w:sz w:val="24"/>
      <w:szCs w:val="24"/>
      <w:lang w:eastAsia="pl-PL"/>
    </w:rPr>
  </w:style>
  <w:style w:type="character" w:customStyle="1" w:styleId="FontStyle44">
    <w:name w:val="Font Style44"/>
    <w:rsid w:val="00201237"/>
    <w:rPr>
      <w:rFonts w:ascii="Arial" w:hAnsi="Arial" w:cs="Arial"/>
      <w:b/>
      <w:bCs/>
      <w:sz w:val="12"/>
      <w:szCs w:val="12"/>
    </w:rPr>
  </w:style>
  <w:style w:type="character" w:customStyle="1" w:styleId="FontStyle45">
    <w:name w:val="Font Style45"/>
    <w:uiPriority w:val="99"/>
    <w:rsid w:val="00201237"/>
    <w:rPr>
      <w:rFonts w:ascii="Arial" w:hAnsi="Arial" w:cs="Arial"/>
      <w:sz w:val="12"/>
      <w:szCs w:val="12"/>
    </w:rPr>
  </w:style>
  <w:style w:type="paragraph" w:customStyle="1" w:styleId="Domylny">
    <w:name w:val="Domyślny"/>
    <w:rsid w:val="00201237"/>
    <w:pPr>
      <w:suppressAutoHyphens/>
      <w:spacing w:after="200" w:line="276" w:lineRule="auto"/>
    </w:pPr>
    <w:rPr>
      <w:rFonts w:eastAsia="Calibri"/>
      <w:sz w:val="22"/>
      <w:szCs w:val="22"/>
      <w:lang w:eastAsia="en-US"/>
    </w:rPr>
  </w:style>
  <w:style w:type="paragraph" w:customStyle="1" w:styleId="tresc">
    <w:name w:val="tresc"/>
    <w:basedOn w:val="Normalny"/>
    <w:rsid w:val="0020123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table" w:customStyle="1" w:styleId="redniecieniowanie2akcent11">
    <w:name w:val="Średnie cieniowanie 2 — akcent 11"/>
    <w:basedOn w:val="Standardowy"/>
    <w:next w:val="redniecieniowanie2akcent1"/>
    <w:uiPriority w:val="64"/>
    <w:rsid w:val="00201237"/>
    <w:rPr>
      <w:rFonts w:eastAsia="MS Mincho"/>
      <w:sz w:val="22"/>
      <w:szCs w:val="22"/>
      <w:lang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redniecieniowanie2akcent51">
    <w:name w:val="Średnie cieniowanie 2 — akcent 51"/>
    <w:basedOn w:val="Standardowy"/>
    <w:next w:val="redniecieniowanie2akcent5"/>
    <w:uiPriority w:val="64"/>
    <w:rsid w:val="00201237"/>
    <w:rPr>
      <w:rFonts w:eastAsia="MS Mincho"/>
      <w:sz w:val="22"/>
      <w:szCs w:val="22"/>
      <w:lang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st">
    <w:name w:val="st"/>
    <w:basedOn w:val="Domylnaczcionkaakapitu"/>
    <w:rsid w:val="00201237"/>
  </w:style>
  <w:style w:type="character" w:customStyle="1" w:styleId="Normalny1Znak">
    <w:name w:val="Normalny 1 Znak"/>
    <w:link w:val="Normalny1"/>
    <w:rsid w:val="00201237"/>
    <w:rPr>
      <w:rFonts w:ascii="Helvetica" w:eastAsia="Arial Unicode MS" w:hAnsi="Helvetica"/>
      <w:color w:val="000000"/>
      <w:szCs w:val="24"/>
      <w:lang w:eastAsia="x-none"/>
    </w:rPr>
  </w:style>
  <w:style w:type="paragraph" w:customStyle="1" w:styleId="Normalny1">
    <w:name w:val="Normalny 1"/>
    <w:basedOn w:val="Normalny"/>
    <w:link w:val="Normalny1Znak"/>
    <w:qFormat/>
    <w:rsid w:val="00201237"/>
    <w:pPr>
      <w:keepLines/>
      <w:suppressAutoHyphens/>
      <w:spacing w:after="120"/>
      <w:ind w:left="567"/>
      <w:jc w:val="both"/>
    </w:pPr>
    <w:rPr>
      <w:rFonts w:ascii="Helvetica" w:eastAsia="Arial Unicode MS" w:hAnsi="Helvetica"/>
      <w:color w:val="000000"/>
      <w:sz w:val="20"/>
      <w:szCs w:val="24"/>
      <w:lang w:eastAsia="x-none"/>
    </w:rPr>
  </w:style>
  <w:style w:type="paragraph" w:customStyle="1" w:styleId="Normalny2">
    <w:name w:val="Normalny 2"/>
    <w:basedOn w:val="Normalny"/>
    <w:qFormat/>
    <w:rsid w:val="00201237"/>
    <w:pPr>
      <w:keepLines/>
      <w:suppressAutoHyphens/>
      <w:spacing w:after="120"/>
      <w:ind w:left="1276"/>
      <w:jc w:val="both"/>
    </w:pPr>
    <w:rPr>
      <w:rFonts w:ascii="Helvetica" w:eastAsia="Arial" w:hAnsi="Helvetica" w:cs="Arial"/>
      <w:bCs/>
      <w:szCs w:val="18"/>
    </w:rPr>
  </w:style>
  <w:style w:type="paragraph" w:customStyle="1" w:styleId="Wstp">
    <w:name w:val="Wstęp"/>
    <w:basedOn w:val="Normalny"/>
    <w:qFormat/>
    <w:rsid w:val="00201237"/>
    <w:pPr>
      <w:keepLines/>
      <w:tabs>
        <w:tab w:val="num" w:pos="360"/>
      </w:tabs>
      <w:suppressAutoHyphens/>
      <w:spacing w:after="120"/>
      <w:contextualSpacing/>
      <w:jc w:val="both"/>
    </w:pPr>
    <w:rPr>
      <w:rFonts w:ascii="Helvetica" w:eastAsia="Arial Unicode MS" w:hAnsi="Helvetica" w:cs="Arial Unicode MS"/>
      <w:color w:val="000000"/>
      <w:lang w:eastAsia="pl-PL"/>
    </w:rPr>
  </w:style>
  <w:style w:type="table" w:customStyle="1" w:styleId="Tabela-Siatka311">
    <w:name w:val="Tabela - Siatka311"/>
    <w:basedOn w:val="Standardowy"/>
    <w:next w:val="Tabela-Siatka"/>
    <w:uiPriority w:val="59"/>
    <w:rsid w:val="00201237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201237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1">
    <w:name w:val="Tabela - Siatka1111"/>
    <w:basedOn w:val="Standardowy"/>
    <w:next w:val="Tabela-Siatka"/>
    <w:rsid w:val="00201237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1">
    <w:name w:val="Tabela - Siatka121"/>
    <w:basedOn w:val="Standardowy"/>
    <w:next w:val="Tabela-Siatka"/>
    <w:uiPriority w:val="59"/>
    <w:rsid w:val="00201237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ny"/>
    <w:rsid w:val="0020123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paragraph0">
    <w:name w:val="paragraph"/>
    <w:basedOn w:val="Normalny"/>
    <w:rsid w:val="0020123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trackchangetextinsertion">
    <w:name w:val="trackchangetextinsertion"/>
    <w:basedOn w:val="Domylnaczcionkaakapitu"/>
    <w:rsid w:val="00201237"/>
  </w:style>
  <w:style w:type="character" w:customStyle="1" w:styleId="textrun">
    <w:name w:val="textrun"/>
    <w:basedOn w:val="Domylnaczcionkaakapitu"/>
    <w:rsid w:val="00201237"/>
  </w:style>
  <w:style w:type="character" w:customStyle="1" w:styleId="spellingerror">
    <w:name w:val="spellingerror"/>
    <w:basedOn w:val="Domylnaczcionkaakapitu"/>
    <w:rsid w:val="00201237"/>
  </w:style>
  <w:style w:type="character" w:customStyle="1" w:styleId="normaltextrun">
    <w:name w:val="normaltextrun"/>
    <w:basedOn w:val="Domylnaczcionkaakapitu"/>
    <w:rsid w:val="00201237"/>
  </w:style>
  <w:style w:type="character" w:customStyle="1" w:styleId="eop">
    <w:name w:val="eop"/>
    <w:basedOn w:val="Domylnaczcionkaakapitu"/>
    <w:rsid w:val="00201237"/>
  </w:style>
  <w:style w:type="character" w:customStyle="1" w:styleId="contentcontrol">
    <w:name w:val="contentcontrol"/>
    <w:basedOn w:val="Domylnaczcionkaakapitu"/>
    <w:rsid w:val="00201237"/>
  </w:style>
  <w:style w:type="character" w:customStyle="1" w:styleId="contentcontrolboundarysink">
    <w:name w:val="contentcontrolboundarysink"/>
    <w:basedOn w:val="Domylnaczcionkaakapitu"/>
    <w:rsid w:val="00201237"/>
  </w:style>
  <w:style w:type="character" w:customStyle="1" w:styleId="superscript">
    <w:name w:val="superscript"/>
    <w:basedOn w:val="Domylnaczcionkaakapitu"/>
    <w:rsid w:val="00201237"/>
  </w:style>
  <w:style w:type="character" w:customStyle="1" w:styleId="linebreakblob">
    <w:name w:val="linebreakblob"/>
    <w:basedOn w:val="Domylnaczcionkaakapitu"/>
    <w:rsid w:val="00201237"/>
  </w:style>
  <w:style w:type="character" w:customStyle="1" w:styleId="bcx0">
    <w:name w:val="bcx0"/>
    <w:basedOn w:val="Domylnaczcionkaakapitu"/>
    <w:rsid w:val="00201237"/>
  </w:style>
  <w:style w:type="character" w:customStyle="1" w:styleId="contextualspellingandgrammarerror">
    <w:name w:val="contextualspellingandgrammarerror"/>
    <w:basedOn w:val="Domylnaczcionkaakapitu"/>
    <w:rsid w:val="00201237"/>
  </w:style>
  <w:style w:type="table" w:styleId="redniecieniowanie1akcent1">
    <w:name w:val="Medium Shading 1 Accent 1"/>
    <w:basedOn w:val="Standardowy"/>
    <w:uiPriority w:val="63"/>
    <w:semiHidden/>
    <w:unhideWhenUsed/>
    <w:rsid w:val="00201237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semiHidden/>
    <w:unhideWhenUsed/>
    <w:rsid w:val="0020123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semiHidden/>
    <w:unhideWhenUsed/>
    <w:rsid w:val="0020123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customStyle="1" w:styleId="Tabela-Siatka41">
    <w:name w:val="Tabela - Siatka41"/>
    <w:basedOn w:val="Standardowy"/>
    <w:next w:val="Tabela-Siatka"/>
    <w:uiPriority w:val="59"/>
    <w:rsid w:val="00201237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">
    <w:name w:val="Heading #6"/>
    <w:basedOn w:val="Domylnaczcionkaakapitu"/>
    <w:uiPriority w:val="99"/>
    <w:rsid w:val="00201237"/>
    <w:rPr>
      <w:rFonts w:ascii="Times New Roman" w:hAnsi="Times New Roman" w:cs="Times New Roman"/>
      <w:spacing w:val="0"/>
      <w:sz w:val="21"/>
      <w:szCs w:val="21"/>
      <w:u w:val="single"/>
    </w:rPr>
  </w:style>
  <w:style w:type="table" w:customStyle="1" w:styleId="redniecieniowanie2akcent12">
    <w:name w:val="Średnie cieniowanie 2 — akcent 12"/>
    <w:basedOn w:val="Standardowy"/>
    <w:next w:val="redniecieniowanie2akcent1"/>
    <w:uiPriority w:val="64"/>
    <w:rsid w:val="00201237"/>
    <w:rPr>
      <w:sz w:val="22"/>
      <w:szCs w:val="22"/>
      <w:lang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redniecieniowanie2akcent52">
    <w:name w:val="Średnie cieniowanie 2 — akcent 52"/>
    <w:basedOn w:val="Standardowy"/>
    <w:next w:val="redniecieniowanie2akcent5"/>
    <w:uiPriority w:val="64"/>
    <w:rsid w:val="00201237"/>
    <w:rPr>
      <w:sz w:val="22"/>
      <w:szCs w:val="22"/>
      <w:lang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abela-Siatka141">
    <w:name w:val="Tabela - Siatka141"/>
    <w:basedOn w:val="Standardowy"/>
    <w:next w:val="Tabela-Siatka"/>
    <w:uiPriority w:val="59"/>
    <w:rsid w:val="0020123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21">
    <w:name w:val="Tabela - Siatka321"/>
    <w:basedOn w:val="Standardowy"/>
    <w:next w:val="Tabela-Siatka"/>
    <w:uiPriority w:val="59"/>
    <w:rsid w:val="00201237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">
    <w:name w:val="Bez listy112"/>
    <w:next w:val="Bezlisty"/>
    <w:uiPriority w:val="99"/>
    <w:semiHidden/>
    <w:unhideWhenUsed/>
    <w:rsid w:val="00201237"/>
  </w:style>
  <w:style w:type="numbering" w:customStyle="1" w:styleId="1ust111">
    <w:name w:val="§ 1. / ust. 111"/>
    <w:rsid w:val="009C7E3C"/>
  </w:style>
  <w:style w:type="numbering" w:customStyle="1" w:styleId="1ust121">
    <w:name w:val="§ 1. / ust. 121"/>
    <w:rsid w:val="009C7E3C"/>
  </w:style>
  <w:style w:type="table" w:customStyle="1" w:styleId="TableDefinitionsGrid1222">
    <w:name w:val="Table Definitions Grid1222"/>
    <w:basedOn w:val="Standardowy"/>
    <w:next w:val="Tabela-Siatka"/>
    <w:uiPriority w:val="39"/>
    <w:rsid w:val="00883E9D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007C2"/>
    <w:rPr>
      <w:color w:val="605E5C"/>
      <w:shd w:val="clear" w:color="auto" w:fill="E1DFDD"/>
    </w:rPr>
  </w:style>
  <w:style w:type="table" w:customStyle="1" w:styleId="Tabela-Siatka221">
    <w:name w:val="Tabela - Siatka221"/>
    <w:basedOn w:val="Standardowy"/>
    <w:next w:val="Tabela-Siatka"/>
    <w:uiPriority w:val="59"/>
    <w:rsid w:val="000B3860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5">
    <w:name w:val="Bez listy25"/>
    <w:next w:val="Bezlisty"/>
    <w:uiPriority w:val="99"/>
    <w:semiHidden/>
    <w:unhideWhenUsed/>
    <w:rsid w:val="000D1F9B"/>
  </w:style>
  <w:style w:type="paragraph" w:styleId="Tekstblokowy">
    <w:name w:val="Block Text"/>
    <w:basedOn w:val="Normalny"/>
    <w:semiHidden/>
    <w:unhideWhenUsed/>
    <w:rsid w:val="000D1F9B"/>
    <w:pPr>
      <w:spacing w:after="0" w:line="240" w:lineRule="auto"/>
      <w:ind w:left="720" w:right="43"/>
      <w:jc w:val="both"/>
    </w:pPr>
    <w:rPr>
      <w:rFonts w:ascii="Times New Roman" w:hAnsi="Times New Roman"/>
      <w:sz w:val="24"/>
      <w:szCs w:val="24"/>
      <w:lang w:eastAsia="pl-PL"/>
    </w:rPr>
  </w:style>
  <w:style w:type="paragraph" w:customStyle="1" w:styleId="Tekstpodstawowy32">
    <w:name w:val="Tekst podstawowy 32"/>
    <w:basedOn w:val="Normalny"/>
    <w:rsid w:val="000D1F9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0"/>
      <w:lang w:eastAsia="pl-PL"/>
    </w:rPr>
  </w:style>
  <w:style w:type="character" w:customStyle="1" w:styleId="UstpnumerowanyZnak">
    <w:name w:val="Ustęp numerowany Znak"/>
    <w:link w:val="Ustpnumerowany"/>
    <w:locked/>
    <w:rsid w:val="000D1F9B"/>
    <w:rPr>
      <w:rFonts w:ascii="Palatino Linotype" w:eastAsia="Calibri" w:hAnsi="Palatino Linotype"/>
      <w:sz w:val="24"/>
      <w:szCs w:val="24"/>
    </w:rPr>
  </w:style>
  <w:style w:type="table" w:customStyle="1" w:styleId="TableDefinitionsGrid1223">
    <w:name w:val="Table Definitions Grid1223"/>
    <w:basedOn w:val="Standardowy"/>
    <w:next w:val="Tabela-Siatka"/>
    <w:uiPriority w:val="39"/>
    <w:rsid w:val="000D1F9B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0"/>
    <w:basedOn w:val="Standardowy"/>
    <w:next w:val="Tabela-Siatka"/>
    <w:uiPriority w:val="59"/>
    <w:rsid w:val="000D1F9B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ze">
    <w:name w:val="size"/>
    <w:basedOn w:val="Domylnaczcionkaakapitu"/>
    <w:rsid w:val="000D1F9B"/>
  </w:style>
  <w:style w:type="table" w:customStyle="1" w:styleId="TableDefinitionsGrid1224">
    <w:name w:val="Table Definitions Grid1224"/>
    <w:basedOn w:val="Standardowy"/>
    <w:next w:val="Tabela-Siatka"/>
    <w:uiPriority w:val="39"/>
    <w:rsid w:val="000D1F9B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3">
    <w:name w:val="Nierozpoznana wzmianka3"/>
    <w:uiPriority w:val="99"/>
    <w:semiHidden/>
    <w:unhideWhenUsed/>
    <w:rsid w:val="000D1F9B"/>
    <w:rPr>
      <w:color w:val="605E5C"/>
      <w:shd w:val="clear" w:color="auto" w:fill="E1DFDD"/>
    </w:rPr>
  </w:style>
  <w:style w:type="numbering" w:customStyle="1" w:styleId="Bezlisty26">
    <w:name w:val="Bez listy26"/>
    <w:next w:val="Bezlisty"/>
    <w:uiPriority w:val="99"/>
    <w:semiHidden/>
    <w:unhideWhenUsed/>
    <w:rsid w:val="000D1F9B"/>
  </w:style>
  <w:style w:type="table" w:customStyle="1" w:styleId="TableDefinitionsGrid12231">
    <w:name w:val="Table Definitions Grid12231"/>
    <w:basedOn w:val="Standardowy"/>
    <w:next w:val="Tabela-Siatka"/>
    <w:uiPriority w:val="39"/>
    <w:rsid w:val="000D1F9B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8">
    <w:name w:val="Tabela - Siatka18"/>
    <w:basedOn w:val="Standardowy"/>
    <w:next w:val="Tabela-Siatka"/>
    <w:uiPriority w:val="59"/>
    <w:rsid w:val="000D1F9B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DefinitionsGrid1225">
    <w:name w:val="Table Definitions Grid1225"/>
    <w:basedOn w:val="Standardowy"/>
    <w:next w:val="Tabela-Siatka"/>
    <w:uiPriority w:val="39"/>
    <w:rsid w:val="000D1F9B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7">
    <w:name w:val="Bez listy27"/>
    <w:next w:val="Bezlisty"/>
    <w:uiPriority w:val="99"/>
    <w:semiHidden/>
    <w:unhideWhenUsed/>
    <w:rsid w:val="000D1F9B"/>
  </w:style>
  <w:style w:type="table" w:customStyle="1" w:styleId="TableDefinitionsGrid12232">
    <w:name w:val="Table Definitions Grid12232"/>
    <w:basedOn w:val="Standardowy"/>
    <w:next w:val="Tabela-Siatka"/>
    <w:uiPriority w:val="39"/>
    <w:rsid w:val="000D1F9B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9">
    <w:name w:val="Tabela - Siatka19"/>
    <w:basedOn w:val="Standardowy"/>
    <w:next w:val="Tabela-Siatka"/>
    <w:uiPriority w:val="59"/>
    <w:rsid w:val="000D1F9B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DefinitionsGrid1226">
    <w:name w:val="Table Definitions Grid1226"/>
    <w:basedOn w:val="Standardowy"/>
    <w:next w:val="Tabela-Siatka"/>
    <w:uiPriority w:val="39"/>
    <w:rsid w:val="000D1F9B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3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FE6ABB-DEFF-437A-9368-FB0F8F273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19</Pages>
  <Words>4000</Words>
  <Characters>26770</Characters>
  <Application>Microsoft Office Word</Application>
  <DocSecurity>0</DocSecurity>
  <Lines>223</Lines>
  <Paragraphs>61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Microsoft Word - Załącznik nr 1 - Regulamin pracy Komisji Przetargowych.docx</vt:lpstr>
      <vt:lpstr>Microsoft Word - Załącznik nr 1 - Regulamin pracy Komisji Przetargowych.docx</vt:lpstr>
    </vt:vector>
  </TitlesOfParts>
  <Company>Grizli777</Company>
  <LinksUpToDate>false</LinksUpToDate>
  <CharactersWithSpaces>30709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Załącznik nr 1 - Regulamin pracy Komisji Przetargowych.docx</dc:title>
  <dc:subject/>
  <dc:creator>Magdalena Zdziennicka</dc:creator>
  <cp:keywords/>
  <dc:description/>
  <cp:lastModifiedBy>Mazur Magdalena</cp:lastModifiedBy>
  <cp:revision>78</cp:revision>
  <cp:lastPrinted>2026-01-13T11:09:00Z</cp:lastPrinted>
  <dcterms:created xsi:type="dcterms:W3CDTF">2026-01-23T07:20:00Z</dcterms:created>
  <dcterms:modified xsi:type="dcterms:W3CDTF">2026-03-11T12:34:00Z</dcterms:modified>
</cp:coreProperties>
</file>